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96BDF" w14:textId="77777777" w:rsidR="009B5A54" w:rsidRPr="00B20B37" w:rsidRDefault="009B5A54" w:rsidP="009B5A54">
      <w:pPr>
        <w:pBdr>
          <w:bottom w:val="single" w:sz="4" w:space="1" w:color="auto"/>
        </w:pBdr>
        <w:spacing w:after="0" w:line="240" w:lineRule="auto"/>
        <w:jc w:val="center"/>
        <w:rPr>
          <w:rFonts w:ascii="Times New Roman" w:hAnsi="Times New Roman"/>
          <w:b/>
        </w:rPr>
      </w:pPr>
      <w:r>
        <w:rPr>
          <w:rFonts w:ascii="Times New Roman" w:hAnsi="Times New Roman"/>
          <w:b/>
        </w:rPr>
        <w:t>Публичное акционерное общество</w:t>
      </w:r>
      <w:r w:rsidRPr="00B20B37">
        <w:rPr>
          <w:rFonts w:ascii="Times New Roman" w:hAnsi="Times New Roman"/>
          <w:b/>
        </w:rPr>
        <w:t xml:space="preserve"> «</w:t>
      </w:r>
      <w:r>
        <w:rPr>
          <w:rFonts w:ascii="Times New Roman" w:hAnsi="Times New Roman"/>
          <w:b/>
        </w:rPr>
        <w:t>Красногорский завод им.</w:t>
      </w:r>
      <w:r w:rsidR="006B5BB5">
        <w:rPr>
          <w:rFonts w:ascii="Times New Roman" w:hAnsi="Times New Roman"/>
          <w:b/>
        </w:rPr>
        <w:t xml:space="preserve"> </w:t>
      </w:r>
      <w:r>
        <w:rPr>
          <w:rFonts w:ascii="Times New Roman" w:hAnsi="Times New Roman"/>
          <w:b/>
        </w:rPr>
        <w:t>С.А.</w:t>
      </w:r>
      <w:r w:rsidR="006B5BB5">
        <w:rPr>
          <w:rFonts w:ascii="Times New Roman" w:hAnsi="Times New Roman"/>
          <w:b/>
        </w:rPr>
        <w:t xml:space="preserve"> </w:t>
      </w:r>
      <w:r>
        <w:rPr>
          <w:rFonts w:ascii="Times New Roman" w:hAnsi="Times New Roman"/>
          <w:b/>
        </w:rPr>
        <w:t>Зверева</w:t>
      </w:r>
      <w:r w:rsidRPr="00B20B37">
        <w:rPr>
          <w:rFonts w:ascii="Times New Roman" w:hAnsi="Times New Roman"/>
          <w:b/>
        </w:rPr>
        <w:t>»</w:t>
      </w:r>
    </w:p>
    <w:p w14:paraId="4ABC4D70" w14:textId="6C674BB2"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143403</w:t>
      </w:r>
      <w:r w:rsidRPr="00B20B37">
        <w:rPr>
          <w:rFonts w:ascii="Times New Roman" w:hAnsi="Times New Roman"/>
        </w:rPr>
        <w:t xml:space="preserve">, </w:t>
      </w:r>
      <w:r>
        <w:rPr>
          <w:rFonts w:ascii="Times New Roman" w:hAnsi="Times New Roman"/>
        </w:rPr>
        <w:t>Московская область, г</w:t>
      </w:r>
      <w:r w:rsidRPr="00B20B37">
        <w:rPr>
          <w:rFonts w:ascii="Times New Roman" w:hAnsi="Times New Roman"/>
        </w:rPr>
        <w:t xml:space="preserve">. </w:t>
      </w:r>
      <w:r>
        <w:rPr>
          <w:rFonts w:ascii="Times New Roman" w:hAnsi="Times New Roman"/>
        </w:rPr>
        <w:t>Красногорск</w:t>
      </w:r>
      <w:r w:rsidRPr="00B20B37">
        <w:rPr>
          <w:rFonts w:ascii="Times New Roman" w:hAnsi="Times New Roman"/>
        </w:rPr>
        <w:t xml:space="preserve">, ул. </w:t>
      </w:r>
      <w:r>
        <w:rPr>
          <w:rFonts w:ascii="Times New Roman" w:hAnsi="Times New Roman"/>
        </w:rPr>
        <w:t>Речная</w:t>
      </w:r>
      <w:r w:rsidR="00D93B63">
        <w:rPr>
          <w:rFonts w:ascii="Times New Roman" w:hAnsi="Times New Roman"/>
        </w:rPr>
        <w:t xml:space="preserve">, </w:t>
      </w:r>
      <w:r>
        <w:rPr>
          <w:rFonts w:ascii="Times New Roman" w:hAnsi="Times New Roman"/>
        </w:rPr>
        <w:t>8</w:t>
      </w:r>
    </w:p>
    <w:p w14:paraId="34F38C3E" w14:textId="77777777" w:rsidR="009B5A54" w:rsidRPr="00B20B37" w:rsidRDefault="009B5A54" w:rsidP="009B5A54">
      <w:pPr>
        <w:spacing w:after="0" w:line="240" w:lineRule="auto"/>
        <w:jc w:val="center"/>
        <w:rPr>
          <w:rFonts w:ascii="Times New Roman" w:hAnsi="Times New Roman"/>
        </w:rPr>
      </w:pPr>
    </w:p>
    <w:p w14:paraId="7E57F618" w14:textId="77777777" w:rsidR="009B5A54" w:rsidRPr="00B20B37" w:rsidRDefault="009B5A54" w:rsidP="009B5A54">
      <w:pPr>
        <w:spacing w:after="0" w:line="240" w:lineRule="auto"/>
        <w:jc w:val="center"/>
        <w:rPr>
          <w:rFonts w:ascii="Times New Roman" w:hAnsi="Times New Roman"/>
          <w:b/>
        </w:rPr>
      </w:pPr>
    </w:p>
    <w:p w14:paraId="0F88F32E" w14:textId="77777777" w:rsidR="009B5A54" w:rsidRPr="00B20B37" w:rsidRDefault="009B5A54" w:rsidP="009B5A54">
      <w:pPr>
        <w:spacing w:after="0" w:line="240" w:lineRule="auto"/>
        <w:jc w:val="center"/>
        <w:rPr>
          <w:rFonts w:ascii="Times New Roman" w:hAnsi="Times New Roman"/>
          <w:b/>
        </w:rPr>
      </w:pPr>
    </w:p>
    <w:p w14:paraId="13E5D3F3" w14:textId="77777777" w:rsidR="009B5A54" w:rsidRDefault="009B5A54" w:rsidP="009B5A54">
      <w:pPr>
        <w:spacing w:after="0" w:line="240" w:lineRule="auto"/>
        <w:jc w:val="center"/>
        <w:rPr>
          <w:rFonts w:ascii="Times New Roman" w:hAnsi="Times New Roman" w:cs="Times New Roman"/>
          <w:b/>
          <w:sz w:val="24"/>
          <w:szCs w:val="24"/>
        </w:rPr>
      </w:pPr>
    </w:p>
    <w:p w14:paraId="7300D981" w14:textId="77777777"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15E11933" w14:textId="126E5DB0" w:rsidR="005C0CE4" w:rsidRPr="00EF4F21" w:rsidRDefault="00D93B63" w:rsidP="00D93B63">
      <w:pPr>
        <w:spacing w:after="0" w:line="240" w:lineRule="auto"/>
        <w:jc w:val="right"/>
        <w:rPr>
          <w:rFonts w:ascii="Times New Roman" w:hAnsi="Times New Roman"/>
          <w:bCs/>
        </w:rPr>
      </w:pPr>
      <w:r>
        <w:rPr>
          <w:rFonts w:ascii="Times New Roman" w:hAnsi="Times New Roman"/>
          <w:bCs/>
        </w:rPr>
        <w:t xml:space="preserve">Заместитель генерального директора </w:t>
      </w:r>
      <w:r>
        <w:rPr>
          <w:rFonts w:ascii="Times New Roman" w:hAnsi="Times New Roman"/>
          <w:bCs/>
        </w:rPr>
        <w:br/>
        <w:t>по продажам</w:t>
      </w:r>
      <w:r w:rsidR="00EF4F21">
        <w:rPr>
          <w:rFonts w:ascii="Times New Roman" w:hAnsi="Times New Roman"/>
          <w:bCs/>
        </w:rPr>
        <w:t xml:space="preserve"> </w:t>
      </w:r>
    </w:p>
    <w:p w14:paraId="77908368" w14:textId="77777777" w:rsidR="009B5A54" w:rsidRPr="00B20B37" w:rsidRDefault="009B5A54" w:rsidP="009B5A54">
      <w:pPr>
        <w:spacing w:after="0" w:line="240" w:lineRule="auto"/>
        <w:jc w:val="right"/>
        <w:rPr>
          <w:rFonts w:ascii="Times New Roman" w:hAnsi="Times New Roman"/>
        </w:rPr>
      </w:pPr>
      <w:r w:rsidRPr="00B20B37">
        <w:rPr>
          <w:rFonts w:ascii="Times New Roman" w:hAnsi="Times New Roman"/>
          <w:bCs/>
        </w:rPr>
        <w:t xml:space="preserve">_______________ </w:t>
      </w:r>
      <w:r w:rsidR="001A55DB">
        <w:rPr>
          <w:rFonts w:ascii="Times New Roman" w:hAnsi="Times New Roman"/>
          <w:bCs/>
        </w:rPr>
        <w:t>Ю.А. Давыдова</w:t>
      </w:r>
    </w:p>
    <w:p w14:paraId="7E0E215E" w14:textId="2CAA62A9" w:rsidR="009B5A54" w:rsidRDefault="007774A1" w:rsidP="009B5A54">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D93B63">
        <w:rPr>
          <w:rFonts w:ascii="Times New Roman" w:hAnsi="Times New Roman"/>
        </w:rPr>
        <w:t>4</w:t>
      </w:r>
      <w:r w:rsidR="009B5A54" w:rsidRPr="00B20B37">
        <w:rPr>
          <w:rFonts w:ascii="Times New Roman" w:hAnsi="Times New Roman"/>
        </w:rPr>
        <w:t xml:space="preserve"> г.</w:t>
      </w:r>
    </w:p>
    <w:p w14:paraId="7F230543" w14:textId="77777777" w:rsidR="009B5A54" w:rsidRDefault="009B5A54" w:rsidP="009B5A54">
      <w:pPr>
        <w:spacing w:after="0" w:line="240" w:lineRule="auto"/>
        <w:jc w:val="right"/>
        <w:rPr>
          <w:rFonts w:ascii="Times New Roman" w:hAnsi="Times New Roman"/>
          <w:b/>
        </w:rPr>
      </w:pPr>
    </w:p>
    <w:p w14:paraId="7D8DCDC0" w14:textId="77777777" w:rsidR="009B5A54" w:rsidRDefault="009B5A54" w:rsidP="009B5A54">
      <w:pPr>
        <w:spacing w:after="0" w:line="240" w:lineRule="auto"/>
        <w:jc w:val="right"/>
        <w:rPr>
          <w:rFonts w:ascii="Times New Roman" w:hAnsi="Times New Roman"/>
          <w:b/>
        </w:rPr>
      </w:pPr>
    </w:p>
    <w:p w14:paraId="441B4D0A" w14:textId="77777777" w:rsidR="00187C34" w:rsidRDefault="00187C34" w:rsidP="00785369">
      <w:pPr>
        <w:spacing w:after="0" w:line="240" w:lineRule="auto"/>
        <w:jc w:val="center"/>
        <w:rPr>
          <w:rFonts w:ascii="Times New Roman" w:hAnsi="Times New Roman" w:cs="Times New Roman"/>
          <w:b/>
          <w:sz w:val="24"/>
          <w:szCs w:val="24"/>
        </w:rPr>
      </w:pPr>
    </w:p>
    <w:p w14:paraId="66675012" w14:textId="77777777" w:rsidR="00187C34" w:rsidRDefault="00187C34" w:rsidP="00785369">
      <w:pPr>
        <w:spacing w:after="0" w:line="240" w:lineRule="auto"/>
        <w:jc w:val="center"/>
        <w:rPr>
          <w:rFonts w:ascii="Times New Roman" w:hAnsi="Times New Roman" w:cs="Times New Roman"/>
          <w:b/>
          <w:sz w:val="24"/>
          <w:szCs w:val="24"/>
        </w:rPr>
      </w:pPr>
    </w:p>
    <w:p w14:paraId="2477C1C5" w14:textId="77777777" w:rsidR="00187C34" w:rsidRDefault="00187C34" w:rsidP="00785369">
      <w:pPr>
        <w:spacing w:after="0" w:line="240" w:lineRule="auto"/>
        <w:jc w:val="center"/>
        <w:rPr>
          <w:rFonts w:ascii="Times New Roman" w:hAnsi="Times New Roman" w:cs="Times New Roman"/>
          <w:b/>
          <w:sz w:val="24"/>
          <w:szCs w:val="24"/>
        </w:rPr>
      </w:pPr>
    </w:p>
    <w:p w14:paraId="21516661" w14:textId="77777777" w:rsidR="00187C34" w:rsidRDefault="00187C34" w:rsidP="00785369">
      <w:pPr>
        <w:spacing w:after="0" w:line="240" w:lineRule="auto"/>
        <w:jc w:val="center"/>
        <w:rPr>
          <w:rFonts w:ascii="Times New Roman" w:hAnsi="Times New Roman" w:cs="Times New Roman"/>
          <w:b/>
          <w:sz w:val="24"/>
          <w:szCs w:val="24"/>
        </w:rPr>
      </w:pPr>
    </w:p>
    <w:p w14:paraId="4AD15979" w14:textId="77777777" w:rsidR="00187C34" w:rsidRDefault="00187C34" w:rsidP="00785369">
      <w:pPr>
        <w:spacing w:after="0" w:line="240" w:lineRule="auto"/>
        <w:jc w:val="center"/>
        <w:rPr>
          <w:rFonts w:ascii="Times New Roman" w:hAnsi="Times New Roman" w:cs="Times New Roman"/>
          <w:b/>
          <w:sz w:val="24"/>
          <w:szCs w:val="24"/>
        </w:rPr>
      </w:pPr>
    </w:p>
    <w:p w14:paraId="5C6266AC" w14:textId="77777777" w:rsidR="00187C34" w:rsidRDefault="00187C34" w:rsidP="00785369">
      <w:pPr>
        <w:spacing w:after="0" w:line="240" w:lineRule="auto"/>
        <w:jc w:val="center"/>
        <w:rPr>
          <w:rFonts w:ascii="Times New Roman" w:hAnsi="Times New Roman" w:cs="Times New Roman"/>
          <w:b/>
          <w:sz w:val="24"/>
          <w:szCs w:val="24"/>
        </w:rPr>
      </w:pPr>
    </w:p>
    <w:p w14:paraId="4609CE05"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01316120" w14:textId="77777777" w:rsidR="00D777FE" w:rsidRDefault="00D777FE" w:rsidP="00D777FE">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2F0CEABA" w14:textId="77777777" w:rsidR="00D93B63" w:rsidRDefault="00D777FE" w:rsidP="00D601C7">
      <w:pPr>
        <w:spacing w:after="0"/>
        <w:ind w:left="284"/>
        <w:jc w:val="center"/>
        <w:rPr>
          <w:rFonts w:ascii="Times New Roman" w:hAnsi="Times New Roman" w:cs="Times New Roman"/>
          <w:sz w:val="24"/>
          <w:szCs w:val="24"/>
        </w:rPr>
      </w:pPr>
      <w:r w:rsidRPr="00C4134D">
        <w:rPr>
          <w:rFonts w:ascii="Times New Roman" w:hAnsi="Times New Roman" w:cs="Times New Roman"/>
          <w:b/>
          <w:sz w:val="24"/>
          <w:szCs w:val="24"/>
        </w:rPr>
        <w:t xml:space="preserve">на право заключения договора аренды объектов </w:t>
      </w:r>
      <w:r w:rsidRPr="001A55DB">
        <w:rPr>
          <w:rFonts w:ascii="Times New Roman" w:hAnsi="Times New Roman" w:cs="Times New Roman"/>
          <w:b/>
          <w:sz w:val="24"/>
          <w:szCs w:val="24"/>
        </w:rPr>
        <w:t>недвижимого имущества</w:t>
      </w:r>
      <w:r w:rsidR="00D959B0" w:rsidRPr="001A55DB">
        <w:rPr>
          <w:rFonts w:ascii="Times New Roman" w:hAnsi="Times New Roman" w:cs="Times New Roman"/>
          <w:b/>
          <w:sz w:val="24"/>
          <w:szCs w:val="24"/>
        </w:rPr>
        <w:t>:</w:t>
      </w:r>
      <w:r w:rsidR="00E927BC">
        <w:rPr>
          <w:rFonts w:ascii="Times New Roman" w:hAnsi="Times New Roman" w:cs="Times New Roman"/>
          <w:sz w:val="24"/>
          <w:szCs w:val="24"/>
        </w:rPr>
        <w:t xml:space="preserve"> </w:t>
      </w:r>
    </w:p>
    <w:p w14:paraId="73610863" w14:textId="147F80F6" w:rsidR="004A4BF2" w:rsidRDefault="002965D4" w:rsidP="002965D4">
      <w:pPr>
        <w:pStyle w:val="311"/>
        <w:spacing w:after="0"/>
        <w:jc w:val="center"/>
        <w:rPr>
          <w:sz w:val="24"/>
          <w:szCs w:val="24"/>
        </w:rPr>
      </w:pPr>
      <w:r>
        <w:rPr>
          <w:sz w:val="24"/>
          <w:szCs w:val="24"/>
        </w:rPr>
        <w:t>- здание</w:t>
      </w:r>
      <w:r w:rsidRPr="002965D4">
        <w:rPr>
          <w:sz w:val="24"/>
          <w:szCs w:val="24"/>
        </w:rPr>
        <w:t xml:space="preserve"> Компрессорной БРЗ</w:t>
      </w:r>
      <w:r>
        <w:rPr>
          <w:sz w:val="24"/>
          <w:szCs w:val="24"/>
        </w:rPr>
        <w:t xml:space="preserve"> </w:t>
      </w:r>
      <w:r w:rsidRPr="002965D4">
        <w:rPr>
          <w:sz w:val="24"/>
          <w:szCs w:val="24"/>
        </w:rPr>
        <w:t xml:space="preserve">площадью </w:t>
      </w:r>
      <w:r w:rsidRPr="002965D4">
        <w:rPr>
          <w:b/>
          <w:sz w:val="24"/>
          <w:szCs w:val="24"/>
        </w:rPr>
        <w:t>45 кв. м</w:t>
      </w:r>
      <w:r w:rsidRPr="002965D4">
        <w:rPr>
          <w:sz w:val="24"/>
          <w:szCs w:val="24"/>
        </w:rPr>
        <w:t>.</w:t>
      </w:r>
      <w:r>
        <w:rPr>
          <w:sz w:val="24"/>
          <w:szCs w:val="24"/>
        </w:rPr>
        <w:t xml:space="preserve"> </w:t>
      </w:r>
      <w:r w:rsidR="00026B97" w:rsidRPr="00026B97">
        <w:rPr>
          <w:sz w:val="24"/>
          <w:szCs w:val="24"/>
        </w:rPr>
        <w:t xml:space="preserve">(инв.101135, кадастровый </w:t>
      </w:r>
      <w:r>
        <w:rPr>
          <w:sz w:val="24"/>
          <w:szCs w:val="24"/>
        </w:rPr>
        <w:t xml:space="preserve">номер </w:t>
      </w:r>
      <w:r w:rsidR="00026B97" w:rsidRPr="00026B97">
        <w:rPr>
          <w:sz w:val="24"/>
          <w:szCs w:val="24"/>
        </w:rPr>
        <w:t>50:11:0010104:3212)</w:t>
      </w:r>
      <w:r w:rsidR="004A4BF2" w:rsidRPr="004A4BF2">
        <w:rPr>
          <w:sz w:val="24"/>
          <w:szCs w:val="24"/>
        </w:rPr>
        <w:t>;</w:t>
      </w:r>
    </w:p>
    <w:p w14:paraId="0C7D5AF7" w14:textId="5138F305" w:rsidR="00026B97" w:rsidRDefault="002965D4" w:rsidP="002965D4">
      <w:pPr>
        <w:pStyle w:val="311"/>
        <w:spacing w:after="0"/>
        <w:jc w:val="center"/>
        <w:rPr>
          <w:sz w:val="24"/>
          <w:szCs w:val="24"/>
        </w:rPr>
      </w:pPr>
      <w:r>
        <w:rPr>
          <w:sz w:val="24"/>
          <w:szCs w:val="24"/>
        </w:rPr>
        <w:t xml:space="preserve">- </w:t>
      </w:r>
      <w:r w:rsidR="00026B97" w:rsidRPr="00026B97">
        <w:rPr>
          <w:sz w:val="24"/>
          <w:szCs w:val="24"/>
        </w:rPr>
        <w:t>часть земельного участка</w:t>
      </w:r>
      <w:r w:rsidRPr="002965D4">
        <w:rPr>
          <w:sz w:val="24"/>
          <w:szCs w:val="24"/>
        </w:rPr>
        <w:t xml:space="preserve"> площадью </w:t>
      </w:r>
      <w:r w:rsidRPr="002965D4">
        <w:rPr>
          <w:b/>
          <w:sz w:val="24"/>
          <w:szCs w:val="24"/>
        </w:rPr>
        <w:t>700 кв. м</w:t>
      </w:r>
      <w:r w:rsidRPr="002965D4">
        <w:rPr>
          <w:sz w:val="24"/>
          <w:szCs w:val="24"/>
        </w:rPr>
        <w:t>.  (</w:t>
      </w:r>
      <w:r>
        <w:rPr>
          <w:sz w:val="24"/>
          <w:szCs w:val="24"/>
        </w:rPr>
        <w:t>кадастровый номер</w:t>
      </w:r>
      <w:r w:rsidR="00026B97" w:rsidRPr="00026B97">
        <w:rPr>
          <w:sz w:val="24"/>
          <w:szCs w:val="24"/>
        </w:rPr>
        <w:t xml:space="preserve"> 50:11:0010104:19163</w:t>
      </w:r>
      <w:r w:rsidR="00CD2022">
        <w:rPr>
          <w:sz w:val="24"/>
          <w:szCs w:val="24"/>
        </w:rPr>
        <w:t>)</w:t>
      </w:r>
      <w:r w:rsidR="00026B97" w:rsidRPr="00026B97">
        <w:rPr>
          <w:sz w:val="24"/>
          <w:szCs w:val="24"/>
        </w:rPr>
        <w:t>, прилегающий к складу хранения инертных материалов (инв.101127)</w:t>
      </w:r>
      <w:r>
        <w:rPr>
          <w:sz w:val="24"/>
          <w:szCs w:val="24"/>
        </w:rPr>
        <w:t>;</w:t>
      </w:r>
    </w:p>
    <w:p w14:paraId="33D4BBDF" w14:textId="7A831BA1" w:rsidR="002965D4" w:rsidRDefault="002965D4" w:rsidP="002965D4">
      <w:pPr>
        <w:pStyle w:val="311"/>
        <w:spacing w:after="0"/>
        <w:jc w:val="center"/>
        <w:rPr>
          <w:sz w:val="24"/>
          <w:szCs w:val="24"/>
        </w:rPr>
      </w:pPr>
      <w:r>
        <w:rPr>
          <w:sz w:val="24"/>
          <w:szCs w:val="24"/>
        </w:rPr>
        <w:t xml:space="preserve">- </w:t>
      </w:r>
      <w:r w:rsidR="00026B97" w:rsidRPr="00026B97">
        <w:rPr>
          <w:sz w:val="24"/>
          <w:szCs w:val="24"/>
        </w:rPr>
        <w:t xml:space="preserve">часть земельного участка </w:t>
      </w:r>
      <w:r w:rsidRPr="002965D4">
        <w:rPr>
          <w:sz w:val="24"/>
          <w:szCs w:val="24"/>
        </w:rPr>
        <w:t xml:space="preserve">площадью </w:t>
      </w:r>
      <w:r w:rsidRPr="002965D4">
        <w:rPr>
          <w:b/>
          <w:sz w:val="24"/>
          <w:szCs w:val="24"/>
        </w:rPr>
        <w:t>1208 кв. м.</w:t>
      </w:r>
      <w:r w:rsidRPr="002965D4">
        <w:rPr>
          <w:sz w:val="24"/>
          <w:szCs w:val="24"/>
        </w:rPr>
        <w:t xml:space="preserve"> </w:t>
      </w:r>
      <w:r>
        <w:rPr>
          <w:sz w:val="24"/>
          <w:szCs w:val="24"/>
        </w:rPr>
        <w:t>(</w:t>
      </w:r>
      <w:r w:rsidR="00026B97" w:rsidRPr="00026B97">
        <w:rPr>
          <w:sz w:val="24"/>
          <w:szCs w:val="24"/>
        </w:rPr>
        <w:t>кадастровы</w:t>
      </w:r>
      <w:r>
        <w:rPr>
          <w:sz w:val="24"/>
          <w:szCs w:val="24"/>
        </w:rPr>
        <w:t>й номер</w:t>
      </w:r>
      <w:r w:rsidR="00026B97" w:rsidRPr="00026B97">
        <w:rPr>
          <w:sz w:val="24"/>
          <w:szCs w:val="24"/>
        </w:rPr>
        <w:t xml:space="preserve"> 50:11:0010104:19780</w:t>
      </w:r>
      <w:r w:rsidR="00026B97">
        <w:rPr>
          <w:sz w:val="24"/>
          <w:szCs w:val="24"/>
        </w:rPr>
        <w:t>)</w:t>
      </w:r>
      <w:r w:rsidR="00026B97" w:rsidRPr="00026B97">
        <w:rPr>
          <w:sz w:val="24"/>
          <w:szCs w:val="24"/>
        </w:rPr>
        <w:t xml:space="preserve"> </w:t>
      </w:r>
      <w:r w:rsidR="00026B97">
        <w:rPr>
          <w:sz w:val="24"/>
          <w:szCs w:val="24"/>
        </w:rPr>
        <w:t>в районе склада УКСа</w:t>
      </w:r>
      <w:r>
        <w:rPr>
          <w:sz w:val="24"/>
          <w:szCs w:val="24"/>
        </w:rPr>
        <w:t>;</w:t>
      </w:r>
    </w:p>
    <w:p w14:paraId="1CF42834" w14:textId="25CC7E5B" w:rsidR="004A4BF2" w:rsidRPr="00CD2022" w:rsidRDefault="002965D4" w:rsidP="002965D4">
      <w:pPr>
        <w:pStyle w:val="311"/>
        <w:spacing w:after="0"/>
        <w:jc w:val="center"/>
        <w:rPr>
          <w:b/>
          <w:sz w:val="24"/>
          <w:szCs w:val="24"/>
        </w:rPr>
      </w:pPr>
      <w:r>
        <w:rPr>
          <w:sz w:val="24"/>
          <w:szCs w:val="24"/>
        </w:rPr>
        <w:t xml:space="preserve">находящиеся </w:t>
      </w:r>
      <w:r w:rsidR="0048446B">
        <w:rPr>
          <w:sz w:val="24"/>
          <w:szCs w:val="24"/>
        </w:rPr>
        <w:t xml:space="preserve">по адресу: </w:t>
      </w:r>
      <w:r w:rsidR="0048446B" w:rsidRPr="00AC19EA">
        <w:rPr>
          <w:rFonts w:cs="Times New Roman"/>
          <w:sz w:val="24"/>
          <w:szCs w:val="24"/>
        </w:rPr>
        <w:t>143403, Московская область, г. Красногорск, ул. Речная</w:t>
      </w:r>
      <w:r w:rsidR="00CD2022">
        <w:rPr>
          <w:rFonts w:cs="Times New Roman"/>
          <w:sz w:val="24"/>
          <w:szCs w:val="24"/>
        </w:rPr>
        <w:t>,</w:t>
      </w:r>
      <w:r>
        <w:rPr>
          <w:rFonts w:cs="Times New Roman"/>
          <w:sz w:val="24"/>
          <w:szCs w:val="24"/>
        </w:rPr>
        <w:t xml:space="preserve"> </w:t>
      </w:r>
      <w:r>
        <w:rPr>
          <w:sz w:val="24"/>
          <w:szCs w:val="24"/>
        </w:rPr>
        <w:t>8.</w:t>
      </w:r>
    </w:p>
    <w:p w14:paraId="0BEC24B9" w14:textId="77777777" w:rsidR="00026B97" w:rsidRPr="00026B97" w:rsidRDefault="00026B97" w:rsidP="002965D4">
      <w:pPr>
        <w:pStyle w:val="311"/>
        <w:spacing w:after="0"/>
        <w:ind w:left="284"/>
        <w:jc w:val="center"/>
        <w:rPr>
          <w:sz w:val="24"/>
          <w:szCs w:val="24"/>
        </w:rPr>
      </w:pPr>
    </w:p>
    <w:p w14:paraId="5DB70D09" w14:textId="77777777" w:rsidR="004A4BF2" w:rsidRDefault="004A4BF2" w:rsidP="0048446B">
      <w:pPr>
        <w:pStyle w:val="311"/>
        <w:ind w:firstLine="709"/>
        <w:jc w:val="center"/>
        <w:rPr>
          <w:sz w:val="24"/>
          <w:szCs w:val="24"/>
        </w:rPr>
      </w:pPr>
    </w:p>
    <w:p w14:paraId="4FC89913" w14:textId="77777777" w:rsidR="00106DD6" w:rsidRDefault="00106DD6" w:rsidP="00D93B63">
      <w:pPr>
        <w:pStyle w:val="afff4"/>
        <w:ind w:firstLine="708"/>
        <w:jc w:val="center"/>
        <w:rPr>
          <w:szCs w:val="24"/>
        </w:rPr>
      </w:pPr>
    </w:p>
    <w:p w14:paraId="5DA53DD9" w14:textId="77777777" w:rsidR="00106DD6" w:rsidRDefault="00106DD6" w:rsidP="00D93B63">
      <w:pPr>
        <w:pStyle w:val="afff4"/>
        <w:ind w:firstLine="708"/>
        <w:jc w:val="center"/>
        <w:rPr>
          <w:szCs w:val="24"/>
        </w:rPr>
      </w:pPr>
    </w:p>
    <w:p w14:paraId="2742A6C5" w14:textId="77777777" w:rsidR="00106DD6" w:rsidRDefault="00106DD6" w:rsidP="00D93B63">
      <w:pPr>
        <w:pStyle w:val="afff4"/>
        <w:ind w:firstLine="708"/>
        <w:jc w:val="center"/>
        <w:rPr>
          <w:szCs w:val="24"/>
        </w:rPr>
      </w:pPr>
    </w:p>
    <w:p w14:paraId="0271A57C" w14:textId="56486378" w:rsidR="00785369" w:rsidRDefault="00785369" w:rsidP="00785369">
      <w:pPr>
        <w:spacing w:after="0" w:line="240" w:lineRule="auto"/>
        <w:jc w:val="center"/>
        <w:rPr>
          <w:rFonts w:ascii="Times New Roman" w:hAnsi="Times New Roman" w:cs="Times New Roman"/>
          <w:sz w:val="24"/>
          <w:szCs w:val="24"/>
        </w:rPr>
      </w:pPr>
    </w:p>
    <w:p w14:paraId="5CE648F5" w14:textId="77777777" w:rsidR="0028083E" w:rsidRDefault="0028083E" w:rsidP="00785369">
      <w:pPr>
        <w:spacing w:after="0" w:line="240" w:lineRule="auto"/>
        <w:jc w:val="center"/>
        <w:rPr>
          <w:rFonts w:ascii="Times New Roman" w:hAnsi="Times New Roman" w:cs="Times New Roman"/>
          <w:sz w:val="24"/>
          <w:szCs w:val="24"/>
        </w:rPr>
      </w:pPr>
    </w:p>
    <w:p w14:paraId="0989C0B7" w14:textId="77777777" w:rsidR="0028083E" w:rsidRDefault="0028083E" w:rsidP="00785369">
      <w:pPr>
        <w:spacing w:after="0" w:line="240" w:lineRule="auto"/>
        <w:jc w:val="center"/>
        <w:rPr>
          <w:rFonts w:ascii="Times New Roman" w:hAnsi="Times New Roman" w:cs="Times New Roman"/>
          <w:sz w:val="24"/>
          <w:szCs w:val="24"/>
        </w:rPr>
      </w:pPr>
    </w:p>
    <w:p w14:paraId="04B2F191" w14:textId="77777777" w:rsidR="0028083E" w:rsidRDefault="0028083E" w:rsidP="00785369">
      <w:pPr>
        <w:spacing w:after="0" w:line="240" w:lineRule="auto"/>
        <w:jc w:val="center"/>
        <w:rPr>
          <w:rFonts w:ascii="Times New Roman" w:hAnsi="Times New Roman" w:cs="Times New Roman"/>
          <w:sz w:val="24"/>
          <w:szCs w:val="24"/>
        </w:rPr>
      </w:pPr>
    </w:p>
    <w:p w14:paraId="5FEA0D48" w14:textId="77777777" w:rsidR="0028083E" w:rsidRDefault="0028083E" w:rsidP="00785369">
      <w:pPr>
        <w:spacing w:after="0" w:line="240" w:lineRule="auto"/>
        <w:jc w:val="center"/>
        <w:rPr>
          <w:rFonts w:ascii="Times New Roman" w:hAnsi="Times New Roman" w:cs="Times New Roman"/>
          <w:sz w:val="24"/>
          <w:szCs w:val="24"/>
        </w:rPr>
      </w:pPr>
    </w:p>
    <w:p w14:paraId="310C798B" w14:textId="77777777" w:rsidR="0028083E" w:rsidRDefault="0028083E" w:rsidP="00785369">
      <w:pPr>
        <w:spacing w:after="0" w:line="240" w:lineRule="auto"/>
        <w:jc w:val="center"/>
        <w:rPr>
          <w:rFonts w:ascii="Times New Roman" w:hAnsi="Times New Roman" w:cs="Times New Roman"/>
          <w:sz w:val="24"/>
          <w:szCs w:val="24"/>
        </w:rPr>
      </w:pPr>
    </w:p>
    <w:p w14:paraId="469FA309" w14:textId="77777777" w:rsidR="0028083E" w:rsidRDefault="0028083E" w:rsidP="00785369">
      <w:pPr>
        <w:spacing w:after="0" w:line="240" w:lineRule="auto"/>
        <w:jc w:val="center"/>
        <w:rPr>
          <w:rFonts w:ascii="Times New Roman" w:hAnsi="Times New Roman" w:cs="Times New Roman"/>
          <w:sz w:val="24"/>
          <w:szCs w:val="24"/>
        </w:rPr>
      </w:pPr>
    </w:p>
    <w:p w14:paraId="753E6C6E" w14:textId="77777777" w:rsidR="0028083E" w:rsidRDefault="0028083E" w:rsidP="00785369">
      <w:pPr>
        <w:spacing w:after="0" w:line="240" w:lineRule="auto"/>
        <w:jc w:val="center"/>
        <w:rPr>
          <w:rFonts w:ascii="Times New Roman" w:hAnsi="Times New Roman" w:cs="Times New Roman"/>
          <w:sz w:val="24"/>
          <w:szCs w:val="24"/>
        </w:rPr>
      </w:pPr>
    </w:p>
    <w:p w14:paraId="76D2A1D5" w14:textId="77777777" w:rsidR="0028083E" w:rsidRDefault="0028083E" w:rsidP="00785369">
      <w:pPr>
        <w:spacing w:after="0" w:line="240" w:lineRule="auto"/>
        <w:jc w:val="center"/>
        <w:rPr>
          <w:rFonts w:ascii="Times New Roman" w:hAnsi="Times New Roman" w:cs="Times New Roman"/>
          <w:sz w:val="24"/>
          <w:szCs w:val="24"/>
        </w:rPr>
      </w:pPr>
    </w:p>
    <w:p w14:paraId="09975B8C" w14:textId="77777777" w:rsidR="0028083E" w:rsidRDefault="0028083E" w:rsidP="00785369">
      <w:pPr>
        <w:spacing w:after="0" w:line="240" w:lineRule="auto"/>
        <w:jc w:val="center"/>
        <w:rPr>
          <w:rFonts w:ascii="Times New Roman" w:hAnsi="Times New Roman" w:cs="Times New Roman"/>
          <w:sz w:val="24"/>
          <w:szCs w:val="24"/>
        </w:rPr>
      </w:pPr>
    </w:p>
    <w:p w14:paraId="223D91C2" w14:textId="77777777" w:rsidR="0028083E" w:rsidRDefault="0028083E" w:rsidP="00FD685C">
      <w:pPr>
        <w:spacing w:after="0" w:line="240" w:lineRule="auto"/>
        <w:rPr>
          <w:rFonts w:ascii="Times New Roman" w:hAnsi="Times New Roman" w:cs="Times New Roman"/>
          <w:sz w:val="24"/>
          <w:szCs w:val="24"/>
        </w:rPr>
      </w:pPr>
    </w:p>
    <w:p w14:paraId="2F0D951F" w14:textId="77777777" w:rsidR="0028083E" w:rsidRDefault="0028083E" w:rsidP="00785369">
      <w:pPr>
        <w:spacing w:after="0" w:line="240" w:lineRule="auto"/>
        <w:jc w:val="center"/>
        <w:rPr>
          <w:rFonts w:ascii="Times New Roman" w:hAnsi="Times New Roman" w:cs="Times New Roman"/>
          <w:sz w:val="24"/>
          <w:szCs w:val="24"/>
        </w:rPr>
      </w:pPr>
    </w:p>
    <w:p w14:paraId="5249F6D4" w14:textId="77777777" w:rsidR="0028083E" w:rsidRDefault="0028083E" w:rsidP="00CA0BEE">
      <w:pPr>
        <w:spacing w:after="0" w:line="240" w:lineRule="auto"/>
        <w:rPr>
          <w:rFonts w:ascii="Times New Roman" w:hAnsi="Times New Roman" w:cs="Times New Roman"/>
          <w:sz w:val="24"/>
          <w:szCs w:val="24"/>
        </w:rPr>
      </w:pPr>
    </w:p>
    <w:p w14:paraId="7A8EF429" w14:textId="77777777" w:rsidR="0028083E" w:rsidRDefault="0028083E" w:rsidP="00785369">
      <w:pPr>
        <w:spacing w:after="0" w:line="240" w:lineRule="auto"/>
        <w:jc w:val="center"/>
        <w:rPr>
          <w:rFonts w:ascii="Times New Roman" w:hAnsi="Times New Roman" w:cs="Times New Roman"/>
          <w:sz w:val="24"/>
          <w:szCs w:val="24"/>
        </w:rPr>
      </w:pPr>
    </w:p>
    <w:p w14:paraId="5939BE3B" w14:textId="77777777" w:rsidR="0028083E" w:rsidRDefault="0028083E" w:rsidP="00785369">
      <w:pPr>
        <w:spacing w:after="0" w:line="240" w:lineRule="auto"/>
        <w:jc w:val="center"/>
        <w:rPr>
          <w:rFonts w:ascii="Times New Roman" w:hAnsi="Times New Roman" w:cs="Times New Roman"/>
          <w:sz w:val="24"/>
          <w:szCs w:val="24"/>
        </w:rPr>
      </w:pPr>
    </w:p>
    <w:p w14:paraId="1743C8A9" w14:textId="2424308E"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F22BC8">
        <w:rPr>
          <w:rFonts w:ascii="Times New Roman" w:hAnsi="Times New Roman"/>
          <w:b/>
          <w:sz w:val="24"/>
          <w:szCs w:val="24"/>
        </w:rPr>
        <w:t>Красногорск</w:t>
      </w:r>
      <w:r>
        <w:rPr>
          <w:rFonts w:ascii="Times New Roman" w:hAnsi="Times New Roman"/>
          <w:b/>
          <w:sz w:val="24"/>
          <w:szCs w:val="24"/>
        </w:rPr>
        <w:t xml:space="preserve"> 20</w:t>
      </w:r>
      <w:r w:rsidR="00592BBE">
        <w:rPr>
          <w:rFonts w:ascii="Times New Roman" w:hAnsi="Times New Roman"/>
          <w:b/>
          <w:sz w:val="24"/>
          <w:szCs w:val="24"/>
        </w:rPr>
        <w:t>2</w:t>
      </w:r>
      <w:r w:rsidR="00526AED">
        <w:rPr>
          <w:rFonts w:ascii="Times New Roman" w:hAnsi="Times New Roman"/>
          <w:b/>
          <w:sz w:val="24"/>
          <w:szCs w:val="24"/>
        </w:rPr>
        <w:t>4</w:t>
      </w:r>
      <w:r w:rsidRPr="00C641D1">
        <w:rPr>
          <w:rFonts w:ascii="Times New Roman" w:hAnsi="Times New Roman"/>
          <w:b/>
          <w:sz w:val="24"/>
          <w:szCs w:val="24"/>
        </w:rPr>
        <w:t xml:space="preserve"> г.</w:t>
      </w:r>
    </w:p>
    <w:p w14:paraId="1E75AC1A" w14:textId="77777777" w:rsidR="00CE4980" w:rsidRPr="00CE4980" w:rsidRDefault="00CE4980"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 xml:space="preserve">Наименование </w:t>
      </w:r>
      <w:r w:rsidR="008E5423">
        <w:rPr>
          <w:rFonts w:ascii="Times New Roman" w:hAnsi="Times New Roman" w:cs="Times New Roman"/>
          <w:b/>
          <w:bCs/>
          <w:sz w:val="24"/>
          <w:szCs w:val="24"/>
        </w:rPr>
        <w:t xml:space="preserve">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Pr>
          <w:rFonts w:ascii="Times New Roman" w:hAnsi="Times New Roman" w:cs="Times New Roman"/>
          <w:sz w:val="24"/>
          <w:szCs w:val="24"/>
        </w:rPr>
        <w:t>Публичное акционерное общество</w:t>
      </w:r>
      <w:r w:rsidRPr="00785369">
        <w:rPr>
          <w:rFonts w:ascii="Times New Roman" w:hAnsi="Times New Roman" w:cs="Times New Roman"/>
          <w:sz w:val="24"/>
          <w:szCs w:val="24"/>
        </w:rPr>
        <w:t xml:space="preserve"> «</w:t>
      </w:r>
      <w:r>
        <w:rPr>
          <w:rFonts w:ascii="Times New Roman" w:hAnsi="Times New Roman" w:cs="Times New Roman"/>
          <w:sz w:val="24"/>
          <w:szCs w:val="24"/>
        </w:rPr>
        <w:t>Красногорский завод имени С.А. Зверева</w:t>
      </w:r>
      <w:r w:rsidRPr="00785369">
        <w:rPr>
          <w:rFonts w:ascii="Times New Roman" w:hAnsi="Times New Roman" w:cs="Times New Roman"/>
          <w:sz w:val="24"/>
          <w:szCs w:val="24"/>
        </w:rPr>
        <w:t>»</w:t>
      </w:r>
    </w:p>
    <w:p w14:paraId="23581778" w14:textId="595802D7" w:rsidR="00785369" w:rsidRPr="00785369" w:rsidRDefault="00526AED" w:rsidP="00EF30C8">
      <w:pPr>
        <w:numPr>
          <w:ilvl w:val="0"/>
          <w:numId w:val="5"/>
        </w:numPr>
        <w:tabs>
          <w:tab w:val="clear" w:pos="720"/>
          <w:tab w:val="num" w:pos="284"/>
        </w:tabs>
        <w:spacing w:after="0"/>
        <w:ind w:left="284"/>
        <w:jc w:val="both"/>
        <w:rPr>
          <w:rFonts w:ascii="Times New Roman" w:hAnsi="Times New Roman" w:cs="Times New Roman"/>
          <w:sz w:val="24"/>
          <w:szCs w:val="24"/>
        </w:rPr>
      </w:pPr>
      <w:r>
        <w:rPr>
          <w:rFonts w:ascii="Times New Roman" w:hAnsi="Times New Roman" w:cs="Times New Roman"/>
          <w:b/>
          <w:bCs/>
          <w:sz w:val="24"/>
          <w:szCs w:val="24"/>
        </w:rPr>
        <w:t>Место нахождения</w:t>
      </w:r>
      <w:r w:rsidR="008E5423" w:rsidRPr="00785369">
        <w:rPr>
          <w:rFonts w:ascii="Times New Roman" w:hAnsi="Times New Roman" w:cs="Times New Roman"/>
          <w:b/>
          <w:bCs/>
          <w:sz w:val="24"/>
          <w:szCs w:val="24"/>
        </w:rPr>
        <w:t xml:space="preserve"> </w:t>
      </w:r>
      <w:r w:rsidR="00785369" w:rsidRPr="00785369">
        <w:rPr>
          <w:rFonts w:ascii="Times New Roman" w:hAnsi="Times New Roman" w:cs="Times New Roman"/>
          <w:b/>
          <w:bCs/>
          <w:sz w:val="24"/>
          <w:szCs w:val="24"/>
        </w:rPr>
        <w:t>Организатора торгов:</w:t>
      </w:r>
      <w:r w:rsidR="00785369" w:rsidRPr="00785369">
        <w:rPr>
          <w:rFonts w:ascii="Times New Roman" w:hAnsi="Times New Roman" w:cs="Times New Roman"/>
          <w:sz w:val="24"/>
          <w:szCs w:val="24"/>
        </w:rPr>
        <w:t xml:space="preserve"> </w:t>
      </w:r>
      <w:r w:rsidR="00513380" w:rsidRPr="00513380">
        <w:rPr>
          <w:rFonts w:ascii="Times New Roman" w:hAnsi="Times New Roman" w:cs="Times New Roman"/>
          <w:sz w:val="24"/>
          <w:szCs w:val="24"/>
        </w:rPr>
        <w:t>143403</w:t>
      </w:r>
      <w:r w:rsidR="008902C2">
        <w:rPr>
          <w:rFonts w:ascii="Times New Roman" w:hAnsi="Times New Roman" w:cs="Times New Roman"/>
          <w:sz w:val="24"/>
          <w:szCs w:val="24"/>
        </w:rPr>
        <w:t xml:space="preserve">, </w:t>
      </w:r>
      <w:r w:rsidR="00513380">
        <w:rPr>
          <w:rFonts w:ascii="Times New Roman" w:hAnsi="Times New Roman" w:cs="Times New Roman"/>
          <w:sz w:val="24"/>
          <w:szCs w:val="24"/>
        </w:rPr>
        <w:t>Московская область, г.</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785369"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Pr>
          <w:rFonts w:ascii="Times New Roman" w:hAnsi="Times New Roman" w:cs="Times New Roman"/>
          <w:sz w:val="24"/>
          <w:szCs w:val="24"/>
        </w:rPr>
        <w:t xml:space="preserve">, </w:t>
      </w:r>
      <w:r w:rsidR="00513380">
        <w:rPr>
          <w:rFonts w:ascii="Times New Roman" w:hAnsi="Times New Roman" w:cs="Times New Roman"/>
          <w:sz w:val="24"/>
          <w:szCs w:val="24"/>
        </w:rPr>
        <w:t>8</w:t>
      </w:r>
      <w:r w:rsidR="00785369" w:rsidRPr="00785369">
        <w:rPr>
          <w:rFonts w:ascii="Times New Roman" w:hAnsi="Times New Roman" w:cs="Times New Roman"/>
          <w:sz w:val="24"/>
          <w:szCs w:val="24"/>
        </w:rPr>
        <w:t>.</w:t>
      </w:r>
    </w:p>
    <w:p w14:paraId="05892F03" w14:textId="479FA33A"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Почтовый </w:t>
      </w:r>
      <w:r w:rsidR="00F752A9">
        <w:rPr>
          <w:rFonts w:ascii="Times New Roman" w:hAnsi="Times New Roman" w:cs="Times New Roman"/>
          <w:b/>
          <w:bCs/>
          <w:sz w:val="24"/>
          <w:szCs w:val="24"/>
        </w:rPr>
        <w:t xml:space="preserve">(и электронный) </w:t>
      </w:r>
      <w:r w:rsidRPr="00785369">
        <w:rPr>
          <w:rFonts w:ascii="Times New Roman" w:hAnsi="Times New Roman" w:cs="Times New Roman"/>
          <w:b/>
          <w:bCs/>
          <w:sz w:val="24"/>
          <w:szCs w:val="24"/>
        </w:rPr>
        <w:t>адрес Организатора торгов:</w:t>
      </w:r>
      <w:r w:rsidRPr="00785369">
        <w:rPr>
          <w:rFonts w:ascii="Times New Roman" w:hAnsi="Times New Roman" w:cs="Times New Roman"/>
          <w:sz w:val="24"/>
          <w:szCs w:val="24"/>
        </w:rPr>
        <w:t xml:space="preserve"> </w:t>
      </w:r>
      <w:r w:rsidR="00513380" w:rsidRPr="00513380">
        <w:rPr>
          <w:rFonts w:ascii="Times New Roman" w:hAnsi="Times New Roman" w:cs="Times New Roman"/>
          <w:sz w:val="24"/>
          <w:szCs w:val="24"/>
        </w:rPr>
        <w:t>143403</w:t>
      </w:r>
      <w:r w:rsidR="00513380">
        <w:rPr>
          <w:rFonts w:ascii="Times New Roman" w:hAnsi="Times New Roman" w:cs="Times New Roman"/>
          <w:sz w:val="24"/>
          <w:szCs w:val="24"/>
        </w:rPr>
        <w:t xml:space="preserve">, Московская область, </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г.</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513380"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sidR="00526AED">
        <w:rPr>
          <w:rFonts w:ascii="Times New Roman" w:hAnsi="Times New Roman" w:cs="Times New Roman"/>
          <w:sz w:val="24"/>
          <w:szCs w:val="24"/>
        </w:rPr>
        <w:t xml:space="preserve">, </w:t>
      </w:r>
      <w:r w:rsidR="00513380">
        <w:rPr>
          <w:rFonts w:ascii="Times New Roman" w:hAnsi="Times New Roman" w:cs="Times New Roman"/>
          <w:sz w:val="24"/>
          <w:szCs w:val="24"/>
        </w:rPr>
        <w:t>8</w:t>
      </w:r>
      <w:r w:rsidR="00DE23BE">
        <w:rPr>
          <w:rFonts w:ascii="Times New Roman" w:hAnsi="Times New Roman" w:cs="Times New Roman"/>
          <w:sz w:val="24"/>
          <w:szCs w:val="24"/>
        </w:rPr>
        <w:t>.</w:t>
      </w:r>
    </w:p>
    <w:p w14:paraId="7ADD4673" w14:textId="300E600C" w:rsidR="00785369" w:rsidRDefault="00785369" w:rsidP="003C10A3">
      <w:pPr>
        <w:numPr>
          <w:ilvl w:val="0"/>
          <w:numId w:val="5"/>
        </w:numPr>
        <w:tabs>
          <w:tab w:val="clear" w:pos="720"/>
          <w:tab w:val="left" w:pos="284"/>
        </w:tabs>
        <w:spacing w:after="0"/>
        <w:ind w:left="0" w:firstLine="0"/>
        <w:jc w:val="both"/>
        <w:rPr>
          <w:rFonts w:ascii="Times New Roman" w:hAnsi="Times New Roman" w:cs="Times New Roman"/>
          <w:sz w:val="24"/>
          <w:szCs w:val="24"/>
        </w:rPr>
      </w:pPr>
      <w:r w:rsidRPr="00785369">
        <w:rPr>
          <w:rFonts w:ascii="Times New Roman" w:hAnsi="Times New Roman" w:cs="Times New Roman"/>
          <w:b/>
          <w:bCs/>
          <w:sz w:val="24"/>
          <w:szCs w:val="24"/>
        </w:rPr>
        <w:t xml:space="preserve">Контактное лицо: </w:t>
      </w:r>
      <w:r w:rsidR="00526AED">
        <w:rPr>
          <w:rFonts w:ascii="Times New Roman" w:hAnsi="Times New Roman" w:cs="Times New Roman"/>
          <w:sz w:val="24"/>
          <w:szCs w:val="24"/>
        </w:rPr>
        <w:t>Агеев Сергей Викторович (495</w:t>
      </w:r>
      <w:r w:rsidR="00A25E00">
        <w:rPr>
          <w:rFonts w:ascii="Times New Roman" w:hAnsi="Times New Roman" w:cs="Times New Roman"/>
          <w:sz w:val="24"/>
          <w:szCs w:val="24"/>
        </w:rPr>
        <w:t xml:space="preserve">) </w:t>
      </w:r>
      <w:r w:rsidR="00513380">
        <w:rPr>
          <w:rFonts w:ascii="Times New Roman" w:hAnsi="Times New Roman" w:cs="Times New Roman"/>
          <w:sz w:val="24"/>
          <w:szCs w:val="24"/>
        </w:rPr>
        <w:t>561</w:t>
      </w:r>
      <w:r w:rsidR="00A25E00">
        <w:rPr>
          <w:rFonts w:ascii="Times New Roman" w:hAnsi="Times New Roman" w:cs="Times New Roman"/>
          <w:sz w:val="24"/>
          <w:szCs w:val="24"/>
        </w:rPr>
        <w:t>-</w:t>
      </w:r>
      <w:r w:rsidR="00526AED">
        <w:rPr>
          <w:rFonts w:ascii="Times New Roman" w:hAnsi="Times New Roman" w:cs="Times New Roman"/>
          <w:sz w:val="24"/>
          <w:szCs w:val="24"/>
        </w:rPr>
        <w:t>27</w:t>
      </w:r>
      <w:r w:rsidR="00A25E00">
        <w:rPr>
          <w:rFonts w:ascii="Times New Roman" w:hAnsi="Times New Roman" w:cs="Times New Roman"/>
          <w:sz w:val="24"/>
          <w:szCs w:val="24"/>
        </w:rPr>
        <w:t>-</w:t>
      </w:r>
      <w:r w:rsidR="00526AED">
        <w:rPr>
          <w:rFonts w:ascii="Times New Roman" w:hAnsi="Times New Roman" w:cs="Times New Roman"/>
          <w:sz w:val="24"/>
          <w:szCs w:val="24"/>
        </w:rPr>
        <w:t>29</w:t>
      </w:r>
      <w:r w:rsidR="00A25E00">
        <w:rPr>
          <w:rFonts w:ascii="Times New Roman" w:hAnsi="Times New Roman" w:cs="Times New Roman"/>
          <w:sz w:val="24"/>
          <w:szCs w:val="24"/>
        </w:rPr>
        <w:t xml:space="preserve">, </w:t>
      </w:r>
      <w:r w:rsidR="00526AED" w:rsidRPr="00526AED">
        <w:rPr>
          <w:rFonts w:ascii="Times New Roman" w:hAnsi="Times New Roman" w:cs="Times New Roman"/>
          <w:sz w:val="24"/>
          <w:szCs w:val="24"/>
        </w:rPr>
        <w:t>s.ageev@zenit-kmz.ru</w:t>
      </w:r>
    </w:p>
    <w:p w14:paraId="3371BD8F" w14:textId="4EFD2152" w:rsidR="007E771F" w:rsidRDefault="00ED0654" w:rsidP="007E771F">
      <w:pPr>
        <w:pStyle w:val="311"/>
        <w:numPr>
          <w:ilvl w:val="0"/>
          <w:numId w:val="5"/>
        </w:numPr>
        <w:tabs>
          <w:tab w:val="clear" w:pos="720"/>
          <w:tab w:val="num" w:pos="360"/>
        </w:tabs>
        <w:spacing w:after="0"/>
        <w:ind w:left="284" w:hanging="284"/>
        <w:jc w:val="both"/>
        <w:rPr>
          <w:rFonts w:cs="Times New Roman"/>
          <w:sz w:val="24"/>
          <w:szCs w:val="24"/>
        </w:rPr>
      </w:pPr>
      <w:r>
        <w:rPr>
          <w:rFonts w:cs="Times New Roman"/>
          <w:b/>
          <w:sz w:val="24"/>
          <w:szCs w:val="24"/>
        </w:rPr>
        <w:t xml:space="preserve">Предмет торгов: </w:t>
      </w:r>
      <w:r w:rsidRPr="00ED0654">
        <w:rPr>
          <w:rFonts w:cs="Times New Roman"/>
          <w:sz w:val="24"/>
          <w:szCs w:val="24"/>
        </w:rPr>
        <w:t>право на за</w:t>
      </w:r>
      <w:r w:rsidR="000972FE">
        <w:rPr>
          <w:rFonts w:cs="Times New Roman"/>
          <w:sz w:val="24"/>
          <w:szCs w:val="24"/>
        </w:rPr>
        <w:t>ключение договора аренды объектов</w:t>
      </w:r>
      <w:r w:rsidRPr="00ED0654">
        <w:rPr>
          <w:rFonts w:cs="Times New Roman"/>
          <w:sz w:val="24"/>
          <w:szCs w:val="24"/>
        </w:rPr>
        <w:t xml:space="preserve"> недвижимого имущества. </w:t>
      </w:r>
      <w:r w:rsidR="007E771F">
        <w:rPr>
          <w:rFonts w:cs="Times New Roman"/>
          <w:sz w:val="24"/>
          <w:szCs w:val="24"/>
        </w:rPr>
        <w:t xml:space="preserve">    </w:t>
      </w:r>
    </w:p>
    <w:p w14:paraId="3E8D8D91" w14:textId="6021D3BF" w:rsidR="007E771F" w:rsidRDefault="007E771F" w:rsidP="007E771F">
      <w:pPr>
        <w:pStyle w:val="311"/>
        <w:tabs>
          <w:tab w:val="num" w:pos="360"/>
        </w:tabs>
        <w:spacing w:after="0"/>
        <w:ind w:left="284" w:hanging="284"/>
        <w:jc w:val="both"/>
        <w:rPr>
          <w:sz w:val="24"/>
          <w:szCs w:val="24"/>
        </w:rPr>
      </w:pPr>
      <w:r>
        <w:rPr>
          <w:rFonts w:cs="Times New Roman"/>
          <w:sz w:val="24"/>
          <w:szCs w:val="24"/>
        </w:rPr>
        <w:t xml:space="preserve">     </w:t>
      </w:r>
      <w:r w:rsidR="00ED0654" w:rsidRPr="00ED0654">
        <w:rPr>
          <w:rFonts w:cs="Times New Roman"/>
          <w:sz w:val="24"/>
          <w:szCs w:val="24"/>
        </w:rPr>
        <w:t>Предмет договора аренды</w:t>
      </w:r>
      <w:r w:rsidR="00AC19EA">
        <w:rPr>
          <w:rFonts w:cs="Times New Roman"/>
          <w:sz w:val="24"/>
          <w:szCs w:val="24"/>
        </w:rPr>
        <w:t xml:space="preserve"> объект</w:t>
      </w:r>
      <w:r w:rsidR="000972FE">
        <w:rPr>
          <w:rFonts w:cs="Times New Roman"/>
          <w:sz w:val="24"/>
          <w:szCs w:val="24"/>
        </w:rPr>
        <w:t>ов</w:t>
      </w:r>
      <w:r w:rsidR="00AC19EA">
        <w:rPr>
          <w:rFonts w:cs="Times New Roman"/>
          <w:sz w:val="24"/>
          <w:szCs w:val="24"/>
        </w:rPr>
        <w:t xml:space="preserve"> недвижимого имущества: </w:t>
      </w:r>
      <w:r w:rsidR="00AC19EA" w:rsidRPr="00ED0654">
        <w:rPr>
          <w:rFonts w:cs="Times New Roman"/>
          <w:sz w:val="24"/>
          <w:szCs w:val="24"/>
        </w:rPr>
        <w:t xml:space="preserve">временное </w:t>
      </w:r>
      <w:r w:rsidR="00AC19EA">
        <w:rPr>
          <w:rFonts w:cs="Times New Roman"/>
          <w:sz w:val="24"/>
          <w:szCs w:val="24"/>
        </w:rPr>
        <w:t>владение и пользование (аренда)</w:t>
      </w:r>
      <w:r>
        <w:rPr>
          <w:rFonts w:cs="Times New Roman"/>
          <w:sz w:val="24"/>
          <w:szCs w:val="24"/>
        </w:rPr>
        <w:t xml:space="preserve"> </w:t>
      </w:r>
      <w:r w:rsidR="004637D9">
        <w:rPr>
          <w:sz w:val="24"/>
          <w:szCs w:val="24"/>
        </w:rPr>
        <w:t>нежилыми помещениями -</w:t>
      </w:r>
      <w:r w:rsidR="000972FE">
        <w:rPr>
          <w:sz w:val="24"/>
          <w:szCs w:val="24"/>
        </w:rPr>
        <w:t xml:space="preserve"> </w:t>
      </w:r>
      <w:r w:rsidR="000972FE" w:rsidRPr="000972FE">
        <w:rPr>
          <w:sz w:val="24"/>
          <w:szCs w:val="24"/>
        </w:rPr>
        <w:t>здание Компрессорной БРЗ площадью 45 кв. м. (инв.101135, кадастровый номер 50:11:0010104:3212)</w:t>
      </w:r>
      <w:r w:rsidR="00271411">
        <w:rPr>
          <w:sz w:val="24"/>
          <w:szCs w:val="24"/>
        </w:rPr>
        <w:t xml:space="preserve">, </w:t>
      </w:r>
      <w:r w:rsidR="00271411" w:rsidRPr="00271411">
        <w:rPr>
          <w:sz w:val="24"/>
          <w:szCs w:val="24"/>
        </w:rPr>
        <w:t>часть</w:t>
      </w:r>
      <w:r w:rsidR="004637D9">
        <w:rPr>
          <w:sz w:val="24"/>
          <w:szCs w:val="24"/>
        </w:rPr>
        <w:t>ю</w:t>
      </w:r>
      <w:r w:rsidR="00271411" w:rsidRPr="00271411">
        <w:rPr>
          <w:sz w:val="24"/>
          <w:szCs w:val="24"/>
        </w:rPr>
        <w:t xml:space="preserve"> земельного участка площадью 700 кв. м.  (кадастровый номер 50:11:0010</w:t>
      </w:r>
      <w:r w:rsidR="004637D9">
        <w:rPr>
          <w:sz w:val="24"/>
          <w:szCs w:val="24"/>
        </w:rPr>
        <w:t>104:19163), прилегающего</w:t>
      </w:r>
      <w:r w:rsidR="00271411" w:rsidRPr="00271411">
        <w:rPr>
          <w:sz w:val="24"/>
          <w:szCs w:val="24"/>
        </w:rPr>
        <w:t xml:space="preserve"> к складу хранения инертных материалов (инв.101127)</w:t>
      </w:r>
      <w:r w:rsidR="00271411">
        <w:rPr>
          <w:sz w:val="24"/>
          <w:szCs w:val="24"/>
        </w:rPr>
        <w:t xml:space="preserve">, </w:t>
      </w:r>
      <w:r w:rsidR="00271411" w:rsidRPr="00271411">
        <w:rPr>
          <w:sz w:val="24"/>
          <w:szCs w:val="24"/>
        </w:rPr>
        <w:t>часть</w:t>
      </w:r>
      <w:r w:rsidR="004637D9">
        <w:rPr>
          <w:sz w:val="24"/>
          <w:szCs w:val="24"/>
        </w:rPr>
        <w:t>ю</w:t>
      </w:r>
      <w:r w:rsidR="00271411" w:rsidRPr="00271411">
        <w:rPr>
          <w:sz w:val="24"/>
          <w:szCs w:val="24"/>
        </w:rPr>
        <w:t xml:space="preserve"> земельного участка площадью 1208 кв. м. (кадастровый номер 50:11:0010104:19780) в районе склада УКСа;</w:t>
      </w:r>
      <w:r w:rsidR="00271411">
        <w:rPr>
          <w:sz w:val="24"/>
          <w:szCs w:val="24"/>
        </w:rPr>
        <w:t xml:space="preserve"> </w:t>
      </w:r>
      <w:r w:rsidR="00271411" w:rsidRPr="00271411">
        <w:rPr>
          <w:sz w:val="24"/>
          <w:szCs w:val="24"/>
        </w:rPr>
        <w:t>находящиеся по адресу: 143403, Московская область, г. Красногорск, ул. Речная, 8.</w:t>
      </w:r>
    </w:p>
    <w:p w14:paraId="0084F212" w14:textId="36B93D65" w:rsidR="00785369" w:rsidRPr="00ED0654" w:rsidRDefault="00785369" w:rsidP="00D959B0">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Целевое назначение </w:t>
      </w:r>
      <w:r w:rsidRPr="00ED0654">
        <w:rPr>
          <w:rFonts w:ascii="Times New Roman" w:hAnsi="Times New Roman" w:cs="Times New Roman"/>
          <w:b/>
          <w:bCs/>
          <w:sz w:val="24"/>
          <w:szCs w:val="24"/>
        </w:rPr>
        <w:t>аренды:</w:t>
      </w:r>
      <w:r w:rsidRPr="00ED0654">
        <w:rPr>
          <w:rFonts w:ascii="Times New Roman" w:hAnsi="Times New Roman" w:cs="Times New Roman"/>
          <w:sz w:val="24"/>
          <w:szCs w:val="24"/>
        </w:rPr>
        <w:t xml:space="preserve"> </w:t>
      </w:r>
      <w:r w:rsidR="00271411">
        <w:rPr>
          <w:rFonts w:ascii="Times New Roman" w:hAnsi="Times New Roman" w:cs="Times New Roman"/>
          <w:iCs/>
          <w:sz w:val="24"/>
          <w:szCs w:val="24"/>
        </w:rPr>
        <w:t>для складских нужд и стоянки автотранспорта.</w:t>
      </w:r>
    </w:p>
    <w:p w14:paraId="0747460E" w14:textId="4E62A4BB" w:rsidR="009969BB" w:rsidRPr="00AE324D"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ED0654">
        <w:rPr>
          <w:rFonts w:ascii="Times New Roman" w:hAnsi="Times New Roman" w:cs="Times New Roman"/>
          <w:b/>
          <w:bCs/>
          <w:sz w:val="24"/>
          <w:szCs w:val="24"/>
        </w:rPr>
        <w:t xml:space="preserve">Способ </w:t>
      </w:r>
      <w:r w:rsidR="00AE45AC" w:rsidRPr="00ED0654">
        <w:rPr>
          <w:rFonts w:ascii="Times New Roman" w:hAnsi="Times New Roman" w:cs="Times New Roman"/>
          <w:b/>
          <w:bCs/>
          <w:sz w:val="24"/>
          <w:szCs w:val="24"/>
        </w:rPr>
        <w:t>торгов</w:t>
      </w:r>
      <w:r w:rsidRPr="00ED0654">
        <w:rPr>
          <w:rFonts w:ascii="Times New Roman" w:hAnsi="Times New Roman" w:cs="Times New Roman"/>
          <w:b/>
          <w:bCs/>
          <w:sz w:val="24"/>
          <w:szCs w:val="24"/>
        </w:rPr>
        <w:t>:</w:t>
      </w:r>
      <w:r w:rsidRPr="00ED0654">
        <w:rPr>
          <w:rFonts w:ascii="Times New Roman" w:hAnsi="Times New Roman" w:cs="Times New Roman"/>
          <w:sz w:val="24"/>
          <w:szCs w:val="24"/>
        </w:rPr>
        <w:t xml:space="preserve"> </w:t>
      </w:r>
      <w:r w:rsidR="00AF78AA" w:rsidRPr="00ED0654">
        <w:rPr>
          <w:rFonts w:ascii="Times New Roman" w:hAnsi="Times New Roman" w:cs="Times New Roman"/>
          <w:sz w:val="24"/>
          <w:szCs w:val="24"/>
        </w:rPr>
        <w:t>аукцион</w:t>
      </w:r>
      <w:r w:rsidRPr="00ED0654">
        <w:rPr>
          <w:rFonts w:ascii="Times New Roman" w:hAnsi="Times New Roman" w:cs="Times New Roman"/>
          <w:sz w:val="24"/>
          <w:szCs w:val="24"/>
        </w:rPr>
        <w:t xml:space="preserve"> (далее - </w:t>
      </w:r>
      <w:r w:rsidR="00F875BF" w:rsidRPr="00ED0654">
        <w:rPr>
          <w:rFonts w:ascii="Times New Roman" w:hAnsi="Times New Roman" w:cs="Times New Roman"/>
          <w:sz w:val="24"/>
          <w:szCs w:val="24"/>
        </w:rPr>
        <w:t>О</w:t>
      </w:r>
      <w:r w:rsidR="00AF78AA" w:rsidRPr="00ED0654">
        <w:rPr>
          <w:rFonts w:ascii="Times New Roman" w:hAnsi="Times New Roman" w:cs="Times New Roman"/>
          <w:sz w:val="24"/>
          <w:szCs w:val="24"/>
        </w:rPr>
        <w:t>А</w:t>
      </w:r>
      <w:r w:rsidRPr="00ED0654">
        <w:rPr>
          <w:rFonts w:ascii="Times New Roman" w:hAnsi="Times New Roman" w:cs="Times New Roman"/>
          <w:sz w:val="24"/>
          <w:szCs w:val="24"/>
        </w:rPr>
        <w:t xml:space="preserve">), открытый по составу </w:t>
      </w:r>
      <w:r w:rsidR="00F875BF" w:rsidRPr="00ED0654">
        <w:rPr>
          <w:rFonts w:ascii="Times New Roman" w:hAnsi="Times New Roman" w:cs="Times New Roman"/>
          <w:sz w:val="24"/>
          <w:szCs w:val="24"/>
        </w:rPr>
        <w:t>участников.</w:t>
      </w:r>
      <w:r w:rsidR="00AB194F" w:rsidRPr="00ED0654">
        <w:rPr>
          <w:rFonts w:ascii="Times New Roman" w:hAnsi="Times New Roman" w:cs="Times New Roman"/>
          <w:sz w:val="24"/>
          <w:szCs w:val="24"/>
        </w:rPr>
        <w:t xml:space="preserve"> </w:t>
      </w:r>
      <w:r w:rsidR="00AB194F" w:rsidRPr="00ED0654">
        <w:rPr>
          <w:rFonts w:ascii="Times New Roman" w:hAnsi="Times New Roman" w:cs="Times New Roman"/>
          <w:snapToGrid w:val="0"/>
          <w:sz w:val="24"/>
          <w:szCs w:val="24"/>
        </w:rPr>
        <w:t xml:space="preserve">«Шаг аукциона» установлен в размере </w:t>
      </w:r>
      <w:r w:rsidR="009B23B9">
        <w:rPr>
          <w:rFonts w:ascii="Times New Roman" w:hAnsi="Times New Roman" w:cs="Times New Roman"/>
          <w:sz w:val="24"/>
          <w:szCs w:val="24"/>
        </w:rPr>
        <w:t>2% от начальной (минимальной) цены договора</w:t>
      </w:r>
      <w:r w:rsidR="00DE23BE" w:rsidRPr="00AE324D">
        <w:rPr>
          <w:rFonts w:ascii="Times New Roman" w:hAnsi="Times New Roman" w:cs="Times New Roman"/>
          <w:sz w:val="24"/>
          <w:szCs w:val="24"/>
        </w:rPr>
        <w:t xml:space="preserve">. </w:t>
      </w:r>
    </w:p>
    <w:p w14:paraId="0B1AE83D" w14:textId="188B7F89" w:rsidR="00AC19EA" w:rsidRPr="00AC19EA"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НМЦ (начальная (минимальная) цена </w:t>
      </w:r>
      <w:r w:rsidRPr="001A55DB">
        <w:rPr>
          <w:rFonts w:ascii="Times New Roman" w:hAnsi="Times New Roman" w:cs="Times New Roman"/>
          <w:b/>
          <w:bCs/>
          <w:sz w:val="24"/>
          <w:szCs w:val="24"/>
        </w:rPr>
        <w:t>договора) фиксированной части аренды:</w:t>
      </w:r>
      <w:r w:rsidR="003C10A3">
        <w:rPr>
          <w:rFonts w:ascii="Times New Roman" w:hAnsi="Times New Roman" w:cs="Times New Roman"/>
          <w:b/>
          <w:bCs/>
          <w:sz w:val="24"/>
          <w:szCs w:val="24"/>
        </w:rPr>
        <w:br/>
      </w:r>
      <w:r w:rsidR="00E313E4" w:rsidRPr="00882DC9">
        <w:rPr>
          <w:rFonts w:ascii="Times New Roman" w:hAnsi="Times New Roman" w:cs="Times New Roman"/>
          <w:sz w:val="24"/>
          <w:szCs w:val="24"/>
        </w:rPr>
        <w:t>251 130</w:t>
      </w:r>
      <w:r w:rsidR="00CA0BEE" w:rsidRPr="00882DC9">
        <w:rPr>
          <w:rFonts w:ascii="Times New Roman" w:hAnsi="Times New Roman" w:cs="Times New Roman"/>
          <w:sz w:val="24"/>
          <w:szCs w:val="24"/>
        </w:rPr>
        <w:t xml:space="preserve"> (</w:t>
      </w:r>
      <w:r w:rsidR="00EF1973" w:rsidRPr="00882DC9">
        <w:rPr>
          <w:rFonts w:ascii="Times New Roman" w:hAnsi="Times New Roman" w:cs="Times New Roman"/>
          <w:sz w:val="24"/>
          <w:szCs w:val="24"/>
        </w:rPr>
        <w:t>Двести пятьдесят одна тысяча сто тридцать</w:t>
      </w:r>
      <w:r w:rsidR="00CA0BEE" w:rsidRPr="00882DC9">
        <w:rPr>
          <w:rFonts w:ascii="Times New Roman" w:hAnsi="Times New Roman" w:cs="Times New Roman"/>
          <w:sz w:val="24"/>
          <w:szCs w:val="24"/>
        </w:rPr>
        <w:t>) рублей 0</w:t>
      </w:r>
      <w:r w:rsidR="00AC19EA" w:rsidRPr="00882DC9">
        <w:rPr>
          <w:rFonts w:ascii="Times New Roman" w:hAnsi="Times New Roman" w:cs="Times New Roman"/>
          <w:sz w:val="24"/>
          <w:szCs w:val="24"/>
        </w:rPr>
        <w:t xml:space="preserve">0 копеек, </w:t>
      </w:r>
      <w:r w:rsidR="00AC19EA" w:rsidRPr="00882DC9">
        <w:rPr>
          <w:rFonts w:ascii="Times New Roman" w:hAnsi="Times New Roman" w:cs="Times New Roman"/>
          <w:sz w:val="24"/>
          <w:szCs w:val="24"/>
          <w:lang w:eastAsia="ru-RU"/>
        </w:rPr>
        <w:t>в том числе НДС</w:t>
      </w:r>
      <w:r w:rsidR="00AC19EA" w:rsidRPr="00AC19EA">
        <w:rPr>
          <w:rFonts w:ascii="Times New Roman" w:hAnsi="Times New Roman" w:cs="Times New Roman"/>
          <w:sz w:val="24"/>
          <w:szCs w:val="24"/>
          <w:lang w:eastAsia="ru-RU"/>
        </w:rPr>
        <w:t xml:space="preserve"> 20%.</w:t>
      </w:r>
    </w:p>
    <w:p w14:paraId="2F4C5C0F" w14:textId="77777777" w:rsidR="00785369" w:rsidRPr="001A55DB"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Форма подачи предложений о цене арендной плат</w:t>
      </w:r>
      <w:bookmarkStart w:id="0" w:name="_GoBack"/>
      <w:bookmarkEnd w:id="0"/>
      <w:r w:rsidRPr="001A55DB">
        <w:rPr>
          <w:rFonts w:ascii="Times New Roman" w:hAnsi="Times New Roman" w:cs="Times New Roman"/>
          <w:b/>
          <w:bCs/>
          <w:sz w:val="24"/>
          <w:szCs w:val="24"/>
        </w:rPr>
        <w:t xml:space="preserve">ы: </w:t>
      </w:r>
      <w:r w:rsidRPr="001A55DB">
        <w:rPr>
          <w:rFonts w:ascii="Times New Roman" w:hAnsi="Times New Roman" w:cs="Times New Roman"/>
          <w:sz w:val="24"/>
          <w:szCs w:val="24"/>
        </w:rPr>
        <w:t xml:space="preserve">в </w:t>
      </w:r>
      <w:r w:rsidR="00F875BF" w:rsidRPr="001A55DB">
        <w:rPr>
          <w:rFonts w:ascii="Times New Roman" w:hAnsi="Times New Roman" w:cs="Times New Roman"/>
          <w:sz w:val="24"/>
          <w:szCs w:val="24"/>
        </w:rPr>
        <w:t>бумажной</w:t>
      </w:r>
      <w:r w:rsidRPr="001A55DB">
        <w:rPr>
          <w:rFonts w:ascii="Times New Roman" w:hAnsi="Times New Roman" w:cs="Times New Roman"/>
          <w:sz w:val="24"/>
          <w:szCs w:val="24"/>
        </w:rPr>
        <w:t xml:space="preserve"> форме.</w:t>
      </w:r>
    </w:p>
    <w:p w14:paraId="1F747CD3" w14:textId="77777777" w:rsidR="00785369" w:rsidRPr="001A55DB"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Обеспечение заявки:</w:t>
      </w:r>
      <w:r w:rsidRPr="001A55DB">
        <w:rPr>
          <w:rFonts w:ascii="Times New Roman" w:hAnsi="Times New Roman" w:cs="Times New Roman"/>
          <w:sz w:val="24"/>
          <w:szCs w:val="24"/>
        </w:rPr>
        <w:t xml:space="preserve"> </w:t>
      </w:r>
      <w:r w:rsidR="00EF145F" w:rsidRPr="001A55DB">
        <w:rPr>
          <w:rFonts w:ascii="Times New Roman" w:hAnsi="Times New Roman" w:cs="Times New Roman"/>
          <w:sz w:val="24"/>
          <w:szCs w:val="24"/>
        </w:rPr>
        <w:t>нет</w:t>
      </w:r>
      <w:r w:rsidR="00CE4980" w:rsidRPr="001A55DB">
        <w:rPr>
          <w:rFonts w:ascii="Times New Roman" w:hAnsi="Times New Roman" w:cs="Times New Roman"/>
          <w:sz w:val="24"/>
          <w:szCs w:val="24"/>
        </w:rPr>
        <w:t>.</w:t>
      </w:r>
    </w:p>
    <w:p w14:paraId="52E5682B" w14:textId="77777777" w:rsidR="00785369" w:rsidRPr="001A55DB"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Обеспечение исполнения договора:</w:t>
      </w:r>
      <w:r w:rsidRPr="001A55DB">
        <w:rPr>
          <w:rFonts w:ascii="Times New Roman" w:hAnsi="Times New Roman" w:cs="Times New Roman"/>
          <w:sz w:val="24"/>
          <w:szCs w:val="24"/>
        </w:rPr>
        <w:t xml:space="preserve"> не установлено.</w:t>
      </w:r>
    </w:p>
    <w:p w14:paraId="45DA1855"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Порядок подачи заявок:</w:t>
      </w:r>
      <w:r w:rsidRPr="001A55DB">
        <w:rPr>
          <w:rFonts w:ascii="Times New Roman" w:hAnsi="Times New Roman" w:cs="Times New Roman"/>
          <w:sz w:val="24"/>
          <w:szCs w:val="24"/>
        </w:rPr>
        <w:t xml:space="preserve"> в </w:t>
      </w:r>
      <w:r w:rsidR="00AF78AA" w:rsidRPr="001A55DB">
        <w:rPr>
          <w:rFonts w:ascii="Times New Roman" w:hAnsi="Times New Roman" w:cs="Times New Roman"/>
          <w:sz w:val="24"/>
          <w:szCs w:val="24"/>
        </w:rPr>
        <w:t>бумажной форме, в запечатанном конверте</w:t>
      </w:r>
      <w:r w:rsidRPr="00785369">
        <w:rPr>
          <w:rFonts w:ascii="Times New Roman" w:hAnsi="Times New Roman" w:cs="Times New Roman"/>
          <w:sz w:val="24"/>
          <w:szCs w:val="24"/>
        </w:rPr>
        <w:t>.</w:t>
      </w:r>
    </w:p>
    <w:p w14:paraId="5AE43F22" w14:textId="50A251A1"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513380" w:rsidRPr="00513380">
        <w:rPr>
          <w:rFonts w:ascii="Times New Roman" w:hAnsi="Times New Roman" w:cs="Times New Roman"/>
          <w:sz w:val="24"/>
          <w:szCs w:val="24"/>
        </w:rPr>
        <w:t>143403</w:t>
      </w:r>
      <w:r w:rsidR="00CE4980">
        <w:rPr>
          <w:rFonts w:ascii="Times New Roman" w:hAnsi="Times New Roman" w:cs="Times New Roman"/>
          <w:sz w:val="24"/>
          <w:szCs w:val="24"/>
        </w:rPr>
        <w:t xml:space="preserve">, </w:t>
      </w:r>
      <w:r w:rsidR="00513380">
        <w:rPr>
          <w:rFonts w:ascii="Times New Roman" w:hAnsi="Times New Roman" w:cs="Times New Roman"/>
          <w:sz w:val="24"/>
          <w:szCs w:val="24"/>
        </w:rPr>
        <w:t>Московская область, г.</w:t>
      </w:r>
      <w:r w:rsidR="00A56D8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513380"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sidR="003C10A3">
        <w:rPr>
          <w:rFonts w:ascii="Times New Roman" w:hAnsi="Times New Roman" w:cs="Times New Roman"/>
          <w:sz w:val="24"/>
          <w:szCs w:val="24"/>
        </w:rPr>
        <w:t xml:space="preserve">, </w:t>
      </w:r>
      <w:r w:rsidR="00513380">
        <w:rPr>
          <w:rFonts w:ascii="Times New Roman" w:hAnsi="Times New Roman" w:cs="Times New Roman"/>
          <w:sz w:val="24"/>
          <w:szCs w:val="24"/>
        </w:rPr>
        <w:t>8</w:t>
      </w:r>
      <w:r w:rsidRPr="00785369">
        <w:rPr>
          <w:rFonts w:ascii="Times New Roman" w:hAnsi="Times New Roman" w:cs="Times New Roman"/>
          <w:sz w:val="24"/>
          <w:szCs w:val="24"/>
        </w:rPr>
        <w:t>.</w:t>
      </w:r>
    </w:p>
    <w:p w14:paraId="0156D56B" w14:textId="6800CC18" w:rsidR="00785369" w:rsidRPr="001A0DA0"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подробное описание, а также условия договора аренды объектов</w:t>
      </w:r>
      <w:r w:rsidR="00E833FD">
        <w:rPr>
          <w:rFonts w:ascii="Times New Roman" w:hAnsi="Times New Roman" w:cs="Times New Roman"/>
          <w:sz w:val="24"/>
          <w:szCs w:val="24"/>
        </w:rPr>
        <w:t xml:space="preserve"> недвижимого имущества содержат</w:t>
      </w:r>
      <w:r w:rsidRPr="00785369">
        <w:rPr>
          <w:rFonts w:ascii="Times New Roman" w:hAnsi="Times New Roman" w:cs="Times New Roman"/>
          <w:sz w:val="24"/>
          <w:szCs w:val="24"/>
        </w:rPr>
        <w:t xml:space="preserve">ся в документации об аукционе, который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7B462A15" w14:textId="3CBC0104" w:rsidR="00785369" w:rsidRPr="00634860"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C64385">
        <w:rPr>
          <w:rFonts w:ascii="Times New Roman" w:hAnsi="Times New Roman" w:cs="Times New Roman"/>
          <w:b/>
          <w:bCs/>
          <w:sz w:val="24"/>
          <w:szCs w:val="24"/>
        </w:rPr>
        <w:t xml:space="preserve">Дата </w:t>
      </w:r>
      <w:r w:rsidR="000D2110" w:rsidRPr="00C64385">
        <w:rPr>
          <w:rFonts w:ascii="Times New Roman" w:hAnsi="Times New Roman" w:cs="Times New Roman"/>
          <w:b/>
          <w:bCs/>
          <w:sz w:val="24"/>
          <w:szCs w:val="24"/>
        </w:rPr>
        <w:t xml:space="preserve">и время </w:t>
      </w:r>
      <w:r w:rsidRPr="00C64385">
        <w:rPr>
          <w:rFonts w:ascii="Times New Roman" w:hAnsi="Times New Roman" w:cs="Times New Roman"/>
          <w:b/>
          <w:bCs/>
          <w:sz w:val="24"/>
          <w:szCs w:val="24"/>
        </w:rPr>
        <w:t>начала и дата окончания подачи заявок</w:t>
      </w:r>
      <w:r w:rsidRPr="00634860">
        <w:rPr>
          <w:rFonts w:ascii="Times New Roman" w:hAnsi="Times New Roman" w:cs="Times New Roman"/>
          <w:b/>
          <w:bCs/>
          <w:sz w:val="24"/>
          <w:szCs w:val="24"/>
        </w:rPr>
        <w:t xml:space="preserve">: </w:t>
      </w:r>
      <w:r w:rsidR="00A25E00" w:rsidRPr="00634860">
        <w:rPr>
          <w:rFonts w:ascii="Times New Roman" w:hAnsi="Times New Roman" w:cs="Times New Roman"/>
          <w:sz w:val="24"/>
          <w:szCs w:val="24"/>
        </w:rPr>
        <w:t xml:space="preserve">с 09:00 </w:t>
      </w:r>
      <w:r w:rsidR="00AB1B25">
        <w:rPr>
          <w:rFonts w:ascii="Times New Roman" w:hAnsi="Times New Roman" w:cs="Times New Roman"/>
          <w:sz w:val="24"/>
          <w:szCs w:val="24"/>
        </w:rPr>
        <w:t>28.10</w:t>
      </w:r>
      <w:r w:rsidR="005F09ED" w:rsidRPr="00634860">
        <w:rPr>
          <w:rFonts w:ascii="Times New Roman" w:hAnsi="Times New Roman" w:cs="Times New Roman"/>
          <w:sz w:val="24"/>
          <w:szCs w:val="24"/>
        </w:rPr>
        <w:t>.</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7A57FB">
        <w:rPr>
          <w:rFonts w:ascii="Times New Roman" w:hAnsi="Times New Roman" w:cs="Times New Roman"/>
          <w:sz w:val="24"/>
          <w:szCs w:val="24"/>
        </w:rPr>
        <w:t xml:space="preserve"> по 10:00 </w:t>
      </w:r>
      <w:r w:rsidR="00AB1B25">
        <w:rPr>
          <w:rFonts w:ascii="Times New Roman" w:hAnsi="Times New Roman" w:cs="Times New Roman"/>
          <w:sz w:val="24"/>
          <w:szCs w:val="24"/>
        </w:rPr>
        <w:t>27</w:t>
      </w:r>
      <w:r w:rsidR="00A5226C" w:rsidRPr="00634860">
        <w:rPr>
          <w:rFonts w:ascii="Times New Roman" w:hAnsi="Times New Roman" w:cs="Times New Roman"/>
          <w:sz w:val="24"/>
          <w:szCs w:val="24"/>
        </w:rPr>
        <w:t>.</w:t>
      </w:r>
      <w:r w:rsidR="00AB1B25">
        <w:rPr>
          <w:rFonts w:ascii="Times New Roman" w:hAnsi="Times New Roman" w:cs="Times New Roman"/>
          <w:sz w:val="24"/>
          <w:szCs w:val="24"/>
        </w:rPr>
        <w:t>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661C3B" w:rsidRPr="00634860">
        <w:rPr>
          <w:rFonts w:ascii="Times New Roman" w:hAnsi="Times New Roman" w:cs="Times New Roman"/>
          <w:sz w:val="24"/>
          <w:szCs w:val="24"/>
        </w:rPr>
        <w:t>.</w:t>
      </w:r>
    </w:p>
    <w:p w14:paraId="4DC95B05" w14:textId="29FEF811" w:rsidR="00785369" w:rsidRPr="00634860"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Дата рассмотрения заявок на участие в </w:t>
      </w:r>
      <w:r w:rsidR="00CE4980" w:rsidRPr="00634860">
        <w:rPr>
          <w:rFonts w:ascii="Times New Roman" w:hAnsi="Times New Roman" w:cs="Times New Roman"/>
          <w:b/>
          <w:bCs/>
          <w:sz w:val="24"/>
          <w:szCs w:val="24"/>
        </w:rPr>
        <w:t>ОА</w:t>
      </w:r>
      <w:r w:rsidRPr="00634860">
        <w:rPr>
          <w:rFonts w:ascii="Times New Roman" w:hAnsi="Times New Roman" w:cs="Times New Roman"/>
          <w:b/>
          <w:bCs/>
          <w:sz w:val="24"/>
          <w:szCs w:val="24"/>
        </w:rPr>
        <w:t>:</w:t>
      </w:r>
      <w:r w:rsidRPr="00634860">
        <w:rPr>
          <w:rFonts w:ascii="Times New Roman" w:hAnsi="Times New Roman" w:cs="Times New Roman"/>
          <w:sz w:val="24"/>
          <w:szCs w:val="24"/>
        </w:rPr>
        <w:t xml:space="preserve"> </w:t>
      </w:r>
      <w:r w:rsidR="00AB1B25">
        <w:rPr>
          <w:rFonts w:ascii="Times New Roman" w:hAnsi="Times New Roman" w:cs="Times New Roman"/>
          <w:sz w:val="24"/>
          <w:szCs w:val="24"/>
        </w:rPr>
        <w:t>27.11.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p>
    <w:p w14:paraId="40B5A9B4" w14:textId="1772357C" w:rsidR="009C7BAF" w:rsidRPr="00634860" w:rsidRDefault="00785369" w:rsidP="009E7757">
      <w:pPr>
        <w:numPr>
          <w:ilvl w:val="0"/>
          <w:numId w:val="5"/>
        </w:numPr>
        <w:tabs>
          <w:tab w:val="clear" w:pos="720"/>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Дата, время и место проведения </w:t>
      </w:r>
      <w:r w:rsidR="00CE4980" w:rsidRPr="00634860">
        <w:rPr>
          <w:rFonts w:ascii="Times New Roman" w:hAnsi="Times New Roman" w:cs="Times New Roman"/>
          <w:b/>
          <w:bCs/>
          <w:sz w:val="24"/>
          <w:szCs w:val="24"/>
        </w:rPr>
        <w:t>ОА</w:t>
      </w:r>
      <w:r w:rsidRPr="00634860">
        <w:rPr>
          <w:rFonts w:ascii="Times New Roman" w:hAnsi="Times New Roman" w:cs="Times New Roman"/>
          <w:b/>
          <w:bCs/>
          <w:sz w:val="24"/>
          <w:szCs w:val="24"/>
        </w:rPr>
        <w:t>:</w:t>
      </w:r>
      <w:r w:rsidRPr="00634860">
        <w:rPr>
          <w:rFonts w:ascii="Times New Roman" w:hAnsi="Times New Roman" w:cs="Times New Roman"/>
          <w:sz w:val="24"/>
          <w:szCs w:val="24"/>
        </w:rPr>
        <w:t xml:space="preserve"> </w:t>
      </w:r>
      <w:r w:rsidR="00AB1B25">
        <w:rPr>
          <w:rFonts w:ascii="Times New Roman" w:hAnsi="Times New Roman" w:cs="Times New Roman"/>
          <w:sz w:val="24"/>
          <w:szCs w:val="24"/>
        </w:rPr>
        <w:t>27.11.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A25E00" w:rsidRPr="00634860">
        <w:rPr>
          <w:rFonts w:ascii="Times New Roman" w:hAnsi="Times New Roman" w:cs="Times New Roman"/>
          <w:sz w:val="24"/>
          <w:szCs w:val="24"/>
        </w:rPr>
        <w:t xml:space="preserve"> </w:t>
      </w:r>
      <w:r w:rsidRPr="00634860">
        <w:rPr>
          <w:rFonts w:ascii="Times New Roman" w:hAnsi="Times New Roman" w:cs="Times New Roman"/>
          <w:sz w:val="24"/>
          <w:szCs w:val="24"/>
        </w:rPr>
        <w:t xml:space="preserve">в период с </w:t>
      </w:r>
      <w:r w:rsidR="00CA0BEE">
        <w:rPr>
          <w:rFonts w:ascii="Times New Roman" w:hAnsi="Times New Roman" w:cs="Times New Roman"/>
          <w:sz w:val="24"/>
          <w:szCs w:val="24"/>
        </w:rPr>
        <w:t>1</w:t>
      </w:r>
      <w:r w:rsidR="00AB1B25">
        <w:rPr>
          <w:rFonts w:ascii="Times New Roman" w:hAnsi="Times New Roman" w:cs="Times New Roman"/>
          <w:sz w:val="24"/>
          <w:szCs w:val="24"/>
        </w:rPr>
        <w:t>0</w:t>
      </w:r>
      <w:r w:rsidRPr="00634860">
        <w:rPr>
          <w:rFonts w:ascii="Times New Roman" w:hAnsi="Times New Roman" w:cs="Times New Roman"/>
          <w:sz w:val="24"/>
          <w:szCs w:val="24"/>
        </w:rPr>
        <w:t xml:space="preserve">:00 до </w:t>
      </w:r>
      <w:r w:rsidR="00CA0BEE">
        <w:rPr>
          <w:rFonts w:ascii="Times New Roman" w:hAnsi="Times New Roman" w:cs="Times New Roman"/>
          <w:sz w:val="24"/>
          <w:szCs w:val="24"/>
        </w:rPr>
        <w:t>1</w:t>
      </w:r>
      <w:r w:rsidR="00AB1B25">
        <w:rPr>
          <w:rFonts w:ascii="Times New Roman" w:hAnsi="Times New Roman" w:cs="Times New Roman"/>
          <w:sz w:val="24"/>
          <w:szCs w:val="24"/>
        </w:rPr>
        <w:t>0</w:t>
      </w:r>
      <w:r w:rsidRPr="00634860">
        <w:rPr>
          <w:rFonts w:ascii="Times New Roman" w:hAnsi="Times New Roman" w:cs="Times New Roman"/>
          <w:sz w:val="24"/>
          <w:szCs w:val="24"/>
        </w:rPr>
        <w:t>:</w:t>
      </w:r>
      <w:r w:rsidR="00F57B01" w:rsidRPr="00634860">
        <w:rPr>
          <w:rFonts w:ascii="Times New Roman" w:hAnsi="Times New Roman" w:cs="Times New Roman"/>
          <w:sz w:val="24"/>
          <w:szCs w:val="24"/>
        </w:rPr>
        <w:t>3</w:t>
      </w:r>
      <w:r w:rsidRPr="00634860">
        <w:rPr>
          <w:rFonts w:ascii="Times New Roman" w:hAnsi="Times New Roman" w:cs="Times New Roman"/>
          <w:sz w:val="24"/>
          <w:szCs w:val="24"/>
        </w:rPr>
        <w:t xml:space="preserve">0 </w:t>
      </w:r>
      <w:r w:rsidR="009F2E93" w:rsidRPr="00634860">
        <w:rPr>
          <w:rFonts w:ascii="Times New Roman" w:hAnsi="Times New Roman" w:cs="Times New Roman"/>
          <w:sz w:val="24"/>
          <w:szCs w:val="24"/>
        </w:rPr>
        <w:t xml:space="preserve">по адресу: </w:t>
      </w:r>
      <w:r w:rsidR="006607D4" w:rsidRPr="00634860">
        <w:rPr>
          <w:rFonts w:ascii="Times New Roman" w:hAnsi="Times New Roman" w:cs="Times New Roman"/>
          <w:sz w:val="24"/>
          <w:szCs w:val="24"/>
        </w:rPr>
        <w:t>143403</w:t>
      </w:r>
      <w:r w:rsidR="009F2E93" w:rsidRPr="00634860">
        <w:rPr>
          <w:rFonts w:ascii="Times New Roman" w:hAnsi="Times New Roman" w:cs="Times New Roman"/>
          <w:sz w:val="24"/>
          <w:szCs w:val="24"/>
        </w:rPr>
        <w:t xml:space="preserve">, </w:t>
      </w:r>
      <w:r w:rsidR="006607D4" w:rsidRPr="00634860">
        <w:rPr>
          <w:rFonts w:ascii="Times New Roman" w:hAnsi="Times New Roman" w:cs="Times New Roman"/>
          <w:sz w:val="24"/>
          <w:szCs w:val="24"/>
        </w:rPr>
        <w:t>Московская область, г</w:t>
      </w:r>
      <w:r w:rsidR="009F2E93" w:rsidRPr="00634860">
        <w:rPr>
          <w:rFonts w:ascii="Times New Roman" w:hAnsi="Times New Roman" w:cs="Times New Roman"/>
          <w:sz w:val="24"/>
          <w:szCs w:val="24"/>
        </w:rPr>
        <w:t>.</w:t>
      </w:r>
      <w:r w:rsidR="0031682D" w:rsidRPr="00634860">
        <w:rPr>
          <w:rFonts w:ascii="Times New Roman" w:hAnsi="Times New Roman" w:cs="Times New Roman"/>
          <w:sz w:val="24"/>
          <w:szCs w:val="24"/>
        </w:rPr>
        <w:t xml:space="preserve"> </w:t>
      </w:r>
      <w:r w:rsidR="006607D4" w:rsidRPr="00634860">
        <w:rPr>
          <w:rFonts w:ascii="Times New Roman" w:hAnsi="Times New Roman" w:cs="Times New Roman"/>
          <w:sz w:val="24"/>
          <w:szCs w:val="24"/>
        </w:rPr>
        <w:t>Красногорск</w:t>
      </w:r>
      <w:r w:rsidR="009F2E93" w:rsidRPr="00634860">
        <w:rPr>
          <w:rFonts w:ascii="Times New Roman" w:hAnsi="Times New Roman" w:cs="Times New Roman"/>
          <w:sz w:val="24"/>
          <w:szCs w:val="24"/>
        </w:rPr>
        <w:t xml:space="preserve">, </w:t>
      </w:r>
      <w:r w:rsidR="001B380C">
        <w:rPr>
          <w:rFonts w:ascii="Times New Roman" w:hAnsi="Times New Roman" w:cs="Times New Roman"/>
          <w:sz w:val="24"/>
          <w:szCs w:val="24"/>
        </w:rPr>
        <w:t xml:space="preserve">ул. Речная, </w:t>
      </w:r>
      <w:r w:rsidR="009C7BAF" w:rsidRPr="00634860">
        <w:rPr>
          <w:rFonts w:ascii="Times New Roman" w:hAnsi="Times New Roman" w:cs="Times New Roman"/>
          <w:sz w:val="24"/>
          <w:szCs w:val="24"/>
        </w:rPr>
        <w:t>8.</w:t>
      </w:r>
    </w:p>
    <w:p w14:paraId="143C44E5" w14:textId="3D7AF709" w:rsidR="00785369" w:rsidRPr="00634860" w:rsidRDefault="00785369" w:rsidP="009E7757">
      <w:pPr>
        <w:numPr>
          <w:ilvl w:val="0"/>
          <w:numId w:val="5"/>
        </w:numPr>
        <w:tabs>
          <w:tab w:val="clear" w:pos="720"/>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634860">
        <w:rPr>
          <w:rFonts w:ascii="Times New Roman" w:hAnsi="Times New Roman" w:cs="Times New Roman"/>
          <w:sz w:val="24"/>
          <w:szCs w:val="24"/>
        </w:rPr>
        <w:t xml:space="preserve">подведение итогов состоится по </w:t>
      </w:r>
      <w:r w:rsidR="00D22E8E" w:rsidRPr="00634860">
        <w:rPr>
          <w:rFonts w:ascii="Times New Roman" w:hAnsi="Times New Roman" w:cs="Times New Roman"/>
          <w:sz w:val="24"/>
          <w:szCs w:val="24"/>
        </w:rPr>
        <w:t xml:space="preserve">фактическому </w:t>
      </w:r>
      <w:r w:rsidRPr="00634860">
        <w:rPr>
          <w:rFonts w:ascii="Times New Roman" w:hAnsi="Times New Roman" w:cs="Times New Roman"/>
          <w:sz w:val="24"/>
          <w:szCs w:val="24"/>
        </w:rPr>
        <w:t>адресу Организатора</w:t>
      </w:r>
      <w:r w:rsidR="00D22E8E" w:rsidRPr="00634860">
        <w:rPr>
          <w:rFonts w:ascii="Times New Roman" w:hAnsi="Times New Roman" w:cs="Times New Roman"/>
          <w:sz w:val="24"/>
          <w:szCs w:val="24"/>
        </w:rPr>
        <w:t xml:space="preserve"> (</w:t>
      </w:r>
      <w:r w:rsidR="006E3A48" w:rsidRPr="00634860">
        <w:rPr>
          <w:rFonts w:ascii="Times New Roman" w:hAnsi="Times New Roman" w:cs="Times New Roman"/>
          <w:sz w:val="24"/>
          <w:szCs w:val="24"/>
        </w:rPr>
        <w:t>143403, Московская область, г.</w:t>
      </w:r>
      <w:r w:rsidR="0031682D" w:rsidRPr="00634860">
        <w:rPr>
          <w:rFonts w:ascii="Times New Roman" w:hAnsi="Times New Roman" w:cs="Times New Roman"/>
          <w:sz w:val="24"/>
          <w:szCs w:val="24"/>
        </w:rPr>
        <w:t xml:space="preserve"> </w:t>
      </w:r>
      <w:r w:rsidR="001B380C">
        <w:rPr>
          <w:rFonts w:ascii="Times New Roman" w:hAnsi="Times New Roman" w:cs="Times New Roman"/>
          <w:sz w:val="24"/>
          <w:szCs w:val="24"/>
        </w:rPr>
        <w:t xml:space="preserve">Красногорск, ул. Речная, </w:t>
      </w:r>
      <w:r w:rsidR="006E3A48" w:rsidRPr="00634860">
        <w:rPr>
          <w:rFonts w:ascii="Times New Roman" w:hAnsi="Times New Roman" w:cs="Times New Roman"/>
          <w:sz w:val="24"/>
          <w:szCs w:val="24"/>
        </w:rPr>
        <w:t>8</w:t>
      </w:r>
      <w:r w:rsidR="00D22E8E" w:rsidRPr="00634860">
        <w:rPr>
          <w:rFonts w:ascii="Times New Roman" w:hAnsi="Times New Roman" w:cs="Times New Roman"/>
          <w:sz w:val="24"/>
          <w:szCs w:val="24"/>
        </w:rPr>
        <w:t xml:space="preserve">) </w:t>
      </w:r>
      <w:r w:rsidRPr="00634860">
        <w:rPr>
          <w:rFonts w:ascii="Times New Roman" w:hAnsi="Times New Roman" w:cs="Times New Roman"/>
          <w:sz w:val="24"/>
          <w:szCs w:val="24"/>
        </w:rPr>
        <w:t xml:space="preserve">не позднее </w:t>
      </w:r>
      <w:r w:rsidR="007B09A1">
        <w:rPr>
          <w:rFonts w:ascii="Times New Roman" w:hAnsi="Times New Roman" w:cs="Times New Roman"/>
          <w:sz w:val="24"/>
          <w:szCs w:val="24"/>
        </w:rPr>
        <w:t>28.11</w:t>
      </w:r>
      <w:r w:rsidR="00A25E00" w:rsidRPr="00634860">
        <w:rPr>
          <w:rFonts w:ascii="Times New Roman" w:hAnsi="Times New Roman" w:cs="Times New Roman"/>
          <w:sz w:val="24"/>
          <w:szCs w:val="24"/>
        </w:rPr>
        <w:t>.20</w:t>
      </w:r>
      <w:r w:rsidR="0031682D" w:rsidRPr="00634860">
        <w:rPr>
          <w:rFonts w:ascii="Times New Roman" w:hAnsi="Times New Roman" w:cs="Times New Roman"/>
          <w:sz w:val="24"/>
          <w:szCs w:val="24"/>
        </w:rPr>
        <w:t>2</w:t>
      </w:r>
      <w:r w:rsidR="001B380C">
        <w:rPr>
          <w:rFonts w:ascii="Times New Roman" w:hAnsi="Times New Roman" w:cs="Times New Roman"/>
          <w:sz w:val="24"/>
          <w:szCs w:val="24"/>
        </w:rPr>
        <w:t>4</w:t>
      </w:r>
      <w:r w:rsidRPr="00634860">
        <w:rPr>
          <w:rFonts w:ascii="Times New Roman" w:hAnsi="Times New Roman" w:cs="Times New Roman"/>
          <w:sz w:val="24"/>
          <w:szCs w:val="24"/>
        </w:rPr>
        <w:t>. Организатор вправе, при необходимости, изменить данный срок.</w:t>
      </w:r>
    </w:p>
    <w:p w14:paraId="672BCB3F"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162129B9"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Pr="00785369">
        <w:rPr>
          <w:rFonts w:ascii="Times New Roman" w:hAnsi="Times New Roman" w:cs="Times New Roman"/>
          <w:sz w:val="24"/>
          <w:szCs w:val="24"/>
        </w:rPr>
        <w:t xml:space="preserve"> </w:t>
      </w:r>
      <w:r w:rsidR="007B0B9D">
        <w:rPr>
          <w:rFonts w:ascii="Times New Roman" w:hAnsi="Times New Roman" w:cs="Times New Roman"/>
          <w:sz w:val="24"/>
          <w:szCs w:val="24"/>
        </w:rPr>
        <w:t>11</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114A5F06"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w:t>
      </w:r>
      <w:r w:rsidRPr="00785369">
        <w:rPr>
          <w:rFonts w:ascii="Times New Roman" w:hAnsi="Times New Roman" w:cs="Times New Roman"/>
          <w:sz w:val="24"/>
          <w:szCs w:val="24"/>
        </w:rPr>
        <w:lastRenderedPageBreak/>
        <w:t>аукциона, признанное аукционной комиссией допущенным участником, имеет право принять участие в торгах.</w:t>
      </w:r>
    </w:p>
    <w:p w14:paraId="6D2C2139"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14:paraId="510382D0" w14:textId="77777777" w:rsid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0EBE5030" w14:textId="77777777" w:rsidR="009A637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 xml:space="preserve">рганизатором торгов посредством размещения соответствующей информации на сайте официальной торговой площадки ГК «Ростех» </w:t>
      </w:r>
      <w:hyperlink r:id="rId8" w:history="1">
        <w:r w:rsidRPr="00785369">
          <w:rPr>
            <w:rStyle w:val="a6"/>
            <w:rFonts w:ascii="Times New Roman" w:hAnsi="Times New Roman" w:cs="Times New Roman"/>
            <w:sz w:val="24"/>
            <w:szCs w:val="24"/>
            <w:lang w:val="en-US"/>
          </w:rPr>
          <w:t>www</w:t>
        </w:r>
        <w:r w:rsidRPr="00785369">
          <w:rPr>
            <w:rStyle w:val="a6"/>
            <w:rFonts w:ascii="Times New Roman" w:hAnsi="Times New Roman" w:cs="Times New Roman"/>
            <w:sz w:val="24"/>
            <w:szCs w:val="24"/>
          </w:rPr>
          <w:t>.</w:t>
        </w:r>
        <w:r w:rsidRPr="00785369">
          <w:rPr>
            <w:rStyle w:val="a6"/>
            <w:rFonts w:ascii="Times New Roman" w:hAnsi="Times New Roman" w:cs="Times New Roman"/>
            <w:sz w:val="24"/>
            <w:szCs w:val="24"/>
            <w:lang w:val="en-US"/>
          </w:rPr>
          <w:t>etpfr</w:t>
        </w:r>
        <w:r w:rsidRPr="00785369">
          <w:rPr>
            <w:rStyle w:val="a6"/>
            <w:rFonts w:ascii="Times New Roman" w:hAnsi="Times New Roman" w:cs="Times New Roman"/>
            <w:sz w:val="24"/>
            <w:szCs w:val="24"/>
          </w:rPr>
          <w:t>.</w:t>
        </w:r>
        <w:r w:rsidRPr="00785369">
          <w:rPr>
            <w:rStyle w:val="a6"/>
            <w:rFonts w:ascii="Times New Roman" w:hAnsi="Times New Roman" w:cs="Times New Roman"/>
            <w:sz w:val="24"/>
            <w:szCs w:val="24"/>
            <w:lang w:val="en-US"/>
          </w:rPr>
          <w:t>ru</w:t>
        </w:r>
      </w:hyperlink>
      <w:r w:rsidRPr="00785369">
        <w:rPr>
          <w:rFonts w:ascii="Times New Roman" w:hAnsi="Times New Roman" w:cs="Times New Roman"/>
          <w:sz w:val="24"/>
          <w:szCs w:val="24"/>
        </w:rPr>
        <w:t>.</w:t>
      </w:r>
    </w:p>
    <w:p w14:paraId="3617071F" w14:textId="77777777" w:rsidR="009A6379" w:rsidRPr="00785369" w:rsidRDefault="009A6379" w:rsidP="009A6379">
      <w:pPr>
        <w:spacing w:after="0" w:line="240" w:lineRule="auto"/>
        <w:jc w:val="center"/>
        <w:rPr>
          <w:rFonts w:ascii="Times New Roman" w:hAnsi="Times New Roman" w:cs="Times New Roman"/>
          <w:b/>
          <w:sz w:val="24"/>
          <w:szCs w:val="24"/>
        </w:rPr>
      </w:pPr>
    </w:p>
    <w:p w14:paraId="2C790741" w14:textId="77777777" w:rsidR="009A6379" w:rsidRPr="00785369" w:rsidRDefault="009A6379" w:rsidP="009A6379">
      <w:pPr>
        <w:spacing w:after="0" w:line="240" w:lineRule="auto"/>
        <w:jc w:val="center"/>
        <w:rPr>
          <w:rFonts w:ascii="Times New Roman" w:hAnsi="Times New Roman" w:cs="Times New Roman"/>
          <w:b/>
          <w:sz w:val="24"/>
          <w:szCs w:val="24"/>
        </w:rPr>
      </w:pPr>
    </w:p>
    <w:p w14:paraId="3A181E08" w14:textId="77777777" w:rsidR="009A6379" w:rsidRPr="00785369" w:rsidRDefault="009A6379" w:rsidP="009A6379">
      <w:pPr>
        <w:spacing w:after="0" w:line="240" w:lineRule="auto"/>
        <w:jc w:val="center"/>
        <w:rPr>
          <w:rFonts w:ascii="Times New Roman" w:hAnsi="Times New Roman" w:cs="Times New Roman"/>
          <w:b/>
          <w:sz w:val="24"/>
          <w:szCs w:val="24"/>
        </w:rPr>
      </w:pPr>
    </w:p>
    <w:p w14:paraId="4A44F571"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5288D667" w14:textId="77777777" w:rsidR="00A5226C" w:rsidRPr="00B20B37" w:rsidRDefault="00A5226C" w:rsidP="00A5226C">
      <w:pPr>
        <w:pBdr>
          <w:bottom w:val="single" w:sz="4" w:space="1" w:color="auto"/>
        </w:pBdr>
        <w:spacing w:after="0" w:line="240" w:lineRule="auto"/>
        <w:jc w:val="center"/>
        <w:rPr>
          <w:rFonts w:ascii="Times New Roman" w:hAnsi="Times New Roman"/>
          <w:b/>
        </w:rPr>
      </w:pPr>
      <w:r>
        <w:rPr>
          <w:rFonts w:ascii="Times New Roman" w:hAnsi="Times New Roman"/>
          <w:b/>
        </w:rPr>
        <w:lastRenderedPageBreak/>
        <w:t>Публичное акционерное общество</w:t>
      </w:r>
      <w:r w:rsidRPr="00B20B37">
        <w:rPr>
          <w:rFonts w:ascii="Times New Roman" w:hAnsi="Times New Roman"/>
          <w:b/>
        </w:rPr>
        <w:t xml:space="preserve"> «</w:t>
      </w:r>
      <w:r>
        <w:rPr>
          <w:rFonts w:ascii="Times New Roman" w:hAnsi="Times New Roman"/>
          <w:b/>
        </w:rPr>
        <w:t>Красногорский завод им.</w:t>
      </w:r>
      <w:r w:rsidR="006B5BB5">
        <w:rPr>
          <w:rFonts w:ascii="Times New Roman" w:hAnsi="Times New Roman"/>
          <w:b/>
        </w:rPr>
        <w:t xml:space="preserve"> </w:t>
      </w:r>
      <w:r>
        <w:rPr>
          <w:rFonts w:ascii="Times New Roman" w:hAnsi="Times New Roman"/>
          <w:b/>
        </w:rPr>
        <w:t>С.А.</w:t>
      </w:r>
      <w:r w:rsidR="006B5BB5">
        <w:rPr>
          <w:rFonts w:ascii="Times New Roman" w:hAnsi="Times New Roman"/>
          <w:b/>
        </w:rPr>
        <w:t xml:space="preserve"> </w:t>
      </w:r>
      <w:r>
        <w:rPr>
          <w:rFonts w:ascii="Times New Roman" w:hAnsi="Times New Roman"/>
          <w:b/>
        </w:rPr>
        <w:t>Зверева</w:t>
      </w:r>
      <w:r w:rsidRPr="00B20B37">
        <w:rPr>
          <w:rFonts w:ascii="Times New Roman" w:hAnsi="Times New Roman"/>
          <w:b/>
        </w:rPr>
        <w:t>»</w:t>
      </w:r>
    </w:p>
    <w:p w14:paraId="66960BE7" w14:textId="35123B0A" w:rsidR="00A5226C" w:rsidRPr="00B20B37" w:rsidRDefault="00A5226C" w:rsidP="00A5226C">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143403</w:t>
      </w:r>
      <w:r w:rsidRPr="00B20B37">
        <w:rPr>
          <w:rFonts w:ascii="Times New Roman" w:hAnsi="Times New Roman"/>
        </w:rPr>
        <w:t xml:space="preserve">, </w:t>
      </w:r>
      <w:r>
        <w:rPr>
          <w:rFonts w:ascii="Times New Roman" w:hAnsi="Times New Roman"/>
        </w:rPr>
        <w:t>Московская область, г</w:t>
      </w:r>
      <w:r w:rsidRPr="00B20B37">
        <w:rPr>
          <w:rFonts w:ascii="Times New Roman" w:hAnsi="Times New Roman"/>
        </w:rPr>
        <w:t xml:space="preserve">. </w:t>
      </w:r>
      <w:r>
        <w:rPr>
          <w:rFonts w:ascii="Times New Roman" w:hAnsi="Times New Roman"/>
        </w:rPr>
        <w:t>Красногорск</w:t>
      </w:r>
      <w:r w:rsidRPr="00B20B37">
        <w:rPr>
          <w:rFonts w:ascii="Times New Roman" w:hAnsi="Times New Roman"/>
        </w:rPr>
        <w:t xml:space="preserve">, ул. </w:t>
      </w:r>
      <w:r>
        <w:rPr>
          <w:rFonts w:ascii="Times New Roman" w:hAnsi="Times New Roman"/>
        </w:rPr>
        <w:t>Речная</w:t>
      </w:r>
      <w:r w:rsidR="00F0025F">
        <w:rPr>
          <w:rFonts w:ascii="Times New Roman" w:hAnsi="Times New Roman"/>
        </w:rPr>
        <w:t xml:space="preserve">, </w:t>
      </w:r>
      <w:r>
        <w:rPr>
          <w:rFonts w:ascii="Times New Roman" w:hAnsi="Times New Roman"/>
        </w:rPr>
        <w:t>8</w:t>
      </w:r>
    </w:p>
    <w:p w14:paraId="255378A2" w14:textId="77777777" w:rsidR="00A5226C" w:rsidRPr="00B20B37" w:rsidRDefault="00A5226C" w:rsidP="00A5226C">
      <w:pPr>
        <w:spacing w:after="0" w:line="240" w:lineRule="auto"/>
        <w:jc w:val="center"/>
        <w:rPr>
          <w:rFonts w:ascii="Times New Roman" w:hAnsi="Times New Roman"/>
        </w:rPr>
      </w:pPr>
    </w:p>
    <w:p w14:paraId="0E479EEB" w14:textId="77777777" w:rsidR="00A5226C" w:rsidRPr="00B20B37" w:rsidRDefault="00A5226C" w:rsidP="00A5226C">
      <w:pPr>
        <w:spacing w:after="0" w:line="240" w:lineRule="auto"/>
        <w:jc w:val="center"/>
        <w:rPr>
          <w:rFonts w:ascii="Times New Roman" w:hAnsi="Times New Roman"/>
          <w:b/>
        </w:rPr>
      </w:pPr>
    </w:p>
    <w:p w14:paraId="6CA85C75" w14:textId="77777777" w:rsidR="00A5226C" w:rsidRPr="00B20B37" w:rsidRDefault="00A5226C" w:rsidP="00A5226C">
      <w:pPr>
        <w:spacing w:after="0" w:line="240" w:lineRule="auto"/>
        <w:jc w:val="center"/>
        <w:rPr>
          <w:rFonts w:ascii="Times New Roman" w:hAnsi="Times New Roman"/>
          <w:b/>
        </w:rPr>
      </w:pPr>
    </w:p>
    <w:p w14:paraId="11EFF276" w14:textId="77777777" w:rsidR="00A5226C" w:rsidRDefault="00A5226C" w:rsidP="00A5226C">
      <w:pPr>
        <w:spacing w:after="0" w:line="240" w:lineRule="auto"/>
        <w:jc w:val="center"/>
        <w:rPr>
          <w:rFonts w:ascii="Times New Roman" w:hAnsi="Times New Roman" w:cs="Times New Roman"/>
          <w:b/>
          <w:sz w:val="24"/>
          <w:szCs w:val="24"/>
        </w:rPr>
      </w:pPr>
    </w:p>
    <w:p w14:paraId="3D355962" w14:textId="77777777" w:rsidR="00A5226C" w:rsidRPr="00B20B37" w:rsidRDefault="006607D4" w:rsidP="00A5226C">
      <w:pPr>
        <w:spacing w:after="0" w:line="240" w:lineRule="auto"/>
        <w:jc w:val="right"/>
        <w:rPr>
          <w:rFonts w:ascii="Times New Roman" w:hAnsi="Times New Roman"/>
          <w:b/>
        </w:rPr>
      </w:pPr>
      <w:r w:rsidRPr="00B20B37">
        <w:rPr>
          <w:rFonts w:ascii="Times New Roman" w:hAnsi="Times New Roman"/>
          <w:b/>
        </w:rPr>
        <w:t>УТВЕРЖДАЮ</w:t>
      </w:r>
      <w:r w:rsidR="00A5226C" w:rsidRPr="00B20B37">
        <w:rPr>
          <w:rFonts w:ascii="Times New Roman" w:hAnsi="Times New Roman"/>
          <w:b/>
        </w:rPr>
        <w:t>:</w:t>
      </w:r>
    </w:p>
    <w:p w14:paraId="41498B4A" w14:textId="77777777" w:rsidR="00F0025F" w:rsidRPr="00EF4F21" w:rsidRDefault="00F0025F" w:rsidP="00F0025F">
      <w:pPr>
        <w:spacing w:after="0" w:line="240" w:lineRule="auto"/>
        <w:jc w:val="right"/>
        <w:rPr>
          <w:rFonts w:ascii="Times New Roman" w:hAnsi="Times New Roman"/>
          <w:bCs/>
        </w:rPr>
      </w:pPr>
      <w:r>
        <w:rPr>
          <w:rFonts w:ascii="Times New Roman" w:hAnsi="Times New Roman"/>
          <w:bCs/>
        </w:rPr>
        <w:t xml:space="preserve">Заместитель генерального директора </w:t>
      </w:r>
      <w:r>
        <w:rPr>
          <w:rFonts w:ascii="Times New Roman" w:hAnsi="Times New Roman"/>
          <w:bCs/>
        </w:rPr>
        <w:br/>
        <w:t xml:space="preserve">по продажам </w:t>
      </w:r>
    </w:p>
    <w:p w14:paraId="5F8E6EF1" w14:textId="77777777" w:rsidR="005C0CE4" w:rsidRDefault="005C0CE4" w:rsidP="005C0CE4">
      <w:pPr>
        <w:spacing w:after="0" w:line="240" w:lineRule="auto"/>
        <w:jc w:val="right"/>
        <w:rPr>
          <w:rFonts w:ascii="Times New Roman" w:hAnsi="Times New Roman"/>
          <w:bCs/>
        </w:rPr>
      </w:pPr>
    </w:p>
    <w:p w14:paraId="7642FC99" w14:textId="77777777" w:rsidR="0031682D" w:rsidRPr="00B20B37" w:rsidRDefault="0031682D" w:rsidP="005C0CE4">
      <w:pPr>
        <w:spacing w:after="0" w:line="240" w:lineRule="auto"/>
        <w:jc w:val="right"/>
        <w:rPr>
          <w:rFonts w:ascii="Times New Roman" w:hAnsi="Times New Roman"/>
        </w:rPr>
      </w:pPr>
      <w:r w:rsidRPr="00B20B37">
        <w:rPr>
          <w:rFonts w:ascii="Times New Roman" w:hAnsi="Times New Roman"/>
          <w:bCs/>
        </w:rPr>
        <w:t xml:space="preserve">_______________ </w:t>
      </w:r>
      <w:r w:rsidR="001A55DB">
        <w:rPr>
          <w:rFonts w:ascii="Times New Roman" w:hAnsi="Times New Roman"/>
          <w:bCs/>
        </w:rPr>
        <w:t>Ю.А. Давыдова</w:t>
      </w:r>
    </w:p>
    <w:p w14:paraId="02E16CC0" w14:textId="77777777" w:rsidR="00A5226C" w:rsidRPr="00B20B37" w:rsidRDefault="00A5226C" w:rsidP="00A5226C">
      <w:pPr>
        <w:spacing w:after="0" w:line="240" w:lineRule="auto"/>
        <w:jc w:val="right"/>
        <w:rPr>
          <w:rFonts w:ascii="Times New Roman" w:hAnsi="Times New Roman"/>
        </w:rPr>
      </w:pPr>
    </w:p>
    <w:p w14:paraId="1D15BC45" w14:textId="05EACC19" w:rsidR="00A5226C" w:rsidRDefault="00A5226C" w:rsidP="00A5226C">
      <w:pPr>
        <w:spacing w:after="0" w:line="240" w:lineRule="auto"/>
        <w:jc w:val="right"/>
        <w:rPr>
          <w:rFonts w:ascii="Times New Roman" w:hAnsi="Times New Roman"/>
          <w:b/>
        </w:rPr>
      </w:pPr>
      <w:r w:rsidRPr="00B20B37">
        <w:rPr>
          <w:rFonts w:ascii="Times New Roman" w:hAnsi="Times New Roman"/>
        </w:rPr>
        <w:t>«___» _______________ 20</w:t>
      </w:r>
      <w:r w:rsidR="00592BBE">
        <w:rPr>
          <w:rFonts w:ascii="Times New Roman" w:hAnsi="Times New Roman"/>
        </w:rPr>
        <w:t>2</w:t>
      </w:r>
      <w:r w:rsidR="00F94889">
        <w:rPr>
          <w:rFonts w:ascii="Times New Roman" w:hAnsi="Times New Roman"/>
        </w:rPr>
        <w:t>4</w:t>
      </w:r>
      <w:r w:rsidRPr="00B20B37">
        <w:rPr>
          <w:rFonts w:ascii="Times New Roman" w:hAnsi="Times New Roman"/>
        </w:rPr>
        <w:t xml:space="preserve"> г.</w:t>
      </w:r>
    </w:p>
    <w:p w14:paraId="65E47796" w14:textId="77777777" w:rsidR="00A5226C" w:rsidRDefault="00A5226C" w:rsidP="00A5226C">
      <w:pPr>
        <w:spacing w:after="0" w:line="240" w:lineRule="auto"/>
        <w:jc w:val="right"/>
        <w:rPr>
          <w:rFonts w:ascii="Times New Roman" w:hAnsi="Times New Roman"/>
          <w:b/>
        </w:rPr>
      </w:pPr>
    </w:p>
    <w:p w14:paraId="08CCA224" w14:textId="77777777" w:rsidR="00A5226C" w:rsidRDefault="00A5226C" w:rsidP="00A5226C">
      <w:pPr>
        <w:spacing w:after="0" w:line="240" w:lineRule="auto"/>
        <w:jc w:val="right"/>
        <w:rPr>
          <w:rFonts w:ascii="Times New Roman" w:hAnsi="Times New Roman"/>
          <w:b/>
        </w:rPr>
      </w:pPr>
    </w:p>
    <w:p w14:paraId="2D750117" w14:textId="77777777" w:rsidR="009A6379" w:rsidRPr="00C641D1" w:rsidRDefault="009A6379" w:rsidP="009A6379">
      <w:pPr>
        <w:spacing w:after="0" w:line="240" w:lineRule="auto"/>
        <w:jc w:val="center"/>
        <w:rPr>
          <w:rFonts w:ascii="Times New Roman" w:hAnsi="Times New Roman"/>
          <w:b/>
          <w:sz w:val="24"/>
          <w:szCs w:val="24"/>
        </w:rPr>
      </w:pPr>
    </w:p>
    <w:p w14:paraId="7CB7AA2A" w14:textId="77777777" w:rsidR="009A6379" w:rsidRPr="00C641D1" w:rsidRDefault="009A6379" w:rsidP="009A6379">
      <w:pPr>
        <w:spacing w:after="0" w:line="240" w:lineRule="auto"/>
        <w:jc w:val="center"/>
        <w:rPr>
          <w:rFonts w:ascii="Times New Roman" w:hAnsi="Times New Roman"/>
          <w:b/>
          <w:sz w:val="24"/>
          <w:szCs w:val="24"/>
        </w:rPr>
      </w:pPr>
    </w:p>
    <w:p w14:paraId="2D081328" w14:textId="77777777" w:rsidR="009A6379" w:rsidRPr="00C641D1" w:rsidRDefault="009A6379" w:rsidP="009A6379">
      <w:pPr>
        <w:spacing w:after="0" w:line="240" w:lineRule="auto"/>
        <w:jc w:val="center"/>
        <w:rPr>
          <w:rFonts w:ascii="Times New Roman" w:hAnsi="Times New Roman"/>
          <w:b/>
          <w:sz w:val="24"/>
          <w:szCs w:val="24"/>
        </w:rPr>
      </w:pPr>
    </w:p>
    <w:p w14:paraId="29D3AFC9" w14:textId="77777777" w:rsidR="009A6379" w:rsidRDefault="009A6379" w:rsidP="009A6379">
      <w:pPr>
        <w:spacing w:after="0" w:line="240" w:lineRule="auto"/>
        <w:jc w:val="center"/>
        <w:rPr>
          <w:rFonts w:ascii="Times New Roman" w:hAnsi="Times New Roman"/>
          <w:b/>
          <w:sz w:val="24"/>
          <w:szCs w:val="24"/>
        </w:rPr>
      </w:pPr>
    </w:p>
    <w:p w14:paraId="390B8C16" w14:textId="77777777" w:rsidR="00785369" w:rsidRDefault="00785369" w:rsidP="009A6379">
      <w:pPr>
        <w:spacing w:after="0" w:line="240" w:lineRule="auto"/>
        <w:jc w:val="center"/>
        <w:rPr>
          <w:rFonts w:ascii="Times New Roman" w:hAnsi="Times New Roman"/>
          <w:b/>
          <w:sz w:val="24"/>
          <w:szCs w:val="24"/>
        </w:rPr>
      </w:pPr>
    </w:p>
    <w:p w14:paraId="0B09E836" w14:textId="77777777" w:rsidR="00785369" w:rsidRPr="005F46F3" w:rsidRDefault="00785369" w:rsidP="009A6379">
      <w:pPr>
        <w:spacing w:after="0" w:line="240" w:lineRule="auto"/>
        <w:jc w:val="center"/>
        <w:rPr>
          <w:rFonts w:ascii="Times New Roman" w:hAnsi="Times New Roman"/>
          <w:b/>
          <w:sz w:val="24"/>
          <w:szCs w:val="24"/>
        </w:rPr>
      </w:pPr>
    </w:p>
    <w:p w14:paraId="161E0648" w14:textId="77777777" w:rsidR="009A6379" w:rsidRPr="005F46F3" w:rsidRDefault="009A6379" w:rsidP="009A6379">
      <w:pPr>
        <w:spacing w:after="0" w:line="240" w:lineRule="auto"/>
        <w:jc w:val="center"/>
        <w:rPr>
          <w:rFonts w:ascii="Times New Roman" w:hAnsi="Times New Roman"/>
          <w:b/>
          <w:sz w:val="24"/>
          <w:szCs w:val="24"/>
        </w:rPr>
      </w:pPr>
    </w:p>
    <w:p w14:paraId="18E3C782" w14:textId="77777777" w:rsidR="009A6379" w:rsidRPr="005F46F3" w:rsidRDefault="009A6379" w:rsidP="009A6379">
      <w:pPr>
        <w:spacing w:after="0" w:line="240" w:lineRule="auto"/>
        <w:jc w:val="center"/>
        <w:rPr>
          <w:rFonts w:ascii="Times New Roman" w:hAnsi="Times New Roman"/>
          <w:b/>
          <w:sz w:val="24"/>
          <w:szCs w:val="24"/>
        </w:rPr>
      </w:pPr>
    </w:p>
    <w:p w14:paraId="75698769"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6C7CC865" w14:textId="77777777" w:rsidR="009A6379" w:rsidRPr="00C641D1" w:rsidRDefault="009A6379" w:rsidP="009A6379">
      <w:pPr>
        <w:spacing w:after="0" w:line="240" w:lineRule="auto"/>
        <w:jc w:val="center"/>
        <w:rPr>
          <w:rFonts w:ascii="Times New Roman" w:hAnsi="Times New Roman"/>
          <w:b/>
          <w:sz w:val="24"/>
          <w:szCs w:val="24"/>
        </w:rPr>
      </w:pPr>
    </w:p>
    <w:p w14:paraId="0A20B146" w14:textId="77777777"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14:paraId="24B805D9" w14:textId="77777777" w:rsidR="00F0025F" w:rsidRDefault="009A6379" w:rsidP="00434BFA">
      <w:pPr>
        <w:spacing w:after="0"/>
        <w:ind w:left="284"/>
        <w:jc w:val="center"/>
        <w:rPr>
          <w:rFonts w:ascii="Times New Roman" w:hAnsi="Times New Roman" w:cs="Times New Roman"/>
          <w:b/>
          <w:sz w:val="24"/>
          <w:szCs w:val="24"/>
        </w:rPr>
      </w:pPr>
      <w:r w:rsidRPr="005B51CB">
        <w:rPr>
          <w:rFonts w:ascii="Times New Roman" w:hAnsi="Times New Roman"/>
          <w:b/>
          <w:sz w:val="24"/>
          <w:szCs w:val="24"/>
        </w:rPr>
        <w:t xml:space="preserve"> на право заключения договора </w:t>
      </w:r>
      <w:r>
        <w:rPr>
          <w:rFonts w:ascii="Times New Roman" w:hAnsi="Times New Roman"/>
          <w:b/>
          <w:sz w:val="24"/>
          <w:szCs w:val="24"/>
        </w:rPr>
        <w:t xml:space="preserve">аренды </w:t>
      </w:r>
      <w:r w:rsidR="00C71794" w:rsidRPr="00C4134D">
        <w:rPr>
          <w:rFonts w:ascii="Times New Roman" w:hAnsi="Times New Roman" w:cs="Times New Roman"/>
          <w:b/>
          <w:sz w:val="24"/>
          <w:szCs w:val="24"/>
        </w:rPr>
        <w:t>объектов недвижимого имущества</w:t>
      </w:r>
      <w:r w:rsidR="00D959B0">
        <w:rPr>
          <w:rFonts w:ascii="Times New Roman" w:hAnsi="Times New Roman" w:cs="Times New Roman"/>
          <w:b/>
          <w:sz w:val="24"/>
          <w:szCs w:val="24"/>
        </w:rPr>
        <w:t>:</w:t>
      </w:r>
    </w:p>
    <w:p w14:paraId="1F55A24B" w14:textId="430B4425" w:rsidR="003B5D31" w:rsidRPr="003B5D31" w:rsidRDefault="003B5D31" w:rsidP="003B5D31">
      <w:pPr>
        <w:pStyle w:val="311"/>
        <w:ind w:firstLine="709"/>
        <w:jc w:val="center"/>
        <w:rPr>
          <w:sz w:val="24"/>
          <w:szCs w:val="24"/>
        </w:rPr>
      </w:pPr>
      <w:r>
        <w:rPr>
          <w:sz w:val="24"/>
          <w:szCs w:val="24"/>
        </w:rPr>
        <w:t>- здания</w:t>
      </w:r>
      <w:r w:rsidRPr="003B5D31">
        <w:rPr>
          <w:sz w:val="24"/>
          <w:szCs w:val="24"/>
        </w:rPr>
        <w:t xml:space="preserve"> Компрессорной БРЗ площадью 45 кв. м. (инв.101135, кадастровый номер 50:11:0010104:3212);</w:t>
      </w:r>
    </w:p>
    <w:p w14:paraId="333FC939" w14:textId="5645724F" w:rsidR="003B5D31" w:rsidRPr="003B5D31" w:rsidRDefault="003B5D31" w:rsidP="003B5D31">
      <w:pPr>
        <w:pStyle w:val="311"/>
        <w:ind w:firstLine="709"/>
        <w:jc w:val="center"/>
        <w:rPr>
          <w:sz w:val="24"/>
          <w:szCs w:val="24"/>
        </w:rPr>
      </w:pPr>
      <w:r>
        <w:rPr>
          <w:sz w:val="24"/>
          <w:szCs w:val="24"/>
        </w:rPr>
        <w:t>- части</w:t>
      </w:r>
      <w:r w:rsidRPr="003B5D31">
        <w:rPr>
          <w:sz w:val="24"/>
          <w:szCs w:val="24"/>
        </w:rPr>
        <w:t xml:space="preserve"> земельного участка площадью 700 кв. м.  (кадастровый номер 50</w:t>
      </w:r>
      <w:r>
        <w:rPr>
          <w:sz w:val="24"/>
          <w:szCs w:val="24"/>
        </w:rPr>
        <w:t>:11:0010104:19163), прилегающего</w:t>
      </w:r>
      <w:r w:rsidRPr="003B5D31">
        <w:rPr>
          <w:sz w:val="24"/>
          <w:szCs w:val="24"/>
        </w:rPr>
        <w:t xml:space="preserve"> к складу хранения инертных материалов (инв.101127);</w:t>
      </w:r>
    </w:p>
    <w:p w14:paraId="31176F77" w14:textId="612D0B10" w:rsidR="003B5D31" w:rsidRPr="003B5D31" w:rsidRDefault="003B5D31" w:rsidP="003B5D31">
      <w:pPr>
        <w:pStyle w:val="311"/>
        <w:ind w:firstLine="709"/>
        <w:jc w:val="center"/>
        <w:rPr>
          <w:sz w:val="24"/>
          <w:szCs w:val="24"/>
        </w:rPr>
      </w:pPr>
      <w:r>
        <w:rPr>
          <w:sz w:val="24"/>
          <w:szCs w:val="24"/>
        </w:rPr>
        <w:t>- части</w:t>
      </w:r>
      <w:r w:rsidRPr="003B5D31">
        <w:rPr>
          <w:sz w:val="24"/>
          <w:szCs w:val="24"/>
        </w:rPr>
        <w:t xml:space="preserve"> земельного участка площадью 1208 кв. м. (кадастровый номер 50:11:0010104:19780) в районе склада УКСа;</w:t>
      </w:r>
    </w:p>
    <w:p w14:paraId="159F9CC8" w14:textId="6B1C0750" w:rsidR="00BE4BFF" w:rsidRDefault="003B5D31" w:rsidP="003B5D31">
      <w:pPr>
        <w:pStyle w:val="311"/>
        <w:ind w:firstLine="709"/>
        <w:jc w:val="center"/>
        <w:rPr>
          <w:sz w:val="24"/>
          <w:szCs w:val="24"/>
        </w:rPr>
      </w:pPr>
      <w:r w:rsidRPr="003B5D31">
        <w:rPr>
          <w:sz w:val="24"/>
          <w:szCs w:val="24"/>
        </w:rPr>
        <w:t>находящиеся по адресу: 143403, Московская область, г. Красногорск, ул. Речная, 8.</w:t>
      </w:r>
    </w:p>
    <w:p w14:paraId="708751FA" w14:textId="77777777" w:rsidR="00BB548C" w:rsidRDefault="00BB548C" w:rsidP="00BB548C">
      <w:pPr>
        <w:pStyle w:val="afff4"/>
        <w:ind w:firstLine="708"/>
        <w:jc w:val="center"/>
        <w:rPr>
          <w:szCs w:val="24"/>
        </w:rPr>
      </w:pPr>
    </w:p>
    <w:p w14:paraId="3E50572C" w14:textId="77777777" w:rsidR="00BB548C" w:rsidRDefault="00BB548C" w:rsidP="00F0025F">
      <w:pPr>
        <w:pStyle w:val="afff4"/>
        <w:ind w:firstLine="708"/>
        <w:jc w:val="center"/>
        <w:rPr>
          <w:szCs w:val="24"/>
        </w:rPr>
      </w:pPr>
    </w:p>
    <w:p w14:paraId="2B2D01A9" w14:textId="77777777" w:rsidR="00BB548C" w:rsidRDefault="00BB548C" w:rsidP="00F0025F">
      <w:pPr>
        <w:pStyle w:val="afff4"/>
        <w:ind w:firstLine="708"/>
        <w:jc w:val="center"/>
        <w:rPr>
          <w:szCs w:val="24"/>
        </w:rPr>
      </w:pPr>
    </w:p>
    <w:p w14:paraId="78A57F97" w14:textId="77777777" w:rsidR="00BB548C" w:rsidRDefault="00BB548C" w:rsidP="00F0025F">
      <w:pPr>
        <w:pStyle w:val="afff4"/>
        <w:ind w:firstLine="708"/>
        <w:jc w:val="center"/>
        <w:rPr>
          <w:szCs w:val="24"/>
        </w:rPr>
      </w:pPr>
    </w:p>
    <w:p w14:paraId="072B54F1" w14:textId="77777777" w:rsidR="00D959B0" w:rsidRDefault="00D959B0" w:rsidP="00D959B0">
      <w:pPr>
        <w:spacing w:after="0"/>
        <w:ind w:left="284"/>
        <w:jc w:val="both"/>
        <w:rPr>
          <w:rFonts w:ascii="Times New Roman" w:hAnsi="Times New Roman" w:cs="Times New Roman"/>
          <w:sz w:val="24"/>
          <w:szCs w:val="24"/>
        </w:rPr>
      </w:pPr>
    </w:p>
    <w:p w14:paraId="29EA19B4" w14:textId="0563B8CA" w:rsidR="009A6379" w:rsidRPr="00BE4BFF" w:rsidRDefault="00A56D8D" w:rsidP="00BE4BFF">
      <w:pPr>
        <w:spacing w:after="0"/>
        <w:ind w:left="284"/>
        <w:jc w:val="both"/>
        <w:rPr>
          <w:rFonts w:ascii="Times New Roman" w:hAnsi="Times New Roman" w:cs="Times New Roman"/>
          <w:sz w:val="24"/>
          <w:szCs w:val="24"/>
        </w:rPr>
      </w:pPr>
      <w:r w:rsidRPr="00580E15">
        <w:rPr>
          <w:rFonts w:ascii="Times New Roman" w:hAnsi="Times New Roman" w:cs="Times New Roman"/>
          <w:sz w:val="24"/>
          <w:szCs w:val="24"/>
        </w:rPr>
        <w:t xml:space="preserve"> </w:t>
      </w:r>
    </w:p>
    <w:p w14:paraId="14E8C637" w14:textId="77777777" w:rsidR="009A6379" w:rsidRPr="00C641D1" w:rsidRDefault="009A6379" w:rsidP="009A6379">
      <w:pPr>
        <w:spacing w:after="0" w:line="240" w:lineRule="auto"/>
        <w:jc w:val="center"/>
        <w:rPr>
          <w:rFonts w:ascii="Times New Roman" w:hAnsi="Times New Roman"/>
          <w:b/>
          <w:sz w:val="24"/>
          <w:szCs w:val="24"/>
        </w:rPr>
      </w:pPr>
    </w:p>
    <w:p w14:paraId="3145A01A" w14:textId="77777777" w:rsidR="009A6379" w:rsidRPr="00C641D1" w:rsidRDefault="009A6379" w:rsidP="00AE26E6">
      <w:pPr>
        <w:spacing w:after="0" w:line="240" w:lineRule="auto"/>
        <w:rPr>
          <w:rFonts w:ascii="Times New Roman" w:hAnsi="Times New Roman"/>
          <w:b/>
          <w:sz w:val="24"/>
          <w:szCs w:val="24"/>
        </w:rPr>
      </w:pPr>
    </w:p>
    <w:p w14:paraId="5FB721A5" w14:textId="77777777" w:rsidR="009A6379" w:rsidRDefault="009A6379" w:rsidP="00F0025F">
      <w:pPr>
        <w:spacing w:after="0" w:line="240" w:lineRule="auto"/>
        <w:rPr>
          <w:rFonts w:ascii="Times New Roman" w:hAnsi="Times New Roman"/>
          <w:b/>
          <w:sz w:val="24"/>
          <w:szCs w:val="24"/>
        </w:rPr>
      </w:pPr>
    </w:p>
    <w:p w14:paraId="0F92B340" w14:textId="77777777" w:rsidR="009A6379" w:rsidRDefault="009A6379" w:rsidP="009A6379">
      <w:pPr>
        <w:spacing w:after="0" w:line="240" w:lineRule="auto"/>
        <w:jc w:val="center"/>
        <w:rPr>
          <w:rFonts w:ascii="Times New Roman" w:hAnsi="Times New Roman"/>
          <w:b/>
          <w:sz w:val="24"/>
          <w:szCs w:val="24"/>
        </w:rPr>
      </w:pPr>
    </w:p>
    <w:p w14:paraId="09F35ED8" w14:textId="77777777" w:rsidR="009A6379" w:rsidRDefault="009A6379" w:rsidP="009A6379">
      <w:pPr>
        <w:spacing w:after="0" w:line="240" w:lineRule="auto"/>
        <w:jc w:val="center"/>
        <w:rPr>
          <w:rFonts w:ascii="Times New Roman" w:hAnsi="Times New Roman"/>
          <w:b/>
          <w:sz w:val="24"/>
          <w:szCs w:val="24"/>
        </w:rPr>
      </w:pPr>
    </w:p>
    <w:p w14:paraId="588A279C" w14:textId="77777777" w:rsidR="009A6379" w:rsidRDefault="009A6379" w:rsidP="009A6379">
      <w:pPr>
        <w:spacing w:after="0" w:line="240" w:lineRule="auto"/>
        <w:jc w:val="center"/>
        <w:rPr>
          <w:rFonts w:ascii="Times New Roman" w:hAnsi="Times New Roman"/>
          <w:b/>
          <w:sz w:val="24"/>
          <w:szCs w:val="24"/>
        </w:rPr>
      </w:pPr>
    </w:p>
    <w:p w14:paraId="471E6CC7" w14:textId="58E667F5"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F22BC8">
        <w:rPr>
          <w:rFonts w:ascii="Times New Roman" w:hAnsi="Times New Roman"/>
          <w:b/>
          <w:sz w:val="24"/>
          <w:szCs w:val="24"/>
        </w:rPr>
        <w:t>Красногорск</w:t>
      </w:r>
      <w:r>
        <w:rPr>
          <w:rFonts w:ascii="Times New Roman" w:hAnsi="Times New Roman"/>
          <w:b/>
          <w:sz w:val="24"/>
          <w:szCs w:val="24"/>
        </w:rPr>
        <w:t xml:space="preserve"> 20</w:t>
      </w:r>
      <w:r w:rsidR="00592BBE">
        <w:rPr>
          <w:rFonts w:ascii="Times New Roman" w:hAnsi="Times New Roman"/>
          <w:b/>
          <w:sz w:val="24"/>
          <w:szCs w:val="24"/>
        </w:rPr>
        <w:t>2</w:t>
      </w:r>
      <w:r w:rsidR="00F0025F">
        <w:rPr>
          <w:rFonts w:ascii="Times New Roman" w:hAnsi="Times New Roman"/>
          <w:b/>
          <w:sz w:val="24"/>
          <w:szCs w:val="24"/>
        </w:rPr>
        <w:t>4</w:t>
      </w:r>
      <w:r w:rsidRPr="00C641D1">
        <w:rPr>
          <w:rFonts w:ascii="Times New Roman" w:hAnsi="Times New Roman"/>
          <w:b/>
          <w:sz w:val="24"/>
          <w:szCs w:val="24"/>
        </w:rPr>
        <w:t xml:space="preserve"> г.</w:t>
      </w:r>
    </w:p>
    <w:p w14:paraId="753FF7B7"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320F1720"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07F6F2FB" w14:textId="77777777" w:rsidR="003C0A0D" w:rsidRDefault="003C0A0D" w:rsidP="003C0A0D"/>
    <w:tbl>
      <w:tblPr>
        <w:tblStyle w:val="a7"/>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146250FE" w14:textId="77777777" w:rsidTr="00D66704">
        <w:tc>
          <w:tcPr>
            <w:tcW w:w="9464" w:type="dxa"/>
            <w:gridSpan w:val="2"/>
            <w:vAlign w:val="center"/>
          </w:tcPr>
          <w:p w14:paraId="27D43E2F"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4159BC03" w14:textId="77777777" w:rsidTr="00D66704">
        <w:tc>
          <w:tcPr>
            <w:tcW w:w="1526" w:type="dxa"/>
            <w:vAlign w:val="center"/>
          </w:tcPr>
          <w:p w14:paraId="1AC9D16E"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4B74226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9D3E3A8" w14:textId="77777777" w:rsidTr="00D66704">
        <w:tc>
          <w:tcPr>
            <w:tcW w:w="1526" w:type="dxa"/>
            <w:vAlign w:val="center"/>
          </w:tcPr>
          <w:p w14:paraId="2A8EA81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3DD25A02"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5DF0DB8A" w14:textId="77777777" w:rsidTr="00D66704">
        <w:tc>
          <w:tcPr>
            <w:tcW w:w="9464" w:type="dxa"/>
            <w:gridSpan w:val="2"/>
            <w:vAlign w:val="center"/>
          </w:tcPr>
          <w:p w14:paraId="60D1713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28329D79" w14:textId="77777777" w:rsidTr="00D66704">
        <w:tc>
          <w:tcPr>
            <w:tcW w:w="1526" w:type="dxa"/>
            <w:vAlign w:val="center"/>
          </w:tcPr>
          <w:p w14:paraId="7C231C70"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6A06F6B0"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0D6A79E7" w14:textId="77777777" w:rsidTr="00D66704">
        <w:tc>
          <w:tcPr>
            <w:tcW w:w="1526" w:type="dxa"/>
            <w:vAlign w:val="center"/>
          </w:tcPr>
          <w:p w14:paraId="38CFF52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1CFC12D0"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2CA1966B" w14:textId="77777777" w:rsidTr="00D66704">
        <w:tc>
          <w:tcPr>
            <w:tcW w:w="9464" w:type="dxa"/>
            <w:gridSpan w:val="2"/>
            <w:vAlign w:val="center"/>
          </w:tcPr>
          <w:p w14:paraId="48D33935"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6A46791F" w14:textId="77777777"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14:paraId="27FE4CFA" w14:textId="77777777" w:rsidTr="00D66704">
        <w:tc>
          <w:tcPr>
            <w:tcW w:w="1526" w:type="dxa"/>
            <w:vAlign w:val="center"/>
          </w:tcPr>
          <w:p w14:paraId="4E145FE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EAF5935"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4F1B194F" w14:textId="77777777" w:rsidTr="00D66704">
        <w:tc>
          <w:tcPr>
            <w:tcW w:w="1526" w:type="dxa"/>
            <w:vAlign w:val="center"/>
          </w:tcPr>
          <w:p w14:paraId="61DBDD1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4ABCFBF7"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6889CCEB" w14:textId="77777777" w:rsidTr="00D66704">
        <w:tc>
          <w:tcPr>
            <w:tcW w:w="1526" w:type="dxa"/>
            <w:vAlign w:val="center"/>
          </w:tcPr>
          <w:p w14:paraId="5DA6B8B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600986EB"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7B4F7CC2" w14:textId="77777777" w:rsidTr="00D66704">
        <w:tc>
          <w:tcPr>
            <w:tcW w:w="1526" w:type="dxa"/>
            <w:vAlign w:val="center"/>
          </w:tcPr>
          <w:p w14:paraId="098754A0"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27C63E44"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3B1B7607" w14:textId="77777777" w:rsidTr="00D66704">
        <w:tc>
          <w:tcPr>
            <w:tcW w:w="9464" w:type="dxa"/>
            <w:gridSpan w:val="2"/>
            <w:vAlign w:val="center"/>
          </w:tcPr>
          <w:p w14:paraId="33721850"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34FFF78C" w14:textId="77777777" w:rsidTr="00D66704">
        <w:tc>
          <w:tcPr>
            <w:tcW w:w="9464" w:type="dxa"/>
            <w:gridSpan w:val="2"/>
            <w:vAlign w:val="center"/>
          </w:tcPr>
          <w:p w14:paraId="278BB087"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581B9BC8" w14:textId="77777777" w:rsidTr="00D66704">
        <w:tc>
          <w:tcPr>
            <w:tcW w:w="9464" w:type="dxa"/>
            <w:gridSpan w:val="2"/>
            <w:vAlign w:val="center"/>
          </w:tcPr>
          <w:p w14:paraId="5AC87ACB"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36341FEC"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08B97987" w14:textId="77777777" w:rsidR="00AA498D" w:rsidRPr="00AA498D" w:rsidRDefault="00AA498D" w:rsidP="00AA498D">
      <w:pPr>
        <w:pStyle w:val="20"/>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4E77ECE2" w14:textId="77777777" w:rsidR="00AA498D" w:rsidRPr="00786858" w:rsidRDefault="00AA498D" w:rsidP="00AA498D">
      <w:pPr>
        <w:widowControl w:val="0"/>
        <w:spacing w:after="0" w:line="240" w:lineRule="auto"/>
        <w:jc w:val="center"/>
        <w:rPr>
          <w:rFonts w:ascii="Times New Roman" w:hAnsi="Times New Roman"/>
          <w:sz w:val="24"/>
          <w:szCs w:val="24"/>
        </w:rPr>
      </w:pPr>
    </w:p>
    <w:p w14:paraId="69C786D2"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268C15A2" w14:textId="77777777" w:rsidR="00AA498D" w:rsidRPr="006D31ED" w:rsidRDefault="00AA498D" w:rsidP="00AA498D">
      <w:pPr>
        <w:widowControl w:val="0"/>
        <w:spacing w:after="0" w:line="240" w:lineRule="auto"/>
        <w:jc w:val="center"/>
        <w:rPr>
          <w:rFonts w:ascii="Times New Roman" w:hAnsi="Times New Roman"/>
          <w:b/>
          <w:sz w:val="24"/>
          <w:szCs w:val="24"/>
        </w:rPr>
      </w:pPr>
    </w:p>
    <w:p w14:paraId="6726BE8B"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b/>
          <w:sz w:val="24"/>
          <w:szCs w:val="24"/>
        </w:rPr>
        <w:t xml:space="preserve">Публичное акционерное общество «Красногорский завод им. С.А. Зверева» (далее – ПАО КМЗ, Организатор) </w:t>
      </w:r>
      <w:r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 ОА</w:t>
      </w:r>
      <w:r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места нахождения и места происхождения капитала, </w:t>
      </w:r>
      <w:r w:rsidR="009A5502">
        <w:rPr>
          <w:rFonts w:ascii="Times New Roman" w:hAnsi="Times New Roman"/>
          <w:sz w:val="24"/>
          <w:szCs w:val="24"/>
        </w:rPr>
        <w:t>и</w:t>
      </w:r>
      <w:r w:rsidRPr="006D31ED">
        <w:rPr>
          <w:rFonts w:ascii="Times New Roman" w:hAnsi="Times New Roman"/>
          <w:sz w:val="24"/>
          <w:szCs w:val="24"/>
        </w:rPr>
        <w:t xml:space="preserve"> индивидуальных предпринимателей.</w:t>
      </w:r>
    </w:p>
    <w:p w14:paraId="5468BA6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9" w:history="1">
        <w:r w:rsidRPr="006D31ED">
          <w:rPr>
            <w:rStyle w:val="a6"/>
            <w:rFonts w:ascii="Times New Roman" w:hAnsi="Times New Roman"/>
            <w:sz w:val="24"/>
            <w:szCs w:val="24"/>
          </w:rPr>
          <w:t>www.</w:t>
        </w:r>
        <w:r w:rsidRPr="006D31ED">
          <w:rPr>
            <w:rStyle w:val="a6"/>
            <w:rFonts w:ascii="Times New Roman" w:hAnsi="Times New Roman"/>
            <w:sz w:val="24"/>
            <w:szCs w:val="24"/>
            <w:lang w:val="en-US"/>
          </w:rPr>
          <w:t>e</w:t>
        </w:r>
        <w:r w:rsidRPr="006D31ED">
          <w:rPr>
            <w:rStyle w:val="a6"/>
            <w:rFonts w:ascii="Times New Roman" w:hAnsi="Times New Roman"/>
            <w:sz w:val="24"/>
            <w:szCs w:val="24"/>
          </w:rPr>
          <w:t>tprf.ru</w:t>
        </w:r>
      </w:hyperlink>
      <w:r w:rsidRPr="006D31ED">
        <w:rPr>
          <w:rFonts w:ascii="Times New Roman" w:hAnsi="Times New Roman"/>
          <w:sz w:val="24"/>
          <w:szCs w:val="24"/>
        </w:rPr>
        <w:t>) без взимания платы.</w:t>
      </w:r>
    </w:p>
    <w:p w14:paraId="50C3EE70" w14:textId="77777777" w:rsidR="00AA498D" w:rsidRPr="006D31ED" w:rsidRDefault="00AA498D" w:rsidP="009A5DA7">
      <w:pPr>
        <w:jc w:val="center"/>
        <w:rPr>
          <w:rFonts w:ascii="Times New Roman" w:hAnsi="Times New Roman" w:cs="Times New Roman"/>
          <w:b/>
          <w:bCs/>
          <w:sz w:val="24"/>
          <w:szCs w:val="24"/>
        </w:rPr>
      </w:pPr>
    </w:p>
    <w:p w14:paraId="079F238B"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7F2351B3" w14:textId="77777777"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14:paraId="090247CD" w14:textId="77777777"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0909FD">
        <w:rPr>
          <w:rFonts w:ascii="Times New Roman" w:hAnsi="Times New Roman" w:cs="Times New Roman"/>
          <w:sz w:val="24"/>
          <w:szCs w:val="24"/>
        </w:rPr>
        <w:t>П</w:t>
      </w:r>
      <w:r w:rsidR="00320329" w:rsidRPr="006D31ED">
        <w:rPr>
          <w:rFonts w:ascii="Times New Roman" w:hAnsi="Times New Roman" w:cs="Times New Roman"/>
          <w:sz w:val="24"/>
          <w:szCs w:val="24"/>
        </w:rPr>
        <w:t>убличного акционерного общества «Красногорский завод им. С.А. Зверева» (далее – ПАО КМЗ)</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37893C0B" w14:textId="116F6A28" w:rsidR="00E04C39" w:rsidRPr="006D31ED" w:rsidRDefault="00EA5F2B" w:rsidP="001F4659">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документы, представляемые претендентом:</w:t>
      </w:r>
    </w:p>
    <w:p w14:paraId="26D15128"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Заявка претендента на участие в аукционе (зарегистрированный, опубликованный документ);</w:t>
      </w:r>
    </w:p>
    <w:p w14:paraId="4723393B"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Платежный документ с отметкой банка об исполнении, подтверждающий внесение задатка претендентом в соответствии с документацией о торгах;</w:t>
      </w:r>
    </w:p>
    <w:p w14:paraId="2D577423"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0F0F252E"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14:paraId="53120D9B"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14:paraId="76A0E07A"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14:paraId="14D09B1D"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14:paraId="21DB6581"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14:paraId="78D1C1A7"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21FF21ED"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53C5371F"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4FE078AD"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14:paraId="71826B92"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3365C15E"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DE62D1" w:rsidRPr="006D31ED">
        <w:rPr>
          <w:rFonts w:ascii="Times New Roman" w:hAnsi="Times New Roman" w:cs="Times New Roman"/>
          <w:sz w:val="24"/>
          <w:szCs w:val="24"/>
        </w:rPr>
        <w:t>опия документа о присвоении ИНН.</w:t>
      </w:r>
    </w:p>
    <w:p w14:paraId="61B7FA67"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14:paraId="6A0E37A7" w14:textId="01A2AAF6"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Аукцион проводится в соответствии с условиями и положениями настоящей аукционной документации, в день и час, указанные в Извещении.</w:t>
      </w:r>
    </w:p>
    <w:p w14:paraId="3E79F3A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14:paraId="6784724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5F2010B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6C2EF66D"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60B0B6A5"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765BCC4D"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3AB9A98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7FAA383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403ADC4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D21BBC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022CAFC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14:paraId="07606F3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19983A00" w14:textId="77777777" w:rsidR="00E04C39"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493BFA06" w14:textId="77777777" w:rsidR="003F0C87" w:rsidRDefault="003F0C87" w:rsidP="00282118">
      <w:pPr>
        <w:spacing w:line="480" w:lineRule="auto"/>
        <w:jc w:val="both"/>
        <w:rPr>
          <w:rFonts w:ascii="Times New Roman" w:hAnsi="Times New Roman" w:cs="Times New Roman"/>
          <w:sz w:val="24"/>
          <w:szCs w:val="24"/>
        </w:rPr>
      </w:pPr>
    </w:p>
    <w:p w14:paraId="1CF39B63" w14:textId="77777777" w:rsidR="003F0C87" w:rsidRPr="006D31ED" w:rsidRDefault="003F0C87" w:rsidP="00282118">
      <w:pPr>
        <w:spacing w:line="480" w:lineRule="auto"/>
        <w:jc w:val="both"/>
        <w:rPr>
          <w:rFonts w:ascii="Times New Roman" w:hAnsi="Times New Roman" w:cs="Times New Roman"/>
          <w:sz w:val="24"/>
          <w:szCs w:val="24"/>
        </w:rPr>
      </w:pPr>
    </w:p>
    <w:p w14:paraId="7FF5DD5D"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2. Условия участия в аукционе.</w:t>
      </w:r>
    </w:p>
    <w:p w14:paraId="163A45C4"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54932D9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14:paraId="2D480AD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3FD3A00F"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34B038C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677E7E7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7AC644B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2347F8A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1B19F69B" w14:textId="43BC3E6C"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 Для участия в аукционе претендент обеспечивает перечисление</w:t>
      </w:r>
      <w:r w:rsidR="008B1917" w:rsidRPr="006D31ED">
        <w:rPr>
          <w:rFonts w:ascii="Times New Roman" w:hAnsi="Times New Roman" w:cs="Times New Roman"/>
          <w:sz w:val="24"/>
          <w:szCs w:val="24"/>
        </w:rPr>
        <w:t xml:space="preserve"> </w:t>
      </w:r>
      <w:r w:rsidR="00A265C2" w:rsidRPr="006D31ED">
        <w:rPr>
          <w:rFonts w:ascii="Times New Roman" w:hAnsi="Times New Roman" w:cs="Times New Roman"/>
          <w:sz w:val="24"/>
          <w:szCs w:val="24"/>
        </w:rPr>
        <w:t xml:space="preserve">денежных средств, внесенных на счет </w:t>
      </w:r>
      <w:r w:rsidR="00BF36CC">
        <w:rPr>
          <w:rFonts w:ascii="Times New Roman" w:hAnsi="Times New Roman" w:cs="Times New Roman"/>
          <w:sz w:val="24"/>
          <w:szCs w:val="24"/>
        </w:rPr>
        <w:t>Заказчика</w:t>
      </w:r>
      <w:r w:rsidR="00A265C2" w:rsidRPr="006D31ED">
        <w:rPr>
          <w:rFonts w:ascii="Times New Roman" w:hAnsi="Times New Roman" w:cs="Times New Roman"/>
          <w:sz w:val="24"/>
          <w:szCs w:val="24"/>
        </w:rPr>
        <w:t xml:space="preserve"> в размере суммы </w:t>
      </w:r>
      <w:r w:rsidR="00D535A0">
        <w:rPr>
          <w:rFonts w:ascii="Times New Roman" w:hAnsi="Times New Roman" w:cs="Times New Roman"/>
          <w:sz w:val="24"/>
          <w:szCs w:val="24"/>
        </w:rPr>
        <w:t xml:space="preserve">обеспечения </w:t>
      </w:r>
      <w:r w:rsidR="00BF0A64" w:rsidRPr="006D31ED">
        <w:rPr>
          <w:rFonts w:ascii="Times New Roman" w:hAnsi="Times New Roman" w:cs="Times New Roman"/>
          <w:sz w:val="24"/>
          <w:szCs w:val="24"/>
        </w:rPr>
        <w:t xml:space="preserve">заявки </w:t>
      </w:r>
      <w:r w:rsidR="00A265C2" w:rsidRPr="006D31ED">
        <w:rPr>
          <w:rFonts w:ascii="Times New Roman" w:hAnsi="Times New Roman" w:cs="Times New Roman"/>
          <w:sz w:val="24"/>
          <w:szCs w:val="24"/>
        </w:rPr>
        <w:t xml:space="preserve">на участие в аукционе, указанной в Извещении </w:t>
      </w:r>
      <w:r w:rsidR="00D70020" w:rsidRPr="006D31ED">
        <w:rPr>
          <w:rFonts w:ascii="Times New Roman" w:hAnsi="Times New Roman" w:cs="Times New Roman"/>
          <w:sz w:val="24"/>
          <w:szCs w:val="24"/>
        </w:rPr>
        <w:t>и Информационной карте аукциона</w:t>
      </w:r>
      <w:r w:rsidR="00A265C2" w:rsidRPr="006D31ED">
        <w:rPr>
          <w:rFonts w:ascii="Times New Roman" w:hAnsi="Times New Roman" w:cs="Times New Roman"/>
          <w:sz w:val="24"/>
          <w:szCs w:val="24"/>
        </w:rPr>
        <w:t>.</w:t>
      </w:r>
    </w:p>
    <w:p w14:paraId="4E16620A" w14:textId="77777777" w:rsidR="00E04C39" w:rsidRPr="006D31ED" w:rsidRDefault="002A5910"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Данная сумма</w:t>
      </w:r>
      <w:r w:rsidR="00E04C39" w:rsidRPr="006D31ED">
        <w:rPr>
          <w:rFonts w:ascii="Times New Roman" w:hAnsi="Times New Roman" w:cs="Times New Roman"/>
          <w:color w:val="FF0000"/>
          <w:sz w:val="24"/>
          <w:szCs w:val="24"/>
        </w:rPr>
        <w:t xml:space="preserve"> </w:t>
      </w:r>
      <w:r w:rsidR="00E04C39" w:rsidRPr="006D31ED">
        <w:rPr>
          <w:rFonts w:ascii="Times New Roman" w:hAnsi="Times New Roman" w:cs="Times New Roman"/>
          <w:sz w:val="24"/>
          <w:szCs w:val="24"/>
        </w:rPr>
        <w:t>на участие в аукционе должн</w:t>
      </w: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xml:space="preserve"> быть внесен</w:t>
      </w: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xml:space="preserve"> в срок, обеспечивающий е</w:t>
      </w:r>
      <w:r w:rsidRPr="006D31ED">
        <w:rPr>
          <w:rFonts w:ascii="Times New Roman" w:hAnsi="Times New Roman" w:cs="Times New Roman"/>
          <w:sz w:val="24"/>
          <w:szCs w:val="24"/>
        </w:rPr>
        <w:t xml:space="preserve">е </w:t>
      </w:r>
      <w:r w:rsidR="00E04C39" w:rsidRPr="006D31ED">
        <w:rPr>
          <w:rFonts w:ascii="Times New Roman" w:hAnsi="Times New Roman" w:cs="Times New Roman"/>
          <w:sz w:val="24"/>
          <w:szCs w:val="24"/>
        </w:rPr>
        <w:t xml:space="preserve">поступление на счет </w:t>
      </w:r>
      <w:r w:rsidR="00BF36CC">
        <w:rPr>
          <w:rFonts w:ascii="Times New Roman" w:hAnsi="Times New Roman" w:cs="Times New Roman"/>
          <w:sz w:val="24"/>
          <w:szCs w:val="24"/>
        </w:rPr>
        <w:t>Заказчика</w:t>
      </w:r>
      <w:r w:rsidR="00E04C39" w:rsidRPr="006D31ED">
        <w:rPr>
          <w:rFonts w:ascii="Times New Roman" w:hAnsi="Times New Roman" w:cs="Times New Roman"/>
          <w:sz w:val="24"/>
          <w:szCs w:val="24"/>
        </w:rPr>
        <w:t xml:space="preserve"> не позднее даты окончания приема заявок на участие в аукционе.</w:t>
      </w:r>
    </w:p>
    <w:p w14:paraId="4BBBE948" w14:textId="2CC431C0" w:rsidR="00E04C39" w:rsidRPr="006D31ED" w:rsidRDefault="00D70020"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Не поступление</w:t>
      </w:r>
      <w:r w:rsidR="00E04C39" w:rsidRPr="006D31ED">
        <w:rPr>
          <w:rFonts w:ascii="Times New Roman" w:hAnsi="Times New Roman" w:cs="Times New Roman"/>
          <w:sz w:val="24"/>
          <w:szCs w:val="24"/>
        </w:rPr>
        <w:t xml:space="preserve"> </w:t>
      </w:r>
      <w:r w:rsidRPr="006D31ED">
        <w:rPr>
          <w:rFonts w:ascii="Times New Roman" w:hAnsi="Times New Roman" w:cs="Times New Roman"/>
          <w:sz w:val="24"/>
          <w:szCs w:val="24"/>
        </w:rPr>
        <w:t xml:space="preserve">суммы в размере </w:t>
      </w:r>
      <w:r w:rsidR="00D535A0">
        <w:rPr>
          <w:rFonts w:ascii="Times New Roman" w:hAnsi="Times New Roman" w:cs="Times New Roman"/>
          <w:sz w:val="24"/>
          <w:szCs w:val="24"/>
        </w:rPr>
        <w:t xml:space="preserve">обеспечения </w:t>
      </w:r>
      <w:r w:rsidR="008B1917" w:rsidRPr="006D31ED">
        <w:rPr>
          <w:rFonts w:ascii="Times New Roman" w:hAnsi="Times New Roman" w:cs="Times New Roman"/>
          <w:sz w:val="24"/>
          <w:szCs w:val="24"/>
        </w:rPr>
        <w:t>заявки</w:t>
      </w:r>
      <w:r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 xml:space="preserve">на счет </w:t>
      </w:r>
      <w:r w:rsidR="00BF36CC">
        <w:rPr>
          <w:rFonts w:ascii="Times New Roman" w:hAnsi="Times New Roman" w:cs="Times New Roman"/>
          <w:sz w:val="24"/>
          <w:szCs w:val="24"/>
        </w:rPr>
        <w:t>Заказчика</w:t>
      </w:r>
      <w:r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14:paraId="02F14C39"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Лицам, перечислившим </w:t>
      </w:r>
      <w:r w:rsidR="00D70020" w:rsidRPr="006D31ED">
        <w:rPr>
          <w:rFonts w:ascii="Times New Roman" w:hAnsi="Times New Roman" w:cs="Times New Roman"/>
          <w:sz w:val="24"/>
          <w:szCs w:val="24"/>
        </w:rPr>
        <w:t>сумму в размере обеспечения заявки</w:t>
      </w:r>
      <w:r w:rsidRPr="006D31ED">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7E05CABE"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14:paraId="3F3FE964"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14:paraId="11E97061"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438904EA" w14:textId="6152E1F5"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w:t>
      </w:r>
      <w:r w:rsidR="003F1A14" w:rsidRPr="006D31ED">
        <w:rPr>
          <w:rFonts w:ascii="Times New Roman" w:hAnsi="Times New Roman" w:cs="Times New Roman"/>
          <w:sz w:val="24"/>
          <w:szCs w:val="24"/>
        </w:rPr>
        <w:t>п</w:t>
      </w:r>
      <w:r w:rsidR="00E04C39" w:rsidRPr="006D31ED">
        <w:rPr>
          <w:rFonts w:ascii="Times New Roman" w:hAnsi="Times New Roman" w:cs="Times New Roman"/>
          <w:sz w:val="24"/>
          <w:szCs w:val="24"/>
        </w:rPr>
        <w:t>р</w:t>
      </w:r>
      <w:r w:rsidR="0029595F">
        <w:rPr>
          <w:rFonts w:ascii="Times New Roman" w:hAnsi="Times New Roman" w:cs="Times New Roman"/>
          <w:sz w:val="24"/>
          <w:szCs w:val="24"/>
        </w:rPr>
        <w:t xml:space="preserve">и уклонении победителя аукциона </w:t>
      </w:r>
      <w:r w:rsidR="00E04C39" w:rsidRPr="006D31ED">
        <w:rPr>
          <w:rFonts w:ascii="Times New Roman" w:hAnsi="Times New Roman" w:cs="Times New Roman"/>
          <w:sz w:val="24"/>
          <w:szCs w:val="24"/>
        </w:rPr>
        <w:t>о</w:t>
      </w:r>
      <w:r w:rsidR="00840BA5">
        <w:rPr>
          <w:rFonts w:ascii="Times New Roman" w:hAnsi="Times New Roman" w:cs="Times New Roman"/>
          <w:sz w:val="24"/>
          <w:szCs w:val="24"/>
        </w:rPr>
        <w:t>т</w:t>
      </w:r>
      <w:r w:rsidR="00E04C39" w:rsidRPr="006D31ED">
        <w:rPr>
          <w:rFonts w:ascii="Times New Roman" w:hAnsi="Times New Roman" w:cs="Times New Roman"/>
          <w:sz w:val="24"/>
          <w:szCs w:val="24"/>
        </w:rPr>
        <w:t xml:space="preserve"> подписания договора аренды задаток ему не возвращается.</w:t>
      </w:r>
    </w:p>
    <w:p w14:paraId="7A8E7060"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457A1E3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p>
    <w:p w14:paraId="78E704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51AAED4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255DE95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аукционе, комиссия по проведению торгов на право заключения договоров аренды объектов недвижимого имущества, находящихся в собственности ПАО КМЗ (далее – комиссия) отстраняет такого заявителя или участника аукциона от участия в аукционе на любом этапе его проведения.</w:t>
      </w:r>
    </w:p>
    <w:p w14:paraId="1ECE07C0"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610C135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274F9C9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4383E5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6CBBE9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0001089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42B341E0" w14:textId="77777777"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обеспечения заявки на участие в аукционе.</w:t>
      </w:r>
    </w:p>
    <w:p w14:paraId="71F310FB"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14DF5663"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5701C85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7A6F8A2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24148849"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42BD2B51"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33913F"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B582163"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Pr="006D31ED">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0F05A46A"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66813AFE"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06C0FCDE" w14:textId="206F07B6"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w:t>
      </w:r>
      <w:r w:rsidR="000B60DC">
        <w:rPr>
          <w:rFonts w:ascii="Times New Roman" w:hAnsi="Times New Roman" w:cs="Times New Roman"/>
          <w:sz w:val="24"/>
          <w:szCs w:val="24"/>
        </w:rPr>
        <w:t xml:space="preserve"> в</w:t>
      </w:r>
      <w:r w:rsidR="00E04C39" w:rsidRPr="006D31ED">
        <w:rPr>
          <w:rFonts w:ascii="Times New Roman" w:hAnsi="Times New Roman" w:cs="Times New Roman"/>
          <w:sz w:val="24"/>
          <w:szCs w:val="24"/>
        </w:rPr>
        <w:t xml:space="preserve"> отношении тех лотов, в отношении которых подана только одна заявка или не подано ни одной заявки.</w:t>
      </w:r>
    </w:p>
    <w:p w14:paraId="34B174EA"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6DF0B8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05CAF233"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3.2.2. 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55BA371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63DF44EA"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0763B8A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17AE900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1ED7C4A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14:paraId="569FA397"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14:paraId="4553B3CB"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w:t>
      </w:r>
      <w:r w:rsidRPr="006D31ED">
        <w:rPr>
          <w:rFonts w:ascii="Times New Roman" w:hAnsi="Times New Roman" w:cs="Times New Roman"/>
          <w:sz w:val="24"/>
          <w:szCs w:val="24"/>
        </w:rPr>
        <w:lastRenderedPageBreak/>
        <w:t>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372547B7"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0" w:history="1">
        <w:r w:rsidRPr="006D31ED">
          <w:rPr>
            <w:rStyle w:val="a6"/>
            <w:rFonts w:ascii="Times New Roman" w:hAnsi="Times New Roman" w:cs="Times New Roman"/>
            <w:sz w:val="24"/>
            <w:szCs w:val="24"/>
            <w:lang w:val="en-US"/>
          </w:rPr>
          <w:t>www</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etprf</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ru</w:t>
        </w:r>
      </w:hyperlink>
      <w:r w:rsidRPr="006D31ED">
        <w:rPr>
          <w:rFonts w:ascii="Times New Roman" w:hAnsi="Times New Roman" w:cs="Times New Roman"/>
          <w:sz w:val="24"/>
          <w:szCs w:val="24"/>
        </w:rPr>
        <w:t>.</w:t>
      </w:r>
    </w:p>
    <w:p w14:paraId="2C3D1092"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3DB189C1" w14:textId="1149BDA2"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5EFE8D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681802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111F06F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6E5A98D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24A6D7B6"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2FAE25FA" w14:textId="77777777" w:rsidR="00856EA2" w:rsidRPr="00856EA2" w:rsidRDefault="00856EA2" w:rsidP="00856EA2">
      <w:pPr>
        <w:pStyle w:val="a8"/>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14:paraId="46F3BEE3"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54"/>
          <w:sz w:val="24"/>
          <w:szCs w:val="24"/>
          <w:lang w:val="ru-RU"/>
        </w:rPr>
        <w:t xml:space="preserve"> </w:t>
      </w:r>
      <w:r w:rsidRPr="00856EA2">
        <w:rPr>
          <w:spacing w:val="-1"/>
          <w:sz w:val="24"/>
          <w:szCs w:val="24"/>
          <w:lang w:val="ru-RU"/>
        </w:rPr>
        <w:t>комиссия</w:t>
      </w:r>
      <w:r w:rsidR="00AB194F">
        <w:rPr>
          <w:spacing w:val="54"/>
          <w:sz w:val="24"/>
          <w:szCs w:val="24"/>
          <w:lang w:val="ru-RU"/>
        </w:rPr>
        <w:t xml:space="preserve"> </w:t>
      </w:r>
      <w:r w:rsidR="00AB194F">
        <w:rPr>
          <w:rStyle w:val="afffff1"/>
          <w:i w:val="0"/>
          <w:sz w:val="24"/>
          <w:szCs w:val="24"/>
          <w:lang w:val="ru-RU"/>
        </w:rPr>
        <w:t xml:space="preserve">вправе </w:t>
      </w:r>
      <w:r w:rsidR="00AB194F">
        <w:rPr>
          <w:spacing w:val="-1"/>
          <w:sz w:val="24"/>
          <w:szCs w:val="24"/>
          <w:lang w:val="ru-RU"/>
        </w:rPr>
        <w:t>выбрать</w:t>
      </w:r>
      <w:r w:rsidR="00AB194F">
        <w:rPr>
          <w:spacing w:val="52"/>
          <w:sz w:val="24"/>
          <w:szCs w:val="24"/>
          <w:lang w:val="ru-RU"/>
        </w:rPr>
        <w:t xml:space="preserve"> </w:t>
      </w:r>
      <w:r w:rsidRPr="00856EA2">
        <w:rPr>
          <w:spacing w:val="-1"/>
          <w:sz w:val="24"/>
          <w:szCs w:val="24"/>
          <w:lang w:val="ru-RU"/>
        </w:rPr>
        <w:t>аукциониста</w:t>
      </w:r>
      <w:r w:rsidRPr="00856EA2">
        <w:rPr>
          <w:spacing w:val="53"/>
          <w:sz w:val="24"/>
          <w:szCs w:val="24"/>
          <w:lang w:val="ru-RU"/>
        </w:rPr>
        <w:t xml:space="preserve"> </w:t>
      </w:r>
      <w:r w:rsidR="00AB194F" w:rsidRPr="00AB194F">
        <w:rPr>
          <w:rStyle w:val="afffff1"/>
          <w:i w:val="0"/>
          <w:sz w:val="24"/>
          <w:szCs w:val="24"/>
          <w:lang w:val="ru-RU"/>
        </w:rPr>
        <w:t>как</w:t>
      </w:r>
      <w:r w:rsidR="00AB194F">
        <w:rPr>
          <w:spacing w:val="53"/>
          <w:sz w:val="24"/>
          <w:szCs w:val="24"/>
          <w:lang w:val="ru-RU"/>
        </w:rPr>
        <w:t xml:space="preserve"> </w:t>
      </w:r>
      <w:r w:rsidRPr="00856EA2">
        <w:rPr>
          <w:sz w:val="24"/>
          <w:szCs w:val="24"/>
          <w:lang w:val="ru-RU"/>
        </w:rPr>
        <w:t>из</w:t>
      </w:r>
      <w:r w:rsidRPr="00856EA2">
        <w:rPr>
          <w:spacing w:val="53"/>
          <w:sz w:val="24"/>
          <w:szCs w:val="24"/>
          <w:lang w:val="ru-RU"/>
        </w:rPr>
        <w:t xml:space="preserve"> </w:t>
      </w:r>
      <w:r w:rsidRPr="00856EA2">
        <w:rPr>
          <w:spacing w:val="-1"/>
          <w:sz w:val="24"/>
          <w:szCs w:val="24"/>
          <w:lang w:val="ru-RU"/>
        </w:rPr>
        <w:t>числа</w:t>
      </w:r>
      <w:r w:rsidRPr="00856EA2">
        <w:rPr>
          <w:sz w:val="24"/>
          <w:szCs w:val="24"/>
          <w:lang w:val="ru-RU"/>
        </w:rPr>
        <w:t xml:space="preserve"> </w:t>
      </w:r>
      <w:r w:rsidRPr="00856EA2">
        <w:rPr>
          <w:spacing w:val="-1"/>
          <w:sz w:val="24"/>
          <w:szCs w:val="24"/>
          <w:lang w:val="ru-RU"/>
        </w:rPr>
        <w:t>членов</w:t>
      </w:r>
      <w:r w:rsidRPr="00856EA2">
        <w:rPr>
          <w:spacing w:val="51"/>
          <w:sz w:val="24"/>
          <w:szCs w:val="24"/>
          <w:lang w:val="ru-RU"/>
        </w:rPr>
        <w:t xml:space="preserve"> </w:t>
      </w:r>
      <w:r w:rsidRPr="00856EA2">
        <w:rPr>
          <w:spacing w:val="-1"/>
          <w:sz w:val="24"/>
          <w:szCs w:val="24"/>
          <w:lang w:val="ru-RU"/>
        </w:rPr>
        <w:t>аукционной</w:t>
      </w:r>
      <w:r w:rsidRPr="00856EA2">
        <w:rPr>
          <w:spacing w:val="54"/>
          <w:sz w:val="24"/>
          <w:szCs w:val="24"/>
          <w:lang w:val="ru-RU"/>
        </w:rPr>
        <w:t xml:space="preserve"> </w:t>
      </w:r>
      <w:r w:rsidRPr="00856EA2">
        <w:rPr>
          <w:spacing w:val="-1"/>
          <w:sz w:val="24"/>
          <w:szCs w:val="24"/>
          <w:lang w:val="ru-RU"/>
        </w:rPr>
        <w:t>комиссии</w:t>
      </w:r>
      <w:r w:rsidRPr="00856EA2">
        <w:rPr>
          <w:spacing w:val="54"/>
          <w:sz w:val="24"/>
          <w:szCs w:val="24"/>
          <w:lang w:val="ru-RU"/>
        </w:rPr>
        <w:t xml:space="preserve"> </w:t>
      </w:r>
      <w:r w:rsidRPr="00856EA2">
        <w:rPr>
          <w:spacing w:val="-2"/>
          <w:sz w:val="24"/>
          <w:szCs w:val="24"/>
          <w:lang w:val="ru-RU"/>
        </w:rPr>
        <w:t>путем</w:t>
      </w:r>
      <w:r w:rsidRPr="00856EA2">
        <w:rPr>
          <w:spacing w:val="81"/>
          <w:sz w:val="24"/>
          <w:szCs w:val="24"/>
          <w:lang w:val="ru-RU"/>
        </w:rPr>
        <w:t xml:space="preserve"> </w:t>
      </w:r>
      <w:r w:rsidRPr="00856EA2">
        <w:rPr>
          <w:spacing w:val="-1"/>
          <w:sz w:val="24"/>
          <w:szCs w:val="24"/>
          <w:lang w:val="ru-RU"/>
        </w:rPr>
        <w:t>открытого</w:t>
      </w:r>
      <w:r w:rsidRPr="00856EA2">
        <w:rPr>
          <w:sz w:val="24"/>
          <w:szCs w:val="24"/>
          <w:lang w:val="ru-RU"/>
        </w:rPr>
        <w:t xml:space="preserve"> </w:t>
      </w:r>
      <w:r w:rsidRPr="00856EA2">
        <w:rPr>
          <w:spacing w:val="-1"/>
          <w:sz w:val="24"/>
          <w:szCs w:val="24"/>
          <w:lang w:val="ru-RU"/>
        </w:rPr>
        <w:t>голосования</w:t>
      </w:r>
      <w:r w:rsidRPr="00856EA2">
        <w:rPr>
          <w:spacing w:val="-3"/>
          <w:sz w:val="24"/>
          <w:szCs w:val="24"/>
          <w:lang w:val="ru-RU"/>
        </w:rPr>
        <w:t xml:space="preserve"> </w:t>
      </w:r>
      <w:r w:rsidRPr="00856EA2">
        <w:rPr>
          <w:spacing w:val="-1"/>
          <w:sz w:val="24"/>
          <w:szCs w:val="24"/>
          <w:lang w:val="ru-RU"/>
        </w:rPr>
        <w:t>большинством</w:t>
      </w:r>
      <w:r w:rsidRPr="00856EA2">
        <w:rPr>
          <w:sz w:val="24"/>
          <w:szCs w:val="24"/>
          <w:lang w:val="ru-RU"/>
        </w:rPr>
        <w:t xml:space="preserve"> </w:t>
      </w:r>
      <w:r w:rsidR="00AB194F">
        <w:rPr>
          <w:spacing w:val="-1"/>
          <w:sz w:val="24"/>
          <w:szCs w:val="24"/>
          <w:lang w:val="ru-RU"/>
        </w:rPr>
        <w:t>голосов, так и привлечь стороннего.</w:t>
      </w:r>
    </w:p>
    <w:p w14:paraId="0FEEE6DB"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w:t>
      </w:r>
      <w:r w:rsidRPr="00856EA2">
        <w:rPr>
          <w:spacing w:val="40"/>
          <w:sz w:val="24"/>
          <w:szCs w:val="24"/>
          <w:lang w:val="ru-RU"/>
        </w:rPr>
        <w:t xml:space="preserve"> </w:t>
      </w:r>
      <w:r w:rsidRPr="00856EA2">
        <w:rPr>
          <w:spacing w:val="-1"/>
          <w:sz w:val="24"/>
          <w:szCs w:val="24"/>
          <w:lang w:val="ru-RU"/>
        </w:rPr>
        <w:t>проводится</w:t>
      </w:r>
      <w:r w:rsidRPr="00856EA2">
        <w:rPr>
          <w:spacing w:val="39"/>
          <w:sz w:val="24"/>
          <w:szCs w:val="24"/>
          <w:lang w:val="ru-RU"/>
        </w:rPr>
        <w:t xml:space="preserve"> </w:t>
      </w:r>
      <w:r w:rsidRPr="00856EA2">
        <w:rPr>
          <w:spacing w:val="-1"/>
          <w:sz w:val="24"/>
          <w:szCs w:val="24"/>
          <w:lang w:val="ru-RU"/>
        </w:rPr>
        <w:t>путем</w:t>
      </w:r>
      <w:r w:rsidRPr="00856EA2">
        <w:rPr>
          <w:spacing w:val="40"/>
          <w:sz w:val="24"/>
          <w:szCs w:val="24"/>
          <w:lang w:val="ru-RU"/>
        </w:rPr>
        <w:t xml:space="preserve"> </w:t>
      </w:r>
      <w:r w:rsidRPr="00856EA2">
        <w:rPr>
          <w:spacing w:val="-1"/>
          <w:sz w:val="24"/>
          <w:szCs w:val="24"/>
          <w:lang w:val="ru-RU"/>
        </w:rPr>
        <w:t>повышения</w:t>
      </w:r>
      <w:r w:rsidRPr="00856EA2">
        <w:rPr>
          <w:spacing w:val="40"/>
          <w:sz w:val="24"/>
          <w:szCs w:val="24"/>
          <w:lang w:val="ru-RU"/>
        </w:rPr>
        <w:t xml:space="preserve"> </w:t>
      </w:r>
      <w:r w:rsidRPr="00856EA2">
        <w:rPr>
          <w:spacing w:val="-1"/>
          <w:sz w:val="24"/>
          <w:szCs w:val="24"/>
          <w:lang w:val="ru-RU"/>
        </w:rPr>
        <w:t>начальной</w:t>
      </w:r>
      <w:r w:rsidRPr="00856EA2">
        <w:rPr>
          <w:spacing w:val="39"/>
          <w:sz w:val="24"/>
          <w:szCs w:val="24"/>
          <w:lang w:val="ru-RU"/>
        </w:rPr>
        <w:t xml:space="preserve"> </w:t>
      </w:r>
      <w:r w:rsidRPr="00856EA2">
        <w:rPr>
          <w:spacing w:val="-1"/>
          <w:sz w:val="24"/>
          <w:szCs w:val="24"/>
          <w:lang w:val="ru-RU"/>
        </w:rPr>
        <w:t>(минимальной)</w:t>
      </w:r>
      <w:r w:rsidRPr="00856EA2">
        <w:rPr>
          <w:spacing w:val="41"/>
          <w:sz w:val="24"/>
          <w:szCs w:val="24"/>
          <w:lang w:val="ru-RU"/>
        </w:rPr>
        <w:t xml:space="preserve"> </w:t>
      </w:r>
      <w:r w:rsidRPr="00856EA2">
        <w:rPr>
          <w:spacing w:val="-1"/>
          <w:sz w:val="24"/>
          <w:szCs w:val="24"/>
          <w:lang w:val="ru-RU"/>
        </w:rPr>
        <w:t>цены</w:t>
      </w:r>
      <w:r w:rsidRPr="00856EA2">
        <w:rPr>
          <w:spacing w:val="41"/>
          <w:sz w:val="24"/>
          <w:szCs w:val="24"/>
          <w:lang w:val="ru-RU"/>
        </w:rPr>
        <w:t xml:space="preserve"> </w:t>
      </w:r>
      <w:r w:rsidRPr="00856EA2">
        <w:rPr>
          <w:spacing w:val="-1"/>
          <w:sz w:val="24"/>
          <w:szCs w:val="24"/>
          <w:lang w:val="ru-RU"/>
        </w:rPr>
        <w:t>договора,</w:t>
      </w:r>
      <w:r w:rsidRPr="00856EA2">
        <w:rPr>
          <w:spacing w:val="83"/>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sidRPr="00856EA2">
        <w:rPr>
          <w:spacing w:val="-2"/>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sidRPr="00856EA2">
        <w:rPr>
          <w:spacing w:val="-3"/>
          <w:sz w:val="24"/>
          <w:szCs w:val="24"/>
          <w:lang w:val="ru-RU"/>
        </w:rPr>
        <w:t xml:space="preserve"> </w:t>
      </w:r>
      <w:r w:rsidRPr="00856EA2">
        <w:rPr>
          <w:spacing w:val="-1"/>
          <w:sz w:val="24"/>
          <w:szCs w:val="24"/>
          <w:lang w:val="ru-RU"/>
        </w:rPr>
        <w:t>проведении</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sidRPr="00856EA2">
        <w:rPr>
          <w:sz w:val="24"/>
          <w:szCs w:val="24"/>
          <w:lang w:val="ru-RU"/>
        </w:rPr>
        <w:t xml:space="preserve"> </w:t>
      </w:r>
      <w:r w:rsidRPr="00856EA2">
        <w:rPr>
          <w:spacing w:val="-1"/>
          <w:sz w:val="24"/>
          <w:szCs w:val="24"/>
          <w:lang w:val="ru-RU"/>
        </w:rPr>
        <w:t>аукциона».</w:t>
      </w:r>
    </w:p>
    <w:p w14:paraId="5B1B119C" w14:textId="7A686D24"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2"/>
          <w:sz w:val="24"/>
          <w:szCs w:val="24"/>
          <w:lang w:val="ru-RU"/>
        </w:rPr>
        <w:t>«Шаг</w:t>
      </w:r>
      <w:r w:rsidRPr="00856EA2">
        <w:rPr>
          <w:spacing w:val="24"/>
          <w:sz w:val="24"/>
          <w:szCs w:val="24"/>
          <w:lang w:val="ru-RU"/>
        </w:rPr>
        <w:t xml:space="preserve"> </w:t>
      </w:r>
      <w:r w:rsidRPr="00856EA2">
        <w:rPr>
          <w:spacing w:val="-1"/>
          <w:sz w:val="24"/>
          <w:szCs w:val="24"/>
          <w:lang w:val="ru-RU"/>
        </w:rPr>
        <w:t>аукциона»</w:t>
      </w:r>
      <w:r w:rsidRPr="00856EA2">
        <w:rPr>
          <w:spacing w:val="19"/>
          <w:sz w:val="24"/>
          <w:szCs w:val="24"/>
          <w:lang w:val="ru-RU"/>
        </w:rPr>
        <w:t xml:space="preserve"> </w:t>
      </w:r>
      <w:r w:rsidRPr="00856EA2">
        <w:rPr>
          <w:spacing w:val="-1"/>
          <w:sz w:val="24"/>
          <w:szCs w:val="24"/>
          <w:lang w:val="ru-RU"/>
        </w:rPr>
        <w:t>устанавливается</w:t>
      </w:r>
      <w:r w:rsidRPr="00856EA2">
        <w:rPr>
          <w:spacing w:val="23"/>
          <w:sz w:val="24"/>
          <w:szCs w:val="24"/>
          <w:lang w:val="ru-RU"/>
        </w:rPr>
        <w:t xml:space="preserve"> </w:t>
      </w:r>
      <w:r w:rsidRPr="00856EA2">
        <w:rPr>
          <w:sz w:val="24"/>
          <w:szCs w:val="24"/>
          <w:lang w:val="ru-RU"/>
        </w:rPr>
        <w:t>в</w:t>
      </w:r>
      <w:r w:rsidRPr="00856EA2">
        <w:rPr>
          <w:spacing w:val="22"/>
          <w:sz w:val="24"/>
          <w:szCs w:val="24"/>
          <w:lang w:val="ru-RU"/>
        </w:rPr>
        <w:t xml:space="preserve"> </w:t>
      </w:r>
      <w:r w:rsidRPr="00856EA2">
        <w:rPr>
          <w:spacing w:val="-1"/>
          <w:sz w:val="24"/>
          <w:szCs w:val="24"/>
          <w:lang w:val="ru-RU"/>
        </w:rPr>
        <w:t>размере</w:t>
      </w:r>
      <w:r w:rsidRPr="00856EA2">
        <w:rPr>
          <w:spacing w:val="43"/>
          <w:sz w:val="24"/>
          <w:szCs w:val="24"/>
          <w:lang w:val="ru-RU"/>
        </w:rPr>
        <w:t xml:space="preserve"> </w:t>
      </w:r>
      <w:r w:rsidR="009B23B9">
        <w:rPr>
          <w:spacing w:val="-1"/>
          <w:sz w:val="24"/>
          <w:szCs w:val="24"/>
          <w:lang w:val="ru-RU"/>
        </w:rPr>
        <w:t>2</w:t>
      </w:r>
      <w:r w:rsidR="003238F7">
        <w:rPr>
          <w:spacing w:val="-1"/>
          <w:sz w:val="24"/>
          <w:szCs w:val="24"/>
          <w:lang w:val="ru-RU"/>
        </w:rPr>
        <w:t>% от</w:t>
      </w:r>
      <w:r w:rsidRPr="00856EA2">
        <w:rPr>
          <w:spacing w:val="22"/>
          <w:sz w:val="24"/>
          <w:szCs w:val="24"/>
          <w:lang w:val="ru-RU"/>
        </w:rPr>
        <w:t xml:space="preserve"> </w:t>
      </w:r>
      <w:r w:rsidRPr="00856EA2">
        <w:rPr>
          <w:spacing w:val="-1"/>
          <w:sz w:val="24"/>
          <w:szCs w:val="24"/>
          <w:lang w:val="ru-RU"/>
        </w:rPr>
        <w:t>начальной</w:t>
      </w:r>
      <w:r w:rsidRPr="00856EA2">
        <w:rPr>
          <w:spacing w:val="47"/>
          <w:sz w:val="24"/>
          <w:szCs w:val="24"/>
          <w:lang w:val="ru-RU"/>
        </w:rPr>
        <w:t xml:space="preserve"> </w:t>
      </w:r>
      <w:r w:rsidRPr="00856EA2">
        <w:rPr>
          <w:spacing w:val="-1"/>
          <w:sz w:val="24"/>
          <w:szCs w:val="24"/>
          <w:lang w:val="ru-RU"/>
        </w:rPr>
        <w:t>(минимальной)</w:t>
      </w:r>
      <w:r w:rsidRPr="00856EA2">
        <w:rPr>
          <w:spacing w:val="22"/>
          <w:sz w:val="24"/>
          <w:szCs w:val="24"/>
          <w:lang w:val="ru-RU"/>
        </w:rPr>
        <w:t xml:space="preserve"> </w:t>
      </w:r>
      <w:r w:rsidRPr="00856EA2">
        <w:rPr>
          <w:spacing w:val="-1"/>
          <w:sz w:val="24"/>
          <w:szCs w:val="24"/>
          <w:lang w:val="ru-RU"/>
        </w:rPr>
        <w:t>цены</w:t>
      </w:r>
      <w:r w:rsidRPr="00856EA2">
        <w:rPr>
          <w:spacing w:val="81"/>
          <w:sz w:val="24"/>
          <w:szCs w:val="24"/>
          <w:lang w:val="ru-RU"/>
        </w:rPr>
        <w:t xml:space="preserve"> </w:t>
      </w:r>
      <w:r w:rsidRPr="00856EA2">
        <w:rPr>
          <w:spacing w:val="-1"/>
          <w:sz w:val="24"/>
          <w:szCs w:val="24"/>
          <w:lang w:val="ru-RU"/>
        </w:rPr>
        <w:t>договора,</w:t>
      </w:r>
      <w:r w:rsidRPr="00856EA2">
        <w:rPr>
          <w:spacing w:val="33"/>
          <w:sz w:val="24"/>
          <w:szCs w:val="24"/>
          <w:lang w:val="ru-RU"/>
        </w:rPr>
        <w:t xml:space="preserve"> </w:t>
      </w:r>
      <w:r w:rsidRPr="00856EA2">
        <w:rPr>
          <w:spacing w:val="-1"/>
          <w:sz w:val="24"/>
          <w:szCs w:val="24"/>
          <w:lang w:val="ru-RU"/>
        </w:rPr>
        <w:t>указанной</w:t>
      </w:r>
      <w:r w:rsidRPr="00856EA2">
        <w:rPr>
          <w:spacing w:val="33"/>
          <w:sz w:val="24"/>
          <w:szCs w:val="24"/>
          <w:lang w:val="ru-RU"/>
        </w:rPr>
        <w:t xml:space="preserve"> </w:t>
      </w:r>
      <w:r w:rsidRPr="00856EA2">
        <w:rPr>
          <w:sz w:val="24"/>
          <w:szCs w:val="24"/>
          <w:lang w:val="ru-RU"/>
        </w:rPr>
        <w:t>в</w:t>
      </w:r>
      <w:r w:rsidRPr="00856EA2">
        <w:rPr>
          <w:spacing w:val="32"/>
          <w:sz w:val="24"/>
          <w:szCs w:val="24"/>
          <w:lang w:val="ru-RU"/>
        </w:rPr>
        <w:t xml:space="preserve"> </w:t>
      </w:r>
      <w:r w:rsidRPr="00856EA2">
        <w:rPr>
          <w:spacing w:val="-1"/>
          <w:sz w:val="24"/>
          <w:szCs w:val="24"/>
          <w:lang w:val="ru-RU"/>
        </w:rPr>
        <w:t>извещении</w:t>
      </w:r>
      <w:r w:rsidRPr="00856EA2">
        <w:rPr>
          <w:spacing w:val="30"/>
          <w:sz w:val="24"/>
          <w:szCs w:val="24"/>
          <w:lang w:val="ru-RU"/>
        </w:rPr>
        <w:t xml:space="preserve"> </w:t>
      </w:r>
      <w:r w:rsidRPr="00856EA2">
        <w:rPr>
          <w:sz w:val="24"/>
          <w:szCs w:val="24"/>
          <w:lang w:val="ru-RU"/>
        </w:rPr>
        <w:t>о</w:t>
      </w:r>
      <w:r w:rsidRPr="00856EA2">
        <w:rPr>
          <w:spacing w:val="31"/>
          <w:sz w:val="24"/>
          <w:szCs w:val="24"/>
          <w:lang w:val="ru-RU"/>
        </w:rPr>
        <w:t xml:space="preserve"> </w:t>
      </w:r>
      <w:r w:rsidRPr="00856EA2">
        <w:rPr>
          <w:spacing w:val="-1"/>
          <w:sz w:val="24"/>
          <w:szCs w:val="24"/>
          <w:lang w:val="ru-RU"/>
        </w:rPr>
        <w:t>проведении</w:t>
      </w:r>
      <w:r w:rsidRPr="00856EA2">
        <w:rPr>
          <w:spacing w:val="33"/>
          <w:sz w:val="24"/>
          <w:szCs w:val="24"/>
          <w:lang w:val="ru-RU"/>
        </w:rPr>
        <w:t xml:space="preserve"> </w:t>
      </w:r>
      <w:r w:rsidRPr="00856EA2">
        <w:rPr>
          <w:spacing w:val="-1"/>
          <w:sz w:val="24"/>
          <w:szCs w:val="24"/>
          <w:lang w:val="ru-RU"/>
        </w:rPr>
        <w:t>аукциона.</w:t>
      </w:r>
      <w:r w:rsidRPr="00856EA2">
        <w:rPr>
          <w:spacing w:val="30"/>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003238F7">
        <w:rPr>
          <w:spacing w:val="-1"/>
          <w:sz w:val="24"/>
          <w:szCs w:val="24"/>
          <w:lang w:val="ru-RU"/>
        </w:rPr>
        <w:t>,</w:t>
      </w:r>
      <w:r w:rsidRPr="00856EA2">
        <w:rPr>
          <w:spacing w:val="34"/>
          <w:sz w:val="24"/>
          <w:szCs w:val="24"/>
          <w:lang w:val="ru-RU"/>
        </w:rPr>
        <w:t xml:space="preserve"> </w:t>
      </w:r>
      <w:r w:rsidRPr="00856EA2">
        <w:rPr>
          <w:sz w:val="24"/>
          <w:szCs w:val="24"/>
          <w:lang w:val="ru-RU"/>
        </w:rPr>
        <w:t>если</w:t>
      </w:r>
      <w:r w:rsidRPr="00856EA2">
        <w:rPr>
          <w:spacing w:val="33"/>
          <w:sz w:val="24"/>
          <w:szCs w:val="24"/>
          <w:lang w:val="ru-RU"/>
        </w:rPr>
        <w:t xml:space="preserve"> </w:t>
      </w:r>
      <w:r w:rsidRPr="00856EA2">
        <w:rPr>
          <w:spacing w:val="-1"/>
          <w:sz w:val="24"/>
          <w:szCs w:val="24"/>
          <w:lang w:val="ru-RU"/>
        </w:rPr>
        <w:t>после</w:t>
      </w:r>
      <w:r w:rsidRPr="00856EA2">
        <w:rPr>
          <w:spacing w:val="32"/>
          <w:sz w:val="24"/>
          <w:szCs w:val="24"/>
          <w:lang w:val="ru-RU"/>
        </w:rPr>
        <w:t xml:space="preserve"> </w:t>
      </w:r>
      <w:r w:rsidRPr="00856EA2">
        <w:rPr>
          <w:spacing w:val="-1"/>
          <w:sz w:val="24"/>
          <w:szCs w:val="24"/>
          <w:lang w:val="ru-RU"/>
        </w:rPr>
        <w:t>троекратного</w:t>
      </w:r>
      <w:r w:rsidRPr="00856EA2">
        <w:rPr>
          <w:spacing w:val="83"/>
          <w:sz w:val="24"/>
          <w:szCs w:val="24"/>
          <w:lang w:val="ru-RU"/>
        </w:rPr>
        <w:t xml:space="preserve"> </w:t>
      </w:r>
      <w:r w:rsidRPr="00856EA2">
        <w:rPr>
          <w:spacing w:val="-1"/>
          <w:sz w:val="24"/>
          <w:szCs w:val="24"/>
          <w:lang w:val="ru-RU"/>
        </w:rPr>
        <w:t>объявления</w:t>
      </w:r>
      <w:r w:rsidRPr="00856EA2">
        <w:rPr>
          <w:spacing w:val="25"/>
          <w:sz w:val="24"/>
          <w:szCs w:val="24"/>
          <w:lang w:val="ru-RU"/>
        </w:rPr>
        <w:t xml:space="preserve"> </w:t>
      </w:r>
      <w:r w:rsidRPr="00856EA2">
        <w:rPr>
          <w:spacing w:val="-1"/>
          <w:sz w:val="24"/>
          <w:szCs w:val="24"/>
          <w:lang w:val="ru-RU"/>
        </w:rPr>
        <w:t>последнего</w:t>
      </w:r>
      <w:r w:rsidRPr="00856EA2">
        <w:rPr>
          <w:spacing w:val="26"/>
          <w:sz w:val="24"/>
          <w:szCs w:val="24"/>
          <w:lang w:val="ru-RU"/>
        </w:rPr>
        <w:t xml:space="preserve"> </w:t>
      </w:r>
      <w:r w:rsidRPr="00856EA2">
        <w:rPr>
          <w:spacing w:val="-1"/>
          <w:sz w:val="24"/>
          <w:szCs w:val="24"/>
          <w:lang w:val="ru-RU"/>
        </w:rPr>
        <w:t>предложения</w:t>
      </w:r>
      <w:r w:rsidRPr="00856EA2">
        <w:rPr>
          <w:spacing w:val="25"/>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цене</w:t>
      </w:r>
      <w:r w:rsidRPr="00856EA2">
        <w:rPr>
          <w:spacing w:val="26"/>
          <w:sz w:val="24"/>
          <w:szCs w:val="24"/>
          <w:lang w:val="ru-RU"/>
        </w:rPr>
        <w:t xml:space="preserve"> </w:t>
      </w:r>
      <w:r w:rsidRPr="00856EA2">
        <w:rPr>
          <w:spacing w:val="-1"/>
          <w:sz w:val="24"/>
          <w:szCs w:val="24"/>
          <w:lang w:val="ru-RU"/>
        </w:rPr>
        <w:t>договора</w:t>
      </w:r>
      <w:r w:rsidRPr="00856EA2">
        <w:rPr>
          <w:spacing w:val="26"/>
          <w:sz w:val="24"/>
          <w:szCs w:val="24"/>
          <w:lang w:val="ru-RU"/>
        </w:rPr>
        <w:t xml:space="preserve"> </w:t>
      </w:r>
      <w:r w:rsidRPr="00856EA2">
        <w:rPr>
          <w:sz w:val="24"/>
          <w:szCs w:val="24"/>
          <w:lang w:val="ru-RU"/>
        </w:rPr>
        <w:t>ни</w:t>
      </w:r>
      <w:r w:rsidRPr="00856EA2">
        <w:rPr>
          <w:spacing w:val="25"/>
          <w:sz w:val="24"/>
          <w:szCs w:val="24"/>
          <w:lang w:val="ru-RU"/>
        </w:rPr>
        <w:t xml:space="preserve"> </w:t>
      </w:r>
      <w:r w:rsidRPr="00856EA2">
        <w:rPr>
          <w:sz w:val="24"/>
          <w:szCs w:val="24"/>
          <w:lang w:val="ru-RU"/>
        </w:rPr>
        <w:t>один</w:t>
      </w:r>
      <w:r w:rsidRPr="00856EA2">
        <w:rPr>
          <w:spacing w:val="52"/>
          <w:sz w:val="24"/>
          <w:szCs w:val="24"/>
          <w:lang w:val="ru-RU"/>
        </w:rPr>
        <w:t xml:space="preserve"> </w:t>
      </w:r>
      <w:r w:rsidRPr="00856EA2">
        <w:rPr>
          <w:sz w:val="24"/>
          <w:szCs w:val="24"/>
          <w:lang w:val="ru-RU"/>
        </w:rPr>
        <w:t>из</w:t>
      </w:r>
      <w:r w:rsidRPr="00856EA2">
        <w:rPr>
          <w:spacing w:val="27"/>
          <w:sz w:val="24"/>
          <w:szCs w:val="24"/>
          <w:lang w:val="ru-RU"/>
        </w:rPr>
        <w:t xml:space="preserve"> </w:t>
      </w:r>
      <w:r w:rsidRPr="00856EA2">
        <w:rPr>
          <w:spacing w:val="-1"/>
          <w:sz w:val="24"/>
          <w:szCs w:val="24"/>
          <w:lang w:val="ru-RU"/>
        </w:rPr>
        <w:t>участников</w:t>
      </w:r>
      <w:r w:rsidRPr="00856EA2">
        <w:rPr>
          <w:spacing w:val="25"/>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z w:val="24"/>
          <w:szCs w:val="24"/>
          <w:lang w:val="ru-RU"/>
        </w:rPr>
        <w:t>не</w:t>
      </w:r>
      <w:r w:rsidRPr="00856EA2">
        <w:rPr>
          <w:spacing w:val="26"/>
          <w:sz w:val="24"/>
          <w:szCs w:val="24"/>
          <w:lang w:val="ru-RU"/>
        </w:rPr>
        <w:t xml:space="preserve"> </w:t>
      </w:r>
      <w:r w:rsidRPr="00856EA2">
        <w:rPr>
          <w:spacing w:val="-1"/>
          <w:sz w:val="24"/>
          <w:szCs w:val="24"/>
          <w:lang w:val="ru-RU"/>
        </w:rPr>
        <w:t>заявил</w:t>
      </w:r>
      <w:r w:rsidRPr="00856EA2">
        <w:rPr>
          <w:spacing w:val="28"/>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своем</w:t>
      </w:r>
      <w:r w:rsidRPr="00856EA2">
        <w:rPr>
          <w:spacing w:val="85"/>
          <w:sz w:val="24"/>
          <w:szCs w:val="24"/>
          <w:lang w:val="ru-RU"/>
        </w:rPr>
        <w:t xml:space="preserve"> </w:t>
      </w:r>
      <w:r w:rsidRPr="00856EA2">
        <w:rPr>
          <w:spacing w:val="-1"/>
          <w:sz w:val="24"/>
          <w:szCs w:val="24"/>
          <w:lang w:val="ru-RU"/>
        </w:rPr>
        <w:t>намерении</w:t>
      </w:r>
      <w:r w:rsidRPr="00856EA2">
        <w:rPr>
          <w:spacing w:val="35"/>
          <w:sz w:val="24"/>
          <w:szCs w:val="24"/>
          <w:lang w:val="ru-RU"/>
        </w:rPr>
        <w:t xml:space="preserve"> </w:t>
      </w:r>
      <w:r w:rsidRPr="00856EA2">
        <w:rPr>
          <w:spacing w:val="-1"/>
          <w:sz w:val="24"/>
          <w:szCs w:val="24"/>
          <w:lang w:val="ru-RU"/>
        </w:rPr>
        <w:t>предложить</w:t>
      </w:r>
      <w:r w:rsidRPr="00856EA2">
        <w:rPr>
          <w:spacing w:val="33"/>
          <w:sz w:val="24"/>
          <w:szCs w:val="24"/>
          <w:lang w:val="ru-RU"/>
        </w:rPr>
        <w:t xml:space="preserve"> </w:t>
      </w:r>
      <w:r w:rsidRPr="00856EA2">
        <w:rPr>
          <w:spacing w:val="-1"/>
          <w:sz w:val="24"/>
          <w:szCs w:val="24"/>
          <w:lang w:val="ru-RU"/>
        </w:rPr>
        <w:t>более</w:t>
      </w:r>
      <w:r w:rsidRPr="00856EA2">
        <w:rPr>
          <w:spacing w:val="36"/>
          <w:sz w:val="24"/>
          <w:szCs w:val="24"/>
          <w:lang w:val="ru-RU"/>
        </w:rPr>
        <w:t xml:space="preserve"> </w:t>
      </w:r>
      <w:r w:rsidRPr="00856EA2">
        <w:rPr>
          <w:spacing w:val="-2"/>
          <w:sz w:val="24"/>
          <w:szCs w:val="24"/>
          <w:lang w:val="ru-RU"/>
        </w:rPr>
        <w:t>высокую</w:t>
      </w:r>
      <w:r w:rsidRPr="00856EA2">
        <w:rPr>
          <w:spacing w:val="36"/>
          <w:sz w:val="24"/>
          <w:szCs w:val="24"/>
          <w:lang w:val="ru-RU"/>
        </w:rPr>
        <w:t xml:space="preserve"> </w:t>
      </w:r>
      <w:r w:rsidRPr="00856EA2">
        <w:rPr>
          <w:spacing w:val="-1"/>
          <w:sz w:val="24"/>
          <w:szCs w:val="24"/>
          <w:lang w:val="ru-RU"/>
        </w:rPr>
        <w:t>цену</w:t>
      </w:r>
      <w:r w:rsidRPr="00856EA2">
        <w:rPr>
          <w:spacing w:val="33"/>
          <w:sz w:val="24"/>
          <w:szCs w:val="24"/>
          <w:lang w:val="ru-RU"/>
        </w:rPr>
        <w:t xml:space="preserve"> </w:t>
      </w:r>
      <w:r w:rsidRPr="00856EA2">
        <w:rPr>
          <w:spacing w:val="-1"/>
          <w:sz w:val="24"/>
          <w:szCs w:val="24"/>
          <w:lang w:val="ru-RU"/>
        </w:rPr>
        <w:t>договора,</w:t>
      </w:r>
      <w:r w:rsidRPr="00856EA2">
        <w:rPr>
          <w:spacing w:val="36"/>
          <w:sz w:val="24"/>
          <w:szCs w:val="24"/>
          <w:lang w:val="ru-RU"/>
        </w:rPr>
        <w:t xml:space="preserve"> </w:t>
      </w:r>
      <w:r w:rsidRPr="00856EA2">
        <w:rPr>
          <w:spacing w:val="-1"/>
          <w:sz w:val="24"/>
          <w:szCs w:val="24"/>
          <w:lang w:val="ru-RU"/>
        </w:rPr>
        <w:t>аукционист</w:t>
      </w:r>
      <w:r w:rsidRPr="00856EA2">
        <w:rPr>
          <w:spacing w:val="35"/>
          <w:sz w:val="24"/>
          <w:szCs w:val="24"/>
          <w:lang w:val="ru-RU"/>
        </w:rPr>
        <w:t xml:space="preserve"> </w:t>
      </w:r>
      <w:r w:rsidRPr="00856EA2">
        <w:rPr>
          <w:spacing w:val="-1"/>
          <w:sz w:val="24"/>
          <w:szCs w:val="24"/>
          <w:lang w:val="ru-RU"/>
        </w:rPr>
        <w:t>обязан</w:t>
      </w:r>
      <w:r w:rsidRPr="00856EA2">
        <w:rPr>
          <w:spacing w:val="35"/>
          <w:sz w:val="24"/>
          <w:szCs w:val="24"/>
          <w:lang w:val="ru-RU"/>
        </w:rPr>
        <w:t xml:space="preserve"> </w:t>
      </w:r>
      <w:r w:rsidRPr="00856EA2">
        <w:rPr>
          <w:spacing w:val="-1"/>
          <w:sz w:val="24"/>
          <w:szCs w:val="24"/>
          <w:lang w:val="ru-RU"/>
        </w:rPr>
        <w:t>снизить</w:t>
      </w:r>
      <w:r w:rsidRPr="00856EA2">
        <w:rPr>
          <w:spacing w:val="38"/>
          <w:sz w:val="24"/>
          <w:szCs w:val="24"/>
          <w:lang w:val="ru-RU"/>
        </w:rPr>
        <w:t xml:space="preserve"> </w:t>
      </w:r>
      <w:r w:rsidRPr="00856EA2">
        <w:rPr>
          <w:spacing w:val="-2"/>
          <w:sz w:val="24"/>
          <w:szCs w:val="24"/>
          <w:lang w:val="ru-RU"/>
        </w:rPr>
        <w:t>«шаг</w:t>
      </w:r>
      <w:r w:rsidRPr="00856EA2">
        <w:rPr>
          <w:spacing w:val="36"/>
          <w:sz w:val="24"/>
          <w:szCs w:val="24"/>
          <w:lang w:val="ru-RU"/>
        </w:rPr>
        <w:t xml:space="preserve"> </w:t>
      </w:r>
      <w:r w:rsidRPr="00856EA2">
        <w:rPr>
          <w:spacing w:val="-1"/>
          <w:sz w:val="24"/>
          <w:szCs w:val="24"/>
          <w:lang w:val="ru-RU"/>
        </w:rPr>
        <w:t>аукциона»</w:t>
      </w:r>
      <w:r w:rsidRPr="00856EA2">
        <w:rPr>
          <w:spacing w:val="33"/>
          <w:sz w:val="24"/>
          <w:szCs w:val="24"/>
          <w:lang w:val="ru-RU"/>
        </w:rPr>
        <w:t xml:space="preserve"> </w:t>
      </w:r>
      <w:r w:rsidRPr="00856EA2">
        <w:rPr>
          <w:sz w:val="24"/>
          <w:szCs w:val="24"/>
          <w:lang w:val="ru-RU"/>
        </w:rPr>
        <w:t>на</w:t>
      </w:r>
      <w:r w:rsidRPr="00856EA2">
        <w:rPr>
          <w:spacing w:val="35"/>
          <w:sz w:val="24"/>
          <w:szCs w:val="24"/>
          <w:lang w:val="ru-RU"/>
        </w:rPr>
        <w:t xml:space="preserve"> </w:t>
      </w:r>
      <w:r w:rsidRPr="00856EA2">
        <w:rPr>
          <w:sz w:val="24"/>
          <w:szCs w:val="24"/>
          <w:lang w:val="ru-RU"/>
        </w:rPr>
        <w:t>0,5</w:t>
      </w:r>
      <w:r w:rsidRPr="00856EA2">
        <w:rPr>
          <w:spacing w:val="101"/>
          <w:sz w:val="24"/>
          <w:szCs w:val="24"/>
          <w:lang w:val="ru-RU"/>
        </w:rPr>
        <w:t xml:space="preserve"> </w:t>
      </w:r>
      <w:r w:rsidRPr="00856EA2">
        <w:rPr>
          <w:spacing w:val="-1"/>
          <w:sz w:val="24"/>
          <w:szCs w:val="24"/>
          <w:lang w:val="ru-RU"/>
        </w:rPr>
        <w:t>процента</w:t>
      </w:r>
      <w:r w:rsidRPr="00856EA2">
        <w:rPr>
          <w:spacing w:val="19"/>
          <w:sz w:val="24"/>
          <w:szCs w:val="24"/>
          <w:lang w:val="ru-RU"/>
        </w:rPr>
        <w:t xml:space="preserve"> </w:t>
      </w:r>
      <w:r w:rsidRPr="00856EA2">
        <w:rPr>
          <w:spacing w:val="-1"/>
          <w:sz w:val="24"/>
          <w:szCs w:val="24"/>
          <w:lang w:val="ru-RU"/>
        </w:rPr>
        <w:t>начальной</w:t>
      </w:r>
      <w:r w:rsidRPr="00856EA2">
        <w:rPr>
          <w:spacing w:val="9"/>
          <w:sz w:val="24"/>
          <w:szCs w:val="24"/>
          <w:lang w:val="ru-RU"/>
        </w:rPr>
        <w:t xml:space="preserve"> </w:t>
      </w:r>
      <w:r w:rsidRPr="00856EA2">
        <w:rPr>
          <w:spacing w:val="-1"/>
          <w:sz w:val="24"/>
          <w:szCs w:val="24"/>
          <w:lang w:val="ru-RU"/>
        </w:rPr>
        <w:t>(минимальной)</w:t>
      </w:r>
      <w:r w:rsidRPr="00856EA2">
        <w:rPr>
          <w:spacing w:val="10"/>
          <w:sz w:val="24"/>
          <w:szCs w:val="24"/>
          <w:lang w:val="ru-RU"/>
        </w:rPr>
        <w:t xml:space="preserve"> </w:t>
      </w:r>
      <w:r w:rsidRPr="00856EA2">
        <w:rPr>
          <w:spacing w:val="-1"/>
          <w:sz w:val="24"/>
          <w:szCs w:val="24"/>
          <w:lang w:val="ru-RU"/>
        </w:rPr>
        <w:t>цены</w:t>
      </w:r>
      <w:r w:rsidRPr="00856EA2">
        <w:rPr>
          <w:spacing w:val="10"/>
          <w:sz w:val="24"/>
          <w:szCs w:val="24"/>
          <w:lang w:val="ru-RU"/>
        </w:rPr>
        <w:t xml:space="preserve"> </w:t>
      </w:r>
      <w:r w:rsidRPr="00856EA2">
        <w:rPr>
          <w:spacing w:val="-1"/>
          <w:sz w:val="24"/>
          <w:szCs w:val="24"/>
          <w:lang w:val="ru-RU"/>
        </w:rPr>
        <w:t>договора</w:t>
      </w:r>
      <w:r w:rsidRPr="00856EA2">
        <w:rPr>
          <w:sz w:val="24"/>
          <w:szCs w:val="24"/>
          <w:lang w:val="ru-RU"/>
        </w:rPr>
        <w:t>,</w:t>
      </w:r>
      <w:r w:rsidRPr="00856EA2">
        <w:rPr>
          <w:spacing w:val="9"/>
          <w:sz w:val="24"/>
          <w:szCs w:val="24"/>
          <w:lang w:val="ru-RU"/>
        </w:rPr>
        <w:t xml:space="preserve"> </w:t>
      </w:r>
      <w:r w:rsidRPr="00856EA2">
        <w:rPr>
          <w:spacing w:val="-2"/>
          <w:sz w:val="24"/>
          <w:szCs w:val="24"/>
          <w:lang w:val="ru-RU"/>
        </w:rPr>
        <w:t>но</w:t>
      </w:r>
      <w:r w:rsidRPr="00856EA2">
        <w:rPr>
          <w:spacing w:val="9"/>
          <w:sz w:val="24"/>
          <w:szCs w:val="24"/>
          <w:lang w:val="ru-RU"/>
        </w:rPr>
        <w:t xml:space="preserve"> </w:t>
      </w:r>
      <w:r w:rsidRPr="00856EA2">
        <w:rPr>
          <w:spacing w:val="-2"/>
          <w:sz w:val="24"/>
          <w:szCs w:val="24"/>
          <w:lang w:val="ru-RU"/>
        </w:rPr>
        <w:t>не</w:t>
      </w:r>
      <w:r w:rsidRPr="00856EA2">
        <w:rPr>
          <w:spacing w:val="10"/>
          <w:sz w:val="24"/>
          <w:szCs w:val="24"/>
          <w:lang w:val="ru-RU"/>
        </w:rPr>
        <w:t xml:space="preserve"> </w:t>
      </w:r>
      <w:r w:rsidRPr="00856EA2">
        <w:rPr>
          <w:spacing w:val="-1"/>
          <w:sz w:val="24"/>
          <w:szCs w:val="24"/>
          <w:lang w:val="ru-RU"/>
        </w:rPr>
        <w:t>ниже</w:t>
      </w:r>
      <w:r w:rsidRPr="00856EA2">
        <w:rPr>
          <w:spacing w:val="10"/>
          <w:sz w:val="24"/>
          <w:szCs w:val="24"/>
          <w:lang w:val="ru-RU"/>
        </w:rPr>
        <w:t xml:space="preserve"> </w:t>
      </w:r>
      <w:r w:rsidRPr="00856EA2">
        <w:rPr>
          <w:spacing w:val="-1"/>
          <w:sz w:val="24"/>
          <w:szCs w:val="24"/>
          <w:lang w:val="ru-RU"/>
        </w:rPr>
        <w:t>0,5</w:t>
      </w:r>
      <w:r w:rsidRPr="00856EA2">
        <w:rPr>
          <w:spacing w:val="9"/>
          <w:sz w:val="24"/>
          <w:szCs w:val="24"/>
          <w:lang w:val="ru-RU"/>
        </w:rPr>
        <w:t xml:space="preserve"> </w:t>
      </w:r>
      <w:r w:rsidRPr="00856EA2">
        <w:rPr>
          <w:spacing w:val="-1"/>
          <w:sz w:val="24"/>
          <w:szCs w:val="24"/>
          <w:lang w:val="ru-RU"/>
        </w:rPr>
        <w:t>процента</w:t>
      </w:r>
      <w:r w:rsidRPr="00856EA2">
        <w:rPr>
          <w:spacing w:val="10"/>
          <w:sz w:val="24"/>
          <w:szCs w:val="24"/>
          <w:lang w:val="ru-RU"/>
        </w:rPr>
        <w:t xml:space="preserve"> </w:t>
      </w:r>
      <w:r w:rsidRPr="00856EA2">
        <w:rPr>
          <w:spacing w:val="-1"/>
          <w:sz w:val="24"/>
          <w:szCs w:val="24"/>
          <w:lang w:val="ru-RU"/>
        </w:rPr>
        <w:t>начальной</w:t>
      </w:r>
      <w:r w:rsidRPr="00856EA2">
        <w:rPr>
          <w:spacing w:val="73"/>
          <w:sz w:val="24"/>
          <w:szCs w:val="24"/>
          <w:lang w:val="ru-RU"/>
        </w:rPr>
        <w:t xml:space="preserve"> </w:t>
      </w:r>
      <w:r w:rsidRPr="00856EA2">
        <w:rPr>
          <w:spacing w:val="-1"/>
          <w:sz w:val="24"/>
          <w:szCs w:val="24"/>
          <w:lang w:val="ru-RU"/>
        </w:rPr>
        <w:t>(минимальной)</w:t>
      </w:r>
      <w:r w:rsidRPr="00856EA2">
        <w:rPr>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z w:val="24"/>
          <w:szCs w:val="24"/>
          <w:lang w:val="ru-RU"/>
        </w:rPr>
        <w:t>.</w:t>
      </w:r>
    </w:p>
    <w:p w14:paraId="387F7466"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непосредственно</w:t>
      </w:r>
      <w:r w:rsidRPr="00856EA2">
        <w:rPr>
          <w:spacing w:val="26"/>
          <w:sz w:val="24"/>
          <w:szCs w:val="24"/>
          <w:lang w:val="ru-RU"/>
        </w:rPr>
        <w:t xml:space="preserve"> </w:t>
      </w:r>
      <w:r w:rsidRPr="00856EA2">
        <w:rPr>
          <w:spacing w:val="-1"/>
          <w:sz w:val="24"/>
          <w:szCs w:val="24"/>
          <w:lang w:val="ru-RU"/>
        </w:rPr>
        <w:t>перед</w:t>
      </w:r>
      <w:r w:rsidRPr="00856EA2">
        <w:rPr>
          <w:spacing w:val="27"/>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14:paraId="0CA14805"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lastRenderedPageBreak/>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14:paraId="2254AEED"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r w:rsidRPr="00856EA2">
        <w:rPr>
          <w:spacing w:val="-1"/>
          <w:sz w:val="24"/>
          <w:szCs w:val="24"/>
          <w:lang w:val="ru-RU"/>
        </w:rPr>
        <w:t>карточку</w:t>
      </w:r>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14:paraId="25C77C09" w14:textId="77777777" w:rsidR="00802747"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
    <w:p w14:paraId="70EE391D"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9"/>
          <w:sz w:val="24"/>
          <w:szCs w:val="24"/>
          <w:lang w:val="ru-RU"/>
        </w:rPr>
        <w:t xml:space="preserve"> </w:t>
      </w:r>
      <w:r w:rsidRPr="00802747">
        <w:rPr>
          <w:spacing w:val="-1"/>
          <w:sz w:val="24"/>
          <w:szCs w:val="24"/>
          <w:lang w:val="ru-RU"/>
        </w:rPr>
        <w:t>после</w:t>
      </w:r>
      <w:r w:rsidRPr="00802747">
        <w:rPr>
          <w:spacing w:val="10"/>
          <w:sz w:val="24"/>
          <w:szCs w:val="24"/>
          <w:lang w:val="ru-RU"/>
        </w:rPr>
        <w:t xml:space="preserve"> </w:t>
      </w:r>
      <w:r w:rsidRPr="00802747">
        <w:rPr>
          <w:spacing w:val="-1"/>
          <w:sz w:val="24"/>
          <w:szCs w:val="24"/>
          <w:lang w:val="ru-RU"/>
        </w:rPr>
        <w:t>троекратного</w:t>
      </w:r>
      <w:r w:rsidRPr="00802747">
        <w:rPr>
          <w:spacing w:val="9"/>
          <w:sz w:val="24"/>
          <w:szCs w:val="24"/>
          <w:lang w:val="ru-RU"/>
        </w:rPr>
        <w:t xml:space="preserve"> </w:t>
      </w:r>
      <w:r w:rsidRPr="00802747">
        <w:rPr>
          <w:spacing w:val="-1"/>
          <w:sz w:val="24"/>
          <w:szCs w:val="24"/>
          <w:lang w:val="ru-RU"/>
        </w:rPr>
        <w:t>объявления</w:t>
      </w:r>
      <w:r w:rsidRPr="00802747">
        <w:rPr>
          <w:spacing w:val="8"/>
          <w:sz w:val="24"/>
          <w:szCs w:val="24"/>
          <w:lang w:val="ru-RU"/>
        </w:rPr>
        <w:t xml:space="preserve"> </w:t>
      </w:r>
      <w:r w:rsidRPr="00802747">
        <w:rPr>
          <w:spacing w:val="-1"/>
          <w:sz w:val="24"/>
          <w:szCs w:val="24"/>
          <w:lang w:val="ru-RU"/>
        </w:rPr>
        <w:t>аукционистом</w:t>
      </w:r>
      <w:r w:rsidRPr="00802747">
        <w:rPr>
          <w:spacing w:val="8"/>
          <w:sz w:val="24"/>
          <w:szCs w:val="24"/>
          <w:lang w:val="ru-RU"/>
        </w:rPr>
        <w:t xml:space="preserve"> </w:t>
      </w:r>
      <w:r w:rsidRPr="00802747">
        <w:rPr>
          <w:spacing w:val="-1"/>
          <w:sz w:val="24"/>
          <w:szCs w:val="24"/>
          <w:lang w:val="ru-RU"/>
        </w:rPr>
        <w:t>цены</w:t>
      </w:r>
      <w:r w:rsidRPr="00802747">
        <w:rPr>
          <w:spacing w:val="9"/>
          <w:sz w:val="24"/>
          <w:szCs w:val="24"/>
          <w:lang w:val="ru-RU"/>
        </w:rPr>
        <w:t xml:space="preserve"> </w:t>
      </w:r>
      <w:r w:rsidRPr="00802747">
        <w:rPr>
          <w:spacing w:val="-1"/>
          <w:sz w:val="24"/>
          <w:szCs w:val="24"/>
          <w:lang w:val="ru-RU"/>
        </w:rPr>
        <w:t>договора</w:t>
      </w:r>
      <w:r w:rsidRPr="00802747">
        <w:rPr>
          <w:spacing w:val="9"/>
          <w:sz w:val="24"/>
          <w:szCs w:val="24"/>
          <w:lang w:val="ru-RU"/>
        </w:rPr>
        <w:t xml:space="preserve"> </w:t>
      </w:r>
      <w:r w:rsidRPr="00802747">
        <w:rPr>
          <w:sz w:val="24"/>
          <w:szCs w:val="24"/>
          <w:lang w:val="ru-RU"/>
        </w:rPr>
        <w:t>ни</w:t>
      </w:r>
      <w:r w:rsidRPr="00802747">
        <w:rPr>
          <w:spacing w:val="6"/>
          <w:sz w:val="24"/>
          <w:szCs w:val="24"/>
          <w:lang w:val="ru-RU"/>
        </w:rPr>
        <w:t xml:space="preserve"> </w:t>
      </w:r>
      <w:r w:rsidRPr="00802747">
        <w:rPr>
          <w:sz w:val="24"/>
          <w:szCs w:val="24"/>
          <w:lang w:val="ru-RU"/>
        </w:rPr>
        <w:t>один</w:t>
      </w:r>
      <w:r w:rsidRPr="00802747">
        <w:rPr>
          <w:spacing w:val="9"/>
          <w:sz w:val="24"/>
          <w:szCs w:val="24"/>
          <w:lang w:val="ru-RU"/>
        </w:rPr>
        <w:t xml:space="preserve"> </w:t>
      </w:r>
      <w:r w:rsidRPr="00802747">
        <w:rPr>
          <w:spacing w:val="-1"/>
          <w:sz w:val="24"/>
          <w:szCs w:val="24"/>
          <w:lang w:val="ru-RU"/>
        </w:rPr>
        <w:t>участник</w:t>
      </w:r>
      <w:r w:rsidRPr="00802747">
        <w:rPr>
          <w:spacing w:val="9"/>
          <w:sz w:val="24"/>
          <w:szCs w:val="24"/>
          <w:lang w:val="ru-RU"/>
        </w:rPr>
        <w:t xml:space="preserve"> </w:t>
      </w:r>
      <w:r w:rsidRPr="00802747">
        <w:rPr>
          <w:sz w:val="24"/>
          <w:szCs w:val="24"/>
          <w:lang w:val="ru-RU"/>
        </w:rPr>
        <w:t>не</w:t>
      </w:r>
      <w:r w:rsidRPr="00802747">
        <w:rPr>
          <w:spacing w:val="9"/>
          <w:sz w:val="24"/>
          <w:szCs w:val="24"/>
          <w:lang w:val="ru-RU"/>
        </w:rPr>
        <w:t xml:space="preserve"> </w:t>
      </w:r>
      <w:r w:rsidRPr="00802747">
        <w:rPr>
          <w:spacing w:val="-1"/>
          <w:sz w:val="24"/>
          <w:szCs w:val="24"/>
          <w:lang w:val="ru-RU"/>
        </w:rPr>
        <w:t>поднял</w:t>
      </w:r>
      <w:r w:rsidRPr="00802747">
        <w:rPr>
          <w:spacing w:val="57"/>
          <w:sz w:val="24"/>
          <w:szCs w:val="24"/>
          <w:lang w:val="ru-RU"/>
        </w:rPr>
        <w:t xml:space="preserve"> </w:t>
      </w:r>
      <w:r w:rsidRPr="00802747">
        <w:rPr>
          <w:spacing w:val="-1"/>
          <w:sz w:val="24"/>
          <w:szCs w:val="24"/>
          <w:lang w:val="ru-RU"/>
        </w:rPr>
        <w:t>карточку,</w:t>
      </w:r>
      <w:r w:rsidRPr="00802747">
        <w:rPr>
          <w:spacing w:val="11"/>
          <w:sz w:val="24"/>
          <w:szCs w:val="24"/>
          <w:lang w:val="ru-RU"/>
        </w:rPr>
        <w:t xml:space="preserve"> </w:t>
      </w:r>
      <w:r w:rsidRPr="00802747">
        <w:rPr>
          <w:spacing w:val="-1"/>
          <w:sz w:val="24"/>
          <w:szCs w:val="24"/>
          <w:lang w:val="ru-RU"/>
        </w:rPr>
        <w:t>участник</w:t>
      </w:r>
      <w:r w:rsidRPr="00802747">
        <w:rPr>
          <w:spacing w:val="12"/>
          <w:sz w:val="24"/>
          <w:szCs w:val="24"/>
          <w:lang w:val="ru-RU"/>
        </w:rPr>
        <w:t xml:space="preserve"> </w:t>
      </w:r>
      <w:r w:rsidRPr="00802747">
        <w:rPr>
          <w:spacing w:val="-1"/>
          <w:sz w:val="24"/>
          <w:szCs w:val="24"/>
          <w:lang w:val="ru-RU"/>
        </w:rPr>
        <w:t>аукциона,</w:t>
      </w:r>
      <w:r w:rsidRPr="00802747">
        <w:rPr>
          <w:spacing w:val="11"/>
          <w:sz w:val="24"/>
          <w:szCs w:val="24"/>
          <w:lang w:val="ru-RU"/>
        </w:rPr>
        <w:t xml:space="preserve"> </w:t>
      </w:r>
      <w:r w:rsidRPr="00802747">
        <w:rPr>
          <w:spacing w:val="-1"/>
          <w:sz w:val="24"/>
          <w:szCs w:val="24"/>
          <w:lang w:val="ru-RU"/>
        </w:rPr>
        <w:t>надлежащим</w:t>
      </w:r>
      <w:r w:rsidRPr="00802747">
        <w:rPr>
          <w:spacing w:val="8"/>
          <w:sz w:val="24"/>
          <w:szCs w:val="24"/>
          <w:lang w:val="ru-RU"/>
        </w:rPr>
        <w:t xml:space="preserve"> </w:t>
      </w:r>
      <w:r w:rsidRPr="00802747">
        <w:rPr>
          <w:spacing w:val="-1"/>
          <w:sz w:val="24"/>
          <w:szCs w:val="24"/>
          <w:lang w:val="ru-RU"/>
        </w:rPr>
        <w:t>образом</w:t>
      </w:r>
      <w:r w:rsidRPr="00802747">
        <w:rPr>
          <w:spacing w:val="11"/>
          <w:sz w:val="24"/>
          <w:szCs w:val="24"/>
          <w:lang w:val="ru-RU"/>
        </w:rPr>
        <w:t xml:space="preserve"> </w:t>
      </w:r>
      <w:r w:rsidRPr="00802747">
        <w:rPr>
          <w:spacing w:val="-1"/>
          <w:sz w:val="24"/>
          <w:szCs w:val="24"/>
          <w:lang w:val="ru-RU"/>
        </w:rPr>
        <w:t>исполнивший</w:t>
      </w:r>
      <w:r w:rsidRPr="00802747">
        <w:rPr>
          <w:spacing w:val="11"/>
          <w:sz w:val="24"/>
          <w:szCs w:val="24"/>
          <w:lang w:val="ru-RU"/>
        </w:rPr>
        <w:t xml:space="preserve"> </w:t>
      </w:r>
      <w:r w:rsidRPr="00802747">
        <w:rPr>
          <w:sz w:val="24"/>
          <w:szCs w:val="24"/>
          <w:lang w:val="ru-RU"/>
        </w:rPr>
        <w:t>свои</w:t>
      </w:r>
      <w:r w:rsidRPr="00802747">
        <w:rPr>
          <w:spacing w:val="10"/>
          <w:sz w:val="24"/>
          <w:szCs w:val="24"/>
          <w:lang w:val="ru-RU"/>
        </w:rPr>
        <w:t xml:space="preserve"> </w:t>
      </w:r>
      <w:r w:rsidRPr="00802747">
        <w:rPr>
          <w:spacing w:val="-1"/>
          <w:sz w:val="24"/>
          <w:szCs w:val="24"/>
          <w:lang w:val="ru-RU"/>
        </w:rPr>
        <w:t>обязанности</w:t>
      </w:r>
      <w:r w:rsidRPr="00802747">
        <w:rPr>
          <w:spacing w:val="11"/>
          <w:sz w:val="24"/>
          <w:szCs w:val="24"/>
          <w:lang w:val="ru-RU"/>
        </w:rPr>
        <w:t xml:space="preserve"> </w:t>
      </w:r>
      <w:r w:rsidRPr="00802747">
        <w:rPr>
          <w:sz w:val="24"/>
          <w:szCs w:val="24"/>
          <w:lang w:val="ru-RU"/>
        </w:rPr>
        <w:t>по</w:t>
      </w:r>
      <w:r w:rsidRPr="00802747">
        <w:rPr>
          <w:spacing w:val="11"/>
          <w:sz w:val="24"/>
          <w:szCs w:val="24"/>
          <w:lang w:val="ru-RU"/>
        </w:rPr>
        <w:t xml:space="preserve"> </w:t>
      </w:r>
      <w:r w:rsidRPr="00802747">
        <w:rPr>
          <w:spacing w:val="-1"/>
          <w:sz w:val="24"/>
          <w:szCs w:val="24"/>
          <w:lang w:val="ru-RU"/>
        </w:rPr>
        <w:t>ранее</w:t>
      </w:r>
      <w:r w:rsidRPr="00802747">
        <w:rPr>
          <w:spacing w:val="12"/>
          <w:sz w:val="24"/>
          <w:szCs w:val="24"/>
          <w:lang w:val="ru-RU"/>
        </w:rPr>
        <w:t xml:space="preserve"> </w:t>
      </w:r>
      <w:r w:rsidRPr="00802747">
        <w:rPr>
          <w:spacing w:val="-1"/>
          <w:sz w:val="24"/>
          <w:szCs w:val="24"/>
          <w:lang w:val="ru-RU"/>
        </w:rPr>
        <w:t>заключенному</w:t>
      </w:r>
      <w:r w:rsidRPr="00802747">
        <w:rPr>
          <w:spacing w:val="71"/>
          <w:sz w:val="24"/>
          <w:szCs w:val="24"/>
          <w:lang w:val="ru-RU"/>
        </w:rPr>
        <w:t xml:space="preserve"> </w:t>
      </w:r>
      <w:r w:rsidRPr="00802747">
        <w:rPr>
          <w:spacing w:val="-1"/>
          <w:sz w:val="24"/>
          <w:szCs w:val="24"/>
          <w:lang w:val="ru-RU"/>
        </w:rPr>
        <w:t>договору</w:t>
      </w:r>
      <w:r w:rsidRPr="00802747">
        <w:rPr>
          <w:spacing w:val="40"/>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отношении</w:t>
      </w:r>
      <w:r w:rsidRPr="00802747">
        <w:rPr>
          <w:spacing w:val="42"/>
          <w:sz w:val="24"/>
          <w:szCs w:val="24"/>
          <w:lang w:val="ru-RU"/>
        </w:rPr>
        <w:t xml:space="preserve"> </w:t>
      </w:r>
      <w:r w:rsidRPr="00802747">
        <w:rPr>
          <w:spacing w:val="-1"/>
          <w:sz w:val="24"/>
          <w:szCs w:val="24"/>
          <w:lang w:val="ru-RU"/>
        </w:rPr>
        <w:t>имущества,</w:t>
      </w:r>
      <w:r w:rsidRPr="00802747">
        <w:rPr>
          <w:spacing w:val="43"/>
          <w:sz w:val="24"/>
          <w:szCs w:val="24"/>
          <w:lang w:val="ru-RU"/>
        </w:rPr>
        <w:t xml:space="preserve"> </w:t>
      </w:r>
      <w:r w:rsidRPr="00802747">
        <w:rPr>
          <w:spacing w:val="-1"/>
          <w:sz w:val="24"/>
          <w:szCs w:val="24"/>
          <w:lang w:val="ru-RU"/>
        </w:rPr>
        <w:t>права</w:t>
      </w:r>
      <w:r w:rsidRPr="00802747">
        <w:rPr>
          <w:spacing w:val="46"/>
          <w:sz w:val="24"/>
          <w:szCs w:val="24"/>
          <w:lang w:val="ru-RU"/>
        </w:rPr>
        <w:t xml:space="preserve"> </w:t>
      </w:r>
      <w:r w:rsidRPr="00802747">
        <w:rPr>
          <w:sz w:val="24"/>
          <w:szCs w:val="24"/>
          <w:lang w:val="ru-RU"/>
        </w:rPr>
        <w:t>на</w:t>
      </w:r>
      <w:r w:rsidRPr="00802747">
        <w:rPr>
          <w:spacing w:val="43"/>
          <w:sz w:val="24"/>
          <w:szCs w:val="24"/>
          <w:lang w:val="ru-RU"/>
        </w:rPr>
        <w:t xml:space="preserve"> </w:t>
      </w:r>
      <w:r w:rsidRPr="00802747">
        <w:rPr>
          <w:sz w:val="24"/>
          <w:szCs w:val="24"/>
          <w:lang w:val="ru-RU"/>
        </w:rPr>
        <w:t>которое</w:t>
      </w:r>
      <w:r w:rsidRPr="00802747">
        <w:rPr>
          <w:spacing w:val="43"/>
          <w:sz w:val="24"/>
          <w:szCs w:val="24"/>
          <w:lang w:val="ru-RU"/>
        </w:rPr>
        <w:t xml:space="preserve"> </w:t>
      </w:r>
      <w:r w:rsidRPr="00802747">
        <w:rPr>
          <w:spacing w:val="-1"/>
          <w:sz w:val="24"/>
          <w:szCs w:val="24"/>
          <w:lang w:val="ru-RU"/>
        </w:rPr>
        <w:t>предаются</w:t>
      </w:r>
      <w:r w:rsidRPr="00802747">
        <w:rPr>
          <w:spacing w:val="42"/>
          <w:sz w:val="24"/>
          <w:szCs w:val="24"/>
          <w:lang w:val="ru-RU"/>
        </w:rPr>
        <w:t xml:space="preserve"> </w:t>
      </w:r>
      <w:r w:rsidRPr="00802747">
        <w:rPr>
          <w:sz w:val="24"/>
          <w:szCs w:val="24"/>
          <w:lang w:val="ru-RU"/>
        </w:rPr>
        <w:t>по</w:t>
      </w:r>
      <w:r w:rsidRPr="00802747">
        <w:rPr>
          <w:spacing w:val="42"/>
          <w:sz w:val="24"/>
          <w:szCs w:val="24"/>
          <w:lang w:val="ru-RU"/>
        </w:rPr>
        <w:t xml:space="preserve"> </w:t>
      </w:r>
      <w:r w:rsidRPr="00802747">
        <w:rPr>
          <w:spacing w:val="-1"/>
          <w:sz w:val="24"/>
          <w:szCs w:val="24"/>
          <w:lang w:val="ru-RU"/>
        </w:rPr>
        <w:t>договору,</w:t>
      </w:r>
      <w:r w:rsidRPr="00802747">
        <w:rPr>
          <w:spacing w:val="43"/>
          <w:sz w:val="24"/>
          <w:szCs w:val="24"/>
          <w:lang w:val="ru-RU"/>
        </w:rPr>
        <w:t xml:space="preserve"> </w:t>
      </w:r>
      <w:r w:rsidRPr="00802747">
        <w:rPr>
          <w:sz w:val="24"/>
          <w:szCs w:val="24"/>
          <w:lang w:val="ru-RU"/>
        </w:rPr>
        <w:t>и</w:t>
      </w:r>
      <w:r w:rsidRPr="00802747">
        <w:rPr>
          <w:spacing w:val="42"/>
          <w:sz w:val="24"/>
          <w:szCs w:val="24"/>
          <w:lang w:val="ru-RU"/>
        </w:rPr>
        <w:t xml:space="preserve"> </w:t>
      </w:r>
      <w:r w:rsidRPr="00802747">
        <w:rPr>
          <w:sz w:val="24"/>
          <w:szCs w:val="24"/>
          <w:lang w:val="ru-RU"/>
        </w:rPr>
        <w:t>письменно</w:t>
      </w:r>
      <w:r w:rsidRPr="00802747">
        <w:rPr>
          <w:spacing w:val="45"/>
          <w:sz w:val="24"/>
          <w:szCs w:val="24"/>
          <w:lang w:val="ru-RU"/>
        </w:rPr>
        <w:t xml:space="preserve"> </w:t>
      </w:r>
      <w:r w:rsidRPr="00802747">
        <w:rPr>
          <w:spacing w:val="-1"/>
          <w:sz w:val="24"/>
          <w:szCs w:val="24"/>
          <w:lang w:val="ru-RU"/>
        </w:rPr>
        <w:t>уведомивший</w:t>
      </w:r>
      <w:r w:rsidRPr="00802747">
        <w:rPr>
          <w:spacing w:val="63"/>
          <w:sz w:val="24"/>
          <w:szCs w:val="24"/>
          <w:lang w:val="ru-RU"/>
        </w:rPr>
        <w:t xml:space="preserve"> </w:t>
      </w:r>
      <w:r w:rsidRPr="00802747">
        <w:rPr>
          <w:spacing w:val="-1"/>
          <w:sz w:val="24"/>
          <w:szCs w:val="24"/>
          <w:lang w:val="ru-RU"/>
        </w:rPr>
        <w:t>организатора</w:t>
      </w:r>
      <w:r w:rsidRPr="00802747">
        <w:rPr>
          <w:spacing w:val="14"/>
          <w:sz w:val="24"/>
          <w:szCs w:val="24"/>
          <w:lang w:val="ru-RU"/>
        </w:rPr>
        <w:t xml:space="preserve"> </w:t>
      </w:r>
      <w:r w:rsidRPr="00802747">
        <w:rPr>
          <w:spacing w:val="-1"/>
          <w:sz w:val="24"/>
          <w:szCs w:val="24"/>
          <w:lang w:val="ru-RU"/>
        </w:rPr>
        <w:t>аукциона</w:t>
      </w:r>
      <w:r w:rsidRPr="00802747">
        <w:rPr>
          <w:spacing w:val="13"/>
          <w:sz w:val="24"/>
          <w:szCs w:val="24"/>
          <w:lang w:val="ru-RU"/>
        </w:rPr>
        <w:t xml:space="preserve"> </w:t>
      </w:r>
      <w:r w:rsidRPr="00802747">
        <w:rPr>
          <w:sz w:val="24"/>
          <w:szCs w:val="24"/>
          <w:lang w:val="ru-RU"/>
        </w:rPr>
        <w:t>о</w:t>
      </w:r>
      <w:r w:rsidRPr="00802747">
        <w:rPr>
          <w:spacing w:val="14"/>
          <w:sz w:val="24"/>
          <w:szCs w:val="24"/>
          <w:lang w:val="ru-RU"/>
        </w:rPr>
        <w:t xml:space="preserve"> </w:t>
      </w:r>
      <w:r w:rsidRPr="00802747">
        <w:rPr>
          <w:spacing w:val="-1"/>
          <w:sz w:val="24"/>
          <w:szCs w:val="24"/>
          <w:lang w:val="ru-RU"/>
        </w:rPr>
        <w:t>желании</w:t>
      </w:r>
      <w:r w:rsidRPr="00802747">
        <w:rPr>
          <w:spacing w:val="14"/>
          <w:sz w:val="24"/>
          <w:szCs w:val="24"/>
          <w:lang w:val="ru-RU"/>
        </w:rPr>
        <w:t xml:space="preserve"> </w:t>
      </w:r>
      <w:r w:rsidRPr="00802747">
        <w:rPr>
          <w:spacing w:val="-1"/>
          <w:sz w:val="24"/>
          <w:szCs w:val="24"/>
          <w:lang w:val="ru-RU"/>
        </w:rPr>
        <w:t>заключить</w:t>
      </w:r>
      <w:r w:rsidRPr="00802747">
        <w:rPr>
          <w:spacing w:val="14"/>
          <w:sz w:val="24"/>
          <w:szCs w:val="24"/>
          <w:lang w:val="ru-RU"/>
        </w:rPr>
        <w:t xml:space="preserve"> </w:t>
      </w:r>
      <w:r w:rsidRPr="00802747">
        <w:rPr>
          <w:spacing w:val="-1"/>
          <w:sz w:val="24"/>
          <w:szCs w:val="24"/>
          <w:lang w:val="ru-RU"/>
        </w:rPr>
        <w:t>договора</w:t>
      </w:r>
      <w:r w:rsidRPr="00802747">
        <w:rPr>
          <w:spacing w:val="14"/>
          <w:sz w:val="24"/>
          <w:szCs w:val="24"/>
          <w:lang w:val="ru-RU"/>
        </w:rPr>
        <w:t xml:space="preserve"> </w:t>
      </w:r>
      <w:r w:rsidRPr="00802747">
        <w:rPr>
          <w:spacing w:val="-1"/>
          <w:sz w:val="24"/>
          <w:szCs w:val="24"/>
          <w:lang w:val="ru-RU"/>
        </w:rPr>
        <w:t>(далее</w:t>
      </w:r>
      <w:r w:rsidRPr="00802747">
        <w:rPr>
          <w:spacing w:val="18"/>
          <w:sz w:val="24"/>
          <w:szCs w:val="24"/>
          <w:lang w:val="ru-RU"/>
        </w:rPr>
        <w:t xml:space="preserve"> </w:t>
      </w:r>
      <w:r w:rsidR="003238F7">
        <w:rPr>
          <w:spacing w:val="-1"/>
          <w:sz w:val="24"/>
          <w:szCs w:val="24"/>
          <w:lang w:val="ru-RU"/>
        </w:rPr>
        <w:t xml:space="preserve">- </w:t>
      </w:r>
      <w:r w:rsidRPr="00802747">
        <w:rPr>
          <w:spacing w:val="-1"/>
          <w:sz w:val="24"/>
          <w:szCs w:val="24"/>
          <w:lang w:val="ru-RU"/>
        </w:rPr>
        <w:t>действующий</w:t>
      </w:r>
      <w:r w:rsidRPr="00802747">
        <w:rPr>
          <w:spacing w:val="15"/>
          <w:sz w:val="24"/>
          <w:szCs w:val="24"/>
          <w:lang w:val="ru-RU"/>
        </w:rPr>
        <w:t xml:space="preserve"> </w:t>
      </w:r>
      <w:r w:rsidRPr="00802747">
        <w:rPr>
          <w:spacing w:val="-1"/>
          <w:sz w:val="24"/>
          <w:szCs w:val="24"/>
          <w:lang w:val="ru-RU"/>
        </w:rPr>
        <w:t>правообладатель),</w:t>
      </w:r>
      <w:r w:rsidRPr="00802747">
        <w:rPr>
          <w:spacing w:val="12"/>
          <w:sz w:val="24"/>
          <w:szCs w:val="24"/>
          <w:lang w:val="ru-RU"/>
        </w:rPr>
        <w:t xml:space="preserve"> </w:t>
      </w:r>
      <w:r w:rsidRPr="00802747">
        <w:rPr>
          <w:spacing w:val="-1"/>
          <w:sz w:val="24"/>
          <w:szCs w:val="24"/>
          <w:lang w:val="ru-RU"/>
        </w:rPr>
        <w:t>вправе</w:t>
      </w:r>
      <w:r w:rsidRPr="00802747">
        <w:rPr>
          <w:spacing w:val="75"/>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sidRPr="00802747">
        <w:rPr>
          <w:spacing w:val="-3"/>
          <w:sz w:val="24"/>
          <w:szCs w:val="24"/>
          <w:lang w:val="ru-RU"/>
        </w:rPr>
        <w:t xml:space="preserve"> </w:t>
      </w:r>
      <w:r w:rsidRPr="00802747">
        <w:rPr>
          <w:spacing w:val="-1"/>
          <w:sz w:val="24"/>
          <w:szCs w:val="24"/>
          <w:lang w:val="ru-RU"/>
        </w:rPr>
        <w:t>заключить</w:t>
      </w:r>
      <w:r w:rsidRPr="00802747">
        <w:rPr>
          <w:spacing w:val="-2"/>
          <w:sz w:val="24"/>
          <w:szCs w:val="24"/>
          <w:lang w:val="ru-RU"/>
        </w:rPr>
        <w:t xml:space="preserve"> </w:t>
      </w:r>
      <w:r w:rsidRPr="00802747">
        <w:rPr>
          <w:spacing w:val="-1"/>
          <w:sz w:val="24"/>
          <w:szCs w:val="24"/>
          <w:lang w:val="ru-RU"/>
        </w:rPr>
        <w:t>договор</w:t>
      </w:r>
      <w:r w:rsidRPr="00802747">
        <w:rPr>
          <w:spacing w:val="-3"/>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sidRPr="00802747">
        <w:rPr>
          <w:spacing w:val="-3"/>
          <w:sz w:val="24"/>
          <w:szCs w:val="24"/>
          <w:lang w:val="ru-RU"/>
        </w:rPr>
        <w:t xml:space="preserve"> </w:t>
      </w:r>
      <w:r w:rsidRPr="00802747">
        <w:rPr>
          <w:spacing w:val="-1"/>
          <w:sz w:val="24"/>
          <w:szCs w:val="24"/>
          <w:lang w:val="ru-RU"/>
        </w:rPr>
        <w:t>цене</w:t>
      </w:r>
      <w:r w:rsidRPr="00802747">
        <w:rPr>
          <w:sz w:val="24"/>
          <w:szCs w:val="24"/>
          <w:lang w:val="ru-RU"/>
        </w:rPr>
        <w:t xml:space="preserve"> </w:t>
      </w:r>
      <w:r w:rsidR="003238F7">
        <w:rPr>
          <w:spacing w:val="-1"/>
          <w:sz w:val="24"/>
          <w:szCs w:val="24"/>
          <w:lang w:val="ru-RU"/>
        </w:rPr>
        <w:t>договора.</w:t>
      </w:r>
    </w:p>
    <w:p w14:paraId="7E11F130"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7"/>
          <w:sz w:val="24"/>
          <w:szCs w:val="24"/>
          <w:lang w:val="ru-RU"/>
        </w:rPr>
        <w:t xml:space="preserve"> </w:t>
      </w:r>
      <w:r w:rsidRPr="00802747">
        <w:rPr>
          <w:spacing w:val="-1"/>
          <w:sz w:val="24"/>
          <w:szCs w:val="24"/>
          <w:lang w:val="ru-RU"/>
        </w:rPr>
        <w:t>действующий</w:t>
      </w:r>
      <w:r w:rsidRPr="00802747">
        <w:rPr>
          <w:spacing w:val="5"/>
          <w:sz w:val="24"/>
          <w:szCs w:val="24"/>
          <w:lang w:val="ru-RU"/>
        </w:rPr>
        <w:t xml:space="preserve"> </w:t>
      </w:r>
      <w:r w:rsidRPr="00802747">
        <w:rPr>
          <w:spacing w:val="-1"/>
          <w:sz w:val="24"/>
          <w:szCs w:val="24"/>
          <w:lang w:val="ru-RU"/>
        </w:rPr>
        <w:t>правообладатель</w:t>
      </w:r>
      <w:r w:rsidRPr="00802747">
        <w:rPr>
          <w:spacing w:val="7"/>
          <w:sz w:val="24"/>
          <w:szCs w:val="24"/>
          <w:lang w:val="ru-RU"/>
        </w:rPr>
        <w:t xml:space="preserve"> </w:t>
      </w:r>
      <w:r w:rsidRPr="00802747">
        <w:rPr>
          <w:spacing w:val="-1"/>
          <w:sz w:val="24"/>
          <w:szCs w:val="24"/>
          <w:lang w:val="ru-RU"/>
        </w:rPr>
        <w:t>воспользовался</w:t>
      </w:r>
      <w:r w:rsidRPr="00802747">
        <w:rPr>
          <w:spacing w:val="7"/>
          <w:sz w:val="24"/>
          <w:szCs w:val="24"/>
          <w:lang w:val="ru-RU"/>
        </w:rPr>
        <w:t xml:space="preserve"> </w:t>
      </w:r>
      <w:r w:rsidRPr="00802747">
        <w:rPr>
          <w:spacing w:val="-1"/>
          <w:sz w:val="24"/>
          <w:szCs w:val="24"/>
          <w:lang w:val="ru-RU"/>
        </w:rPr>
        <w:t>правом,</w:t>
      </w:r>
      <w:r w:rsidRPr="00802747">
        <w:rPr>
          <w:spacing w:val="7"/>
          <w:sz w:val="24"/>
          <w:szCs w:val="24"/>
          <w:lang w:val="ru-RU"/>
        </w:rPr>
        <w:t xml:space="preserve"> </w:t>
      </w:r>
      <w:r w:rsidRPr="00802747">
        <w:rPr>
          <w:spacing w:val="-1"/>
          <w:sz w:val="24"/>
          <w:szCs w:val="24"/>
          <w:lang w:val="ru-RU"/>
        </w:rPr>
        <w:t>предусмотренным</w:t>
      </w:r>
      <w:r w:rsidRPr="00802747">
        <w:rPr>
          <w:spacing w:val="7"/>
          <w:sz w:val="24"/>
          <w:szCs w:val="24"/>
          <w:lang w:val="ru-RU"/>
        </w:rPr>
        <w:t xml:space="preserve"> </w:t>
      </w:r>
      <w:r w:rsidRPr="00802747">
        <w:rPr>
          <w:spacing w:val="-1"/>
          <w:sz w:val="24"/>
          <w:szCs w:val="24"/>
          <w:lang w:val="ru-RU"/>
        </w:rPr>
        <w:t>п.</w:t>
      </w:r>
      <w:r w:rsidR="003238F7">
        <w:rPr>
          <w:spacing w:val="-1"/>
          <w:sz w:val="24"/>
          <w:szCs w:val="24"/>
          <w:lang w:val="ru-RU"/>
        </w:rPr>
        <w:t>3.3.9</w:t>
      </w:r>
      <w:r w:rsidRPr="00802747">
        <w:rPr>
          <w:spacing w:val="-1"/>
          <w:sz w:val="24"/>
          <w:szCs w:val="24"/>
          <w:lang w:val="ru-RU"/>
        </w:rPr>
        <w:t>.</w:t>
      </w:r>
      <w:r w:rsidRPr="00802747">
        <w:rPr>
          <w:spacing w:val="7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35"/>
          <w:sz w:val="24"/>
          <w:szCs w:val="24"/>
          <w:lang w:val="ru-RU"/>
        </w:rPr>
        <w:t xml:space="preserve"> </w:t>
      </w:r>
      <w:r w:rsidRPr="00802747">
        <w:rPr>
          <w:spacing w:val="-1"/>
          <w:sz w:val="24"/>
          <w:szCs w:val="24"/>
          <w:lang w:val="ru-RU"/>
        </w:rPr>
        <w:t>аукционист</w:t>
      </w:r>
      <w:r w:rsidRPr="00802747">
        <w:rPr>
          <w:spacing w:val="38"/>
          <w:sz w:val="24"/>
          <w:szCs w:val="24"/>
          <w:lang w:val="ru-RU"/>
        </w:rPr>
        <w:t xml:space="preserve"> </w:t>
      </w:r>
      <w:r w:rsidRPr="00802747">
        <w:rPr>
          <w:spacing w:val="-1"/>
          <w:sz w:val="24"/>
          <w:szCs w:val="24"/>
          <w:lang w:val="ru-RU"/>
        </w:rPr>
        <w:t>вновь</w:t>
      </w:r>
      <w:r w:rsidRPr="00802747">
        <w:rPr>
          <w:spacing w:val="38"/>
          <w:sz w:val="24"/>
          <w:szCs w:val="24"/>
          <w:lang w:val="ru-RU"/>
        </w:rPr>
        <w:t xml:space="preserve"> </w:t>
      </w:r>
      <w:r w:rsidRPr="00802747">
        <w:rPr>
          <w:spacing w:val="-1"/>
          <w:sz w:val="24"/>
          <w:szCs w:val="24"/>
          <w:lang w:val="ru-RU"/>
        </w:rPr>
        <w:t>предлагает</w:t>
      </w:r>
      <w:r w:rsidRPr="00802747">
        <w:rPr>
          <w:spacing w:val="37"/>
          <w:sz w:val="24"/>
          <w:szCs w:val="24"/>
          <w:lang w:val="ru-RU"/>
        </w:rPr>
        <w:t xml:space="preserve"> </w:t>
      </w:r>
      <w:r w:rsidRPr="00802747">
        <w:rPr>
          <w:spacing w:val="-1"/>
          <w:sz w:val="24"/>
          <w:szCs w:val="24"/>
          <w:lang w:val="ru-RU"/>
        </w:rPr>
        <w:t>участникам</w:t>
      </w:r>
      <w:r w:rsidRPr="00802747">
        <w:rPr>
          <w:spacing w:val="38"/>
          <w:sz w:val="24"/>
          <w:szCs w:val="24"/>
          <w:lang w:val="ru-RU"/>
        </w:rPr>
        <w:t xml:space="preserve"> </w:t>
      </w:r>
      <w:r w:rsidRPr="00802747">
        <w:rPr>
          <w:spacing w:val="-1"/>
          <w:sz w:val="24"/>
          <w:szCs w:val="24"/>
          <w:lang w:val="ru-RU"/>
        </w:rPr>
        <w:t>аукциона</w:t>
      </w:r>
      <w:r w:rsidRPr="00802747">
        <w:rPr>
          <w:spacing w:val="38"/>
          <w:sz w:val="24"/>
          <w:szCs w:val="24"/>
          <w:lang w:val="ru-RU"/>
        </w:rPr>
        <w:t xml:space="preserve"> </w:t>
      </w:r>
      <w:r w:rsidRPr="00802747">
        <w:rPr>
          <w:spacing w:val="-1"/>
          <w:sz w:val="24"/>
          <w:szCs w:val="24"/>
          <w:lang w:val="ru-RU"/>
        </w:rPr>
        <w:t>заявлять</w:t>
      </w:r>
      <w:r w:rsidRPr="00802747">
        <w:rPr>
          <w:spacing w:val="38"/>
          <w:sz w:val="24"/>
          <w:szCs w:val="24"/>
          <w:lang w:val="ru-RU"/>
        </w:rPr>
        <w:t xml:space="preserve"> </w:t>
      </w:r>
      <w:r w:rsidRPr="00802747">
        <w:rPr>
          <w:sz w:val="24"/>
          <w:szCs w:val="24"/>
          <w:lang w:val="ru-RU"/>
        </w:rPr>
        <w:t>свои</w:t>
      </w:r>
      <w:r w:rsidRPr="00802747">
        <w:rPr>
          <w:spacing w:val="34"/>
          <w:sz w:val="24"/>
          <w:szCs w:val="24"/>
          <w:lang w:val="ru-RU"/>
        </w:rPr>
        <w:t xml:space="preserve"> </w:t>
      </w:r>
      <w:r w:rsidRPr="00802747">
        <w:rPr>
          <w:spacing w:val="-1"/>
          <w:sz w:val="24"/>
          <w:szCs w:val="24"/>
          <w:lang w:val="ru-RU"/>
        </w:rPr>
        <w:t>предложения</w:t>
      </w:r>
      <w:r w:rsidRPr="00802747">
        <w:rPr>
          <w:spacing w:val="37"/>
          <w:sz w:val="24"/>
          <w:szCs w:val="24"/>
          <w:lang w:val="ru-RU"/>
        </w:rPr>
        <w:t xml:space="preserve"> </w:t>
      </w:r>
      <w:r w:rsidRPr="00802747">
        <w:rPr>
          <w:sz w:val="24"/>
          <w:szCs w:val="24"/>
          <w:lang w:val="ru-RU"/>
        </w:rPr>
        <w:t>о</w:t>
      </w:r>
      <w:r w:rsidRPr="00802747">
        <w:rPr>
          <w:spacing w:val="51"/>
          <w:sz w:val="24"/>
          <w:szCs w:val="24"/>
          <w:lang w:val="ru-RU"/>
        </w:rPr>
        <w:t xml:space="preserve"> </w:t>
      </w:r>
      <w:r w:rsidRPr="00802747">
        <w:rPr>
          <w:spacing w:val="-1"/>
          <w:sz w:val="24"/>
          <w:szCs w:val="24"/>
          <w:lang w:val="ru-RU"/>
        </w:rPr>
        <w:t>цене</w:t>
      </w:r>
      <w:r w:rsidRPr="00802747">
        <w:rPr>
          <w:spacing w:val="5"/>
          <w:sz w:val="24"/>
          <w:szCs w:val="24"/>
          <w:lang w:val="ru-RU"/>
        </w:rPr>
        <w:t xml:space="preserve"> </w:t>
      </w:r>
      <w:r w:rsidRPr="00802747">
        <w:rPr>
          <w:spacing w:val="-1"/>
          <w:sz w:val="24"/>
          <w:szCs w:val="24"/>
          <w:lang w:val="ru-RU"/>
        </w:rPr>
        <w:t>договора,</w:t>
      </w:r>
      <w:r w:rsidRPr="00802747">
        <w:rPr>
          <w:spacing w:val="5"/>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pacing w:val="-2"/>
          <w:sz w:val="24"/>
          <w:szCs w:val="24"/>
          <w:lang w:val="ru-RU"/>
        </w:rPr>
        <w:t>чего,</w:t>
      </w:r>
      <w:r w:rsidRPr="00802747">
        <w:rPr>
          <w:spacing w:val="4"/>
          <w:sz w:val="24"/>
          <w:szCs w:val="24"/>
          <w:lang w:val="ru-RU"/>
        </w:rPr>
        <w:t xml:space="preserve"> </w:t>
      </w:r>
      <w:r w:rsidRPr="00802747">
        <w:rPr>
          <w:sz w:val="24"/>
          <w:szCs w:val="24"/>
          <w:lang w:val="ru-RU"/>
        </w:rPr>
        <w:t>в</w:t>
      </w:r>
      <w:r w:rsidRPr="00802747">
        <w:rPr>
          <w:spacing w:val="3"/>
          <w:sz w:val="24"/>
          <w:szCs w:val="24"/>
          <w:lang w:val="ru-RU"/>
        </w:rPr>
        <w:t xml:space="preserve"> </w:t>
      </w:r>
      <w:r w:rsidRPr="00802747">
        <w:rPr>
          <w:spacing w:val="-1"/>
          <w:sz w:val="24"/>
          <w:szCs w:val="24"/>
          <w:lang w:val="ru-RU"/>
        </w:rPr>
        <w:t>случае</w:t>
      </w:r>
      <w:r w:rsidRPr="00802747">
        <w:rPr>
          <w:spacing w:val="5"/>
          <w:sz w:val="24"/>
          <w:szCs w:val="24"/>
          <w:lang w:val="ru-RU"/>
        </w:rPr>
        <w:t xml:space="preserve"> </w:t>
      </w:r>
      <w:r w:rsidRPr="00802747">
        <w:rPr>
          <w:sz w:val="24"/>
          <w:szCs w:val="24"/>
          <w:lang w:val="ru-RU"/>
        </w:rPr>
        <w:t>если</w:t>
      </w:r>
      <w:r w:rsidRPr="00802747">
        <w:rPr>
          <w:spacing w:val="4"/>
          <w:sz w:val="24"/>
          <w:szCs w:val="24"/>
          <w:lang w:val="ru-RU"/>
        </w:rPr>
        <w:t xml:space="preserve"> </w:t>
      </w:r>
      <w:r w:rsidRPr="00802747">
        <w:rPr>
          <w:sz w:val="24"/>
          <w:szCs w:val="24"/>
          <w:lang w:val="ru-RU"/>
        </w:rPr>
        <w:t>такие</w:t>
      </w:r>
      <w:r w:rsidRPr="00802747">
        <w:rPr>
          <w:spacing w:val="5"/>
          <w:sz w:val="24"/>
          <w:szCs w:val="24"/>
          <w:lang w:val="ru-RU"/>
        </w:rPr>
        <w:t xml:space="preserve"> </w:t>
      </w:r>
      <w:r w:rsidRPr="00802747">
        <w:rPr>
          <w:spacing w:val="-1"/>
          <w:sz w:val="24"/>
          <w:szCs w:val="24"/>
          <w:lang w:val="ru-RU"/>
        </w:rPr>
        <w:t>предложения</w:t>
      </w:r>
      <w:r w:rsidRPr="00802747">
        <w:rPr>
          <w:spacing w:val="4"/>
          <w:sz w:val="24"/>
          <w:szCs w:val="24"/>
          <w:lang w:val="ru-RU"/>
        </w:rPr>
        <w:t xml:space="preserve"> </w:t>
      </w:r>
      <w:r w:rsidRPr="00802747">
        <w:rPr>
          <w:sz w:val="24"/>
          <w:szCs w:val="24"/>
          <w:lang w:val="ru-RU"/>
        </w:rPr>
        <w:t>были</w:t>
      </w:r>
      <w:r w:rsidRPr="00802747">
        <w:rPr>
          <w:spacing w:val="4"/>
          <w:sz w:val="24"/>
          <w:szCs w:val="24"/>
          <w:lang w:val="ru-RU"/>
        </w:rPr>
        <w:t xml:space="preserve"> </w:t>
      </w:r>
      <w:r w:rsidRPr="00802747">
        <w:rPr>
          <w:spacing w:val="-1"/>
          <w:sz w:val="24"/>
          <w:szCs w:val="24"/>
          <w:lang w:val="ru-RU"/>
        </w:rPr>
        <w:t>сделаны</w:t>
      </w:r>
      <w:r w:rsidRPr="00802747">
        <w:rPr>
          <w:spacing w:val="5"/>
          <w:sz w:val="24"/>
          <w:szCs w:val="24"/>
          <w:lang w:val="ru-RU"/>
        </w:rPr>
        <w:t xml:space="preserve"> </w:t>
      </w:r>
      <w:r w:rsidRPr="00802747">
        <w:rPr>
          <w:sz w:val="24"/>
          <w:szCs w:val="24"/>
          <w:lang w:val="ru-RU"/>
        </w:rPr>
        <w:t>и</w:t>
      </w:r>
      <w:r w:rsidRPr="00802747">
        <w:rPr>
          <w:spacing w:val="4"/>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z w:val="24"/>
          <w:szCs w:val="24"/>
          <w:lang w:val="ru-RU"/>
        </w:rPr>
        <w:t>троекратного</w:t>
      </w:r>
      <w:r w:rsidRPr="00802747">
        <w:rPr>
          <w:spacing w:val="4"/>
          <w:sz w:val="24"/>
          <w:szCs w:val="24"/>
          <w:lang w:val="ru-RU"/>
        </w:rPr>
        <w:t xml:space="preserve"> </w:t>
      </w:r>
      <w:r w:rsidRPr="00802747">
        <w:rPr>
          <w:spacing w:val="-1"/>
          <w:sz w:val="24"/>
          <w:szCs w:val="24"/>
          <w:lang w:val="ru-RU"/>
        </w:rPr>
        <w:t>объявления</w:t>
      </w:r>
      <w:r w:rsidRPr="00802747">
        <w:rPr>
          <w:spacing w:val="59"/>
          <w:sz w:val="24"/>
          <w:szCs w:val="24"/>
          <w:lang w:val="ru-RU"/>
        </w:rPr>
        <w:t xml:space="preserve"> </w:t>
      </w:r>
      <w:r w:rsidRPr="00802747">
        <w:rPr>
          <w:spacing w:val="-1"/>
          <w:sz w:val="24"/>
          <w:szCs w:val="24"/>
          <w:lang w:val="ru-RU"/>
        </w:rPr>
        <w:t>аукционистом</w:t>
      </w:r>
      <w:r w:rsidRPr="00802747">
        <w:rPr>
          <w:spacing w:val="50"/>
          <w:sz w:val="24"/>
          <w:szCs w:val="24"/>
          <w:lang w:val="ru-RU"/>
        </w:rPr>
        <w:t xml:space="preserve"> </w:t>
      </w:r>
      <w:r w:rsidRPr="00802747">
        <w:rPr>
          <w:spacing w:val="-1"/>
          <w:sz w:val="24"/>
          <w:szCs w:val="24"/>
          <w:lang w:val="ru-RU"/>
        </w:rPr>
        <w:t>цены</w:t>
      </w:r>
      <w:r w:rsidRPr="00802747">
        <w:rPr>
          <w:spacing w:val="51"/>
          <w:sz w:val="24"/>
          <w:szCs w:val="24"/>
          <w:lang w:val="ru-RU"/>
        </w:rPr>
        <w:t xml:space="preserve"> </w:t>
      </w:r>
      <w:r w:rsidRPr="00802747">
        <w:rPr>
          <w:spacing w:val="-1"/>
          <w:sz w:val="24"/>
          <w:szCs w:val="24"/>
          <w:lang w:val="ru-RU"/>
        </w:rPr>
        <w:t>договора</w:t>
      </w:r>
      <w:r w:rsidRPr="00802747">
        <w:rPr>
          <w:spacing w:val="51"/>
          <w:sz w:val="24"/>
          <w:szCs w:val="24"/>
          <w:lang w:val="ru-RU"/>
        </w:rPr>
        <w:t xml:space="preserve"> </w:t>
      </w:r>
      <w:r w:rsidRPr="00802747">
        <w:rPr>
          <w:sz w:val="24"/>
          <w:szCs w:val="24"/>
          <w:lang w:val="ru-RU"/>
        </w:rPr>
        <w:t>ни</w:t>
      </w:r>
      <w:r w:rsidRPr="00802747">
        <w:rPr>
          <w:spacing w:val="49"/>
          <w:sz w:val="24"/>
          <w:szCs w:val="24"/>
          <w:lang w:val="ru-RU"/>
        </w:rPr>
        <w:t xml:space="preserve"> </w:t>
      </w:r>
      <w:r w:rsidRPr="00802747">
        <w:rPr>
          <w:sz w:val="24"/>
          <w:szCs w:val="24"/>
          <w:lang w:val="ru-RU"/>
        </w:rPr>
        <w:t>один</w:t>
      </w:r>
      <w:r w:rsidRPr="00802747">
        <w:rPr>
          <w:spacing w:val="50"/>
          <w:sz w:val="24"/>
          <w:szCs w:val="24"/>
          <w:lang w:val="ru-RU"/>
        </w:rPr>
        <w:t xml:space="preserve"> </w:t>
      </w:r>
      <w:r w:rsidRPr="00802747">
        <w:rPr>
          <w:spacing w:val="-1"/>
          <w:sz w:val="24"/>
          <w:szCs w:val="24"/>
          <w:lang w:val="ru-RU"/>
        </w:rPr>
        <w:t>участник</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не</w:t>
      </w:r>
      <w:r w:rsidRPr="00802747">
        <w:rPr>
          <w:spacing w:val="50"/>
          <w:sz w:val="24"/>
          <w:szCs w:val="24"/>
          <w:lang w:val="ru-RU"/>
        </w:rPr>
        <w:t xml:space="preserve"> </w:t>
      </w:r>
      <w:r w:rsidRPr="00802747">
        <w:rPr>
          <w:spacing w:val="-1"/>
          <w:sz w:val="24"/>
          <w:szCs w:val="24"/>
          <w:lang w:val="ru-RU"/>
        </w:rPr>
        <w:t>поднял</w:t>
      </w:r>
      <w:r w:rsidRPr="00802747">
        <w:rPr>
          <w:spacing w:val="50"/>
          <w:sz w:val="24"/>
          <w:szCs w:val="24"/>
          <w:lang w:val="ru-RU"/>
        </w:rPr>
        <w:t xml:space="preserve"> </w:t>
      </w:r>
      <w:r w:rsidRPr="00802747">
        <w:rPr>
          <w:spacing w:val="-1"/>
          <w:sz w:val="24"/>
          <w:szCs w:val="24"/>
          <w:lang w:val="ru-RU"/>
        </w:rPr>
        <w:t>карточку,</w:t>
      </w:r>
      <w:r w:rsidRPr="00802747">
        <w:rPr>
          <w:spacing w:val="50"/>
          <w:sz w:val="24"/>
          <w:szCs w:val="24"/>
          <w:lang w:val="ru-RU"/>
        </w:rPr>
        <w:t xml:space="preserve"> </w:t>
      </w:r>
      <w:r w:rsidRPr="00802747">
        <w:rPr>
          <w:spacing w:val="-1"/>
          <w:sz w:val="24"/>
          <w:szCs w:val="24"/>
          <w:lang w:val="ru-RU"/>
        </w:rPr>
        <w:t>действующий</w:t>
      </w:r>
      <w:r w:rsidRPr="00802747">
        <w:rPr>
          <w:spacing w:val="51"/>
          <w:sz w:val="24"/>
          <w:szCs w:val="24"/>
          <w:lang w:val="ru-RU"/>
        </w:rPr>
        <w:t xml:space="preserve"> </w:t>
      </w:r>
      <w:r w:rsidRPr="00802747">
        <w:rPr>
          <w:spacing w:val="-1"/>
          <w:sz w:val="24"/>
          <w:szCs w:val="24"/>
          <w:lang w:val="ru-RU"/>
        </w:rPr>
        <w:t>правообладатель</w:t>
      </w:r>
      <w:r w:rsidRPr="00802747">
        <w:rPr>
          <w:spacing w:val="29"/>
          <w:sz w:val="24"/>
          <w:szCs w:val="24"/>
          <w:lang w:val="ru-RU"/>
        </w:rPr>
        <w:t xml:space="preserve"> </w:t>
      </w:r>
      <w:r w:rsidRPr="00802747">
        <w:rPr>
          <w:spacing w:val="-1"/>
          <w:sz w:val="24"/>
          <w:szCs w:val="24"/>
          <w:lang w:val="ru-RU"/>
        </w:rPr>
        <w:t>вправе</w:t>
      </w:r>
      <w:r w:rsidRPr="00802747">
        <w:rPr>
          <w:spacing w:val="24"/>
          <w:sz w:val="24"/>
          <w:szCs w:val="24"/>
          <w:lang w:val="ru-RU"/>
        </w:rPr>
        <w:t xml:space="preserve"> </w:t>
      </w:r>
      <w:r w:rsidRPr="00802747">
        <w:rPr>
          <w:spacing w:val="-1"/>
          <w:sz w:val="24"/>
          <w:szCs w:val="24"/>
          <w:lang w:val="ru-RU"/>
        </w:rPr>
        <w:t>снова</w:t>
      </w:r>
      <w:r w:rsidRPr="00802747">
        <w:rPr>
          <w:spacing w:val="29"/>
          <w:sz w:val="24"/>
          <w:szCs w:val="24"/>
          <w:lang w:val="ru-RU"/>
        </w:rPr>
        <w:t xml:space="preserve"> </w:t>
      </w:r>
      <w:r w:rsidRPr="00802747">
        <w:rPr>
          <w:spacing w:val="-1"/>
          <w:sz w:val="24"/>
          <w:szCs w:val="24"/>
          <w:lang w:val="ru-RU"/>
        </w:rPr>
        <w:t>заявить</w:t>
      </w:r>
      <w:r w:rsidRPr="00802747">
        <w:rPr>
          <w:spacing w:val="28"/>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z w:val="24"/>
          <w:szCs w:val="24"/>
          <w:lang w:val="ru-RU"/>
        </w:rPr>
        <w:t>своем</w:t>
      </w:r>
      <w:r w:rsidRPr="00802747">
        <w:rPr>
          <w:spacing w:val="25"/>
          <w:sz w:val="24"/>
          <w:szCs w:val="24"/>
          <w:lang w:val="ru-RU"/>
        </w:rPr>
        <w:t xml:space="preserve"> </w:t>
      </w:r>
      <w:r w:rsidRPr="00802747">
        <w:rPr>
          <w:spacing w:val="-1"/>
          <w:sz w:val="24"/>
          <w:szCs w:val="24"/>
          <w:lang w:val="ru-RU"/>
        </w:rPr>
        <w:t>желании</w:t>
      </w:r>
      <w:r w:rsidRPr="00802747">
        <w:rPr>
          <w:spacing w:val="28"/>
          <w:sz w:val="24"/>
          <w:szCs w:val="24"/>
          <w:lang w:val="ru-RU"/>
        </w:rPr>
        <w:t xml:space="preserve"> </w:t>
      </w:r>
      <w:r w:rsidRPr="00802747">
        <w:rPr>
          <w:spacing w:val="-1"/>
          <w:sz w:val="24"/>
          <w:szCs w:val="24"/>
          <w:lang w:val="ru-RU"/>
        </w:rPr>
        <w:t>заключить</w:t>
      </w:r>
      <w:r w:rsidRPr="00802747">
        <w:rPr>
          <w:spacing w:val="26"/>
          <w:sz w:val="24"/>
          <w:szCs w:val="24"/>
          <w:lang w:val="ru-RU"/>
        </w:rPr>
        <w:t xml:space="preserve"> </w:t>
      </w:r>
      <w:r w:rsidRPr="00802747">
        <w:rPr>
          <w:spacing w:val="-1"/>
          <w:sz w:val="24"/>
          <w:szCs w:val="24"/>
          <w:lang w:val="ru-RU"/>
        </w:rPr>
        <w:t>договор</w:t>
      </w:r>
      <w:r w:rsidRPr="00802747">
        <w:rPr>
          <w:spacing w:val="28"/>
          <w:sz w:val="24"/>
          <w:szCs w:val="24"/>
          <w:lang w:val="ru-RU"/>
        </w:rPr>
        <w:t xml:space="preserve"> </w:t>
      </w:r>
      <w:r w:rsidRPr="00802747">
        <w:rPr>
          <w:sz w:val="24"/>
          <w:szCs w:val="24"/>
          <w:lang w:val="ru-RU"/>
        </w:rPr>
        <w:t>по</w:t>
      </w:r>
      <w:r w:rsidRPr="00802747">
        <w:rPr>
          <w:spacing w:val="28"/>
          <w:sz w:val="24"/>
          <w:szCs w:val="24"/>
          <w:lang w:val="ru-RU"/>
        </w:rPr>
        <w:t xml:space="preserve"> </w:t>
      </w:r>
      <w:r w:rsidRPr="00802747">
        <w:rPr>
          <w:spacing w:val="-1"/>
          <w:sz w:val="24"/>
          <w:szCs w:val="24"/>
          <w:lang w:val="ru-RU"/>
        </w:rPr>
        <w:t>объявленной</w:t>
      </w:r>
      <w:r w:rsidRPr="00802747">
        <w:rPr>
          <w:spacing w:val="25"/>
          <w:sz w:val="24"/>
          <w:szCs w:val="24"/>
          <w:lang w:val="ru-RU"/>
        </w:rPr>
        <w:t xml:space="preserve"> </w:t>
      </w:r>
      <w:r w:rsidRPr="00802747">
        <w:rPr>
          <w:spacing w:val="-1"/>
          <w:sz w:val="24"/>
          <w:szCs w:val="24"/>
          <w:lang w:val="ru-RU"/>
        </w:rPr>
        <w:t>аукционистом</w:t>
      </w:r>
      <w:r w:rsidRPr="00802747">
        <w:rPr>
          <w:spacing w:val="69"/>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p>
    <w:p w14:paraId="115EAEC2" w14:textId="21B9481D"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786306BD" w14:textId="77777777" w:rsidR="00802747"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либо</w:t>
      </w:r>
      <w:r w:rsidRPr="00802747">
        <w:rPr>
          <w:spacing w:val="79"/>
          <w:sz w:val="24"/>
          <w:szCs w:val="24"/>
          <w:lang w:val="ru-RU"/>
        </w:rPr>
        <w:t xml:space="preserve"> </w:t>
      </w:r>
      <w:r w:rsidRPr="00802747">
        <w:rPr>
          <w:spacing w:val="-1"/>
          <w:sz w:val="24"/>
          <w:szCs w:val="24"/>
          <w:lang w:val="ru-RU"/>
        </w:rPr>
        <w:t>действующий</w:t>
      </w:r>
      <w:r w:rsidRPr="00802747">
        <w:rPr>
          <w:spacing w:val="23"/>
          <w:sz w:val="24"/>
          <w:szCs w:val="24"/>
          <w:lang w:val="ru-RU"/>
        </w:rPr>
        <w:t xml:space="preserve"> </w:t>
      </w:r>
      <w:r w:rsidRPr="00802747">
        <w:rPr>
          <w:spacing w:val="-1"/>
          <w:sz w:val="24"/>
          <w:szCs w:val="24"/>
          <w:lang w:val="ru-RU"/>
        </w:rPr>
        <w:t>правообладатель,</w:t>
      </w:r>
      <w:r w:rsidRPr="00802747">
        <w:rPr>
          <w:spacing w:val="24"/>
          <w:sz w:val="24"/>
          <w:szCs w:val="24"/>
          <w:lang w:val="ru-RU"/>
        </w:rPr>
        <w:t xml:space="preserve"> </w:t>
      </w:r>
      <w:r w:rsidRPr="00802747">
        <w:rPr>
          <w:spacing w:val="-1"/>
          <w:sz w:val="24"/>
          <w:szCs w:val="24"/>
          <w:lang w:val="ru-RU"/>
        </w:rPr>
        <w:t>если</w:t>
      </w:r>
      <w:r w:rsidRPr="00802747">
        <w:rPr>
          <w:spacing w:val="24"/>
          <w:sz w:val="24"/>
          <w:szCs w:val="24"/>
          <w:lang w:val="ru-RU"/>
        </w:rPr>
        <w:t xml:space="preserve"> </w:t>
      </w:r>
      <w:r w:rsidRPr="00802747">
        <w:rPr>
          <w:sz w:val="24"/>
          <w:szCs w:val="24"/>
          <w:lang w:val="ru-RU"/>
        </w:rPr>
        <w:t>он</w:t>
      </w:r>
      <w:r w:rsidRPr="00802747">
        <w:rPr>
          <w:spacing w:val="23"/>
          <w:sz w:val="24"/>
          <w:szCs w:val="24"/>
          <w:lang w:val="ru-RU"/>
        </w:rPr>
        <w:t xml:space="preserve"> </w:t>
      </w:r>
      <w:r w:rsidRPr="00802747">
        <w:rPr>
          <w:spacing w:val="-1"/>
          <w:sz w:val="24"/>
          <w:szCs w:val="24"/>
          <w:lang w:val="ru-RU"/>
        </w:rPr>
        <w:t>заявил</w:t>
      </w:r>
      <w:r w:rsidRPr="00802747">
        <w:rPr>
          <w:spacing w:val="23"/>
          <w:sz w:val="24"/>
          <w:szCs w:val="24"/>
          <w:lang w:val="ru-RU"/>
        </w:rPr>
        <w:t xml:space="preserve"> </w:t>
      </w:r>
      <w:r w:rsidRPr="00802747">
        <w:rPr>
          <w:sz w:val="24"/>
          <w:szCs w:val="24"/>
          <w:lang w:val="ru-RU"/>
        </w:rPr>
        <w:t>о</w:t>
      </w:r>
      <w:r w:rsidRPr="00802747">
        <w:rPr>
          <w:spacing w:val="24"/>
          <w:sz w:val="24"/>
          <w:szCs w:val="24"/>
          <w:lang w:val="ru-RU"/>
        </w:rPr>
        <w:t xml:space="preserve"> </w:t>
      </w:r>
      <w:r w:rsidRPr="00802747">
        <w:rPr>
          <w:sz w:val="24"/>
          <w:szCs w:val="24"/>
          <w:lang w:val="ru-RU"/>
        </w:rPr>
        <w:t>своем</w:t>
      </w:r>
      <w:r w:rsidRPr="00802747">
        <w:rPr>
          <w:spacing w:val="23"/>
          <w:sz w:val="24"/>
          <w:szCs w:val="24"/>
          <w:lang w:val="ru-RU"/>
        </w:rPr>
        <w:t xml:space="preserve"> </w:t>
      </w:r>
      <w:r w:rsidRPr="00802747">
        <w:rPr>
          <w:spacing w:val="-1"/>
          <w:sz w:val="24"/>
          <w:szCs w:val="24"/>
          <w:lang w:val="ru-RU"/>
        </w:rPr>
        <w:t>желании</w:t>
      </w:r>
      <w:r w:rsidRPr="00802747">
        <w:rPr>
          <w:spacing w:val="23"/>
          <w:sz w:val="24"/>
          <w:szCs w:val="24"/>
          <w:lang w:val="ru-RU"/>
        </w:rPr>
        <w:t xml:space="preserve"> </w:t>
      </w:r>
      <w:r w:rsidRPr="00802747">
        <w:rPr>
          <w:spacing w:val="-1"/>
          <w:sz w:val="24"/>
          <w:szCs w:val="24"/>
          <w:lang w:val="ru-RU"/>
        </w:rPr>
        <w:t>заключить</w:t>
      </w:r>
      <w:r w:rsidRPr="00802747">
        <w:rPr>
          <w:spacing w:val="24"/>
          <w:sz w:val="24"/>
          <w:szCs w:val="24"/>
          <w:lang w:val="ru-RU"/>
        </w:rPr>
        <w:t xml:space="preserve"> </w:t>
      </w:r>
      <w:r w:rsidRPr="00802747">
        <w:rPr>
          <w:spacing w:val="-1"/>
          <w:sz w:val="24"/>
          <w:szCs w:val="24"/>
          <w:lang w:val="ru-RU"/>
        </w:rPr>
        <w:t>договор</w:t>
      </w:r>
      <w:r w:rsidRPr="00802747">
        <w:rPr>
          <w:spacing w:val="24"/>
          <w:sz w:val="24"/>
          <w:szCs w:val="24"/>
          <w:lang w:val="ru-RU"/>
        </w:rPr>
        <w:t xml:space="preserve"> </w:t>
      </w:r>
      <w:r w:rsidRPr="00802747">
        <w:rPr>
          <w:sz w:val="24"/>
          <w:szCs w:val="24"/>
          <w:lang w:val="ru-RU"/>
        </w:rPr>
        <w:t>по</w:t>
      </w:r>
      <w:r w:rsidRPr="00802747">
        <w:rPr>
          <w:spacing w:val="23"/>
          <w:sz w:val="24"/>
          <w:szCs w:val="24"/>
          <w:lang w:val="ru-RU"/>
        </w:rPr>
        <w:t xml:space="preserve"> </w:t>
      </w:r>
      <w:r w:rsidRPr="00802747">
        <w:rPr>
          <w:spacing w:val="-1"/>
          <w:sz w:val="24"/>
          <w:szCs w:val="24"/>
          <w:lang w:val="ru-RU"/>
        </w:rPr>
        <w:t>объявленной</w:t>
      </w:r>
      <w:r w:rsidRPr="00802747">
        <w:rPr>
          <w:spacing w:val="69"/>
          <w:sz w:val="24"/>
          <w:szCs w:val="24"/>
          <w:lang w:val="ru-RU"/>
        </w:rPr>
        <w:t xml:space="preserve"> </w:t>
      </w:r>
      <w:r w:rsidRPr="00802747">
        <w:rPr>
          <w:spacing w:val="-1"/>
          <w:sz w:val="24"/>
          <w:szCs w:val="24"/>
          <w:lang w:val="ru-RU"/>
        </w:rPr>
        <w:t>аукционистом наиболее</w:t>
      </w:r>
      <w:r w:rsidRPr="00802747">
        <w:rPr>
          <w:sz w:val="24"/>
          <w:szCs w:val="24"/>
          <w:lang w:val="ru-RU"/>
        </w:rPr>
        <w:t xml:space="preserve"> </w:t>
      </w:r>
      <w:r w:rsidRPr="00802747">
        <w:rPr>
          <w:spacing w:val="-1"/>
          <w:sz w:val="24"/>
          <w:szCs w:val="24"/>
          <w:lang w:val="ru-RU"/>
        </w:rPr>
        <w:t>высокой</w:t>
      </w:r>
      <w:r w:rsidRPr="00802747">
        <w:rPr>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0A067EB1" w14:textId="77777777" w:rsidR="00A649B5"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которое</w:t>
      </w:r>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r w:rsidRPr="00802747">
        <w:rPr>
          <w:spacing w:val="-1"/>
          <w:sz w:val="24"/>
          <w:szCs w:val="24"/>
          <w:lang w:val="ru-RU"/>
        </w:rPr>
        <w:t>несостоявшимся</w:t>
      </w:r>
      <w:r w:rsidRPr="00802747">
        <w:rPr>
          <w:sz w:val="24"/>
          <w:szCs w:val="24"/>
          <w:lang w:val="ru-RU"/>
        </w:rPr>
        <w:t xml:space="preserve"> </w:t>
      </w:r>
      <w:r w:rsidRPr="00802747">
        <w:rPr>
          <w:spacing w:val="-1"/>
          <w:sz w:val="24"/>
          <w:szCs w:val="24"/>
          <w:lang w:val="ru-RU"/>
        </w:rPr>
        <w:lastRenderedPageBreak/>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14:paraId="363713DC"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7A01A44D"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2C0925D2"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75FCA8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78E887E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0BB3590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7A6C2C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EE505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2B8DC75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79254059" w14:textId="77777777"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25229E2E"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3C1B0A5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6"/>
            <w:rFonts w:ascii="Times New Roman" w:hAnsi="Times New Roman" w:cs="Times New Roman"/>
            <w:sz w:val="24"/>
            <w:szCs w:val="24"/>
            <w:lang w:val="en-US"/>
          </w:rPr>
          <w:t>www</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etprf</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ru</w:t>
        </w:r>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7467F42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 xml:space="preserve">рганизатором торгов такое требование было </w:t>
      </w:r>
      <w:r w:rsidRPr="006D31ED">
        <w:rPr>
          <w:rFonts w:ascii="Times New Roman" w:hAnsi="Times New Roman" w:cs="Times New Roman"/>
          <w:sz w:val="24"/>
          <w:szCs w:val="24"/>
        </w:rPr>
        <w:lastRenderedPageBreak/>
        <w:t>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530E92D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7124737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1E6E4D89"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08A14854"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2E6083E7"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47B0F0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9F56F2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07B6C607" w14:textId="77777777" w:rsidR="00E04C39" w:rsidRPr="006D31ED" w:rsidRDefault="00E04C39" w:rsidP="000A2921">
      <w:pPr>
        <w:jc w:val="both"/>
        <w:rPr>
          <w:rFonts w:ascii="Times New Roman" w:hAnsi="Times New Roman" w:cs="Times New Roman"/>
          <w:sz w:val="24"/>
          <w:szCs w:val="24"/>
        </w:rPr>
      </w:pPr>
    </w:p>
    <w:p w14:paraId="09D7A242"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30787BCB"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w:t>
      </w:r>
      <w:r w:rsidRPr="00A40FB3">
        <w:rPr>
          <w:rFonts w:ascii="Times New Roman" w:hAnsi="Times New Roman" w:cs="Times New Roman"/>
          <w:b/>
          <w:bCs/>
          <w:sz w:val="24"/>
          <w:szCs w:val="24"/>
        </w:rPr>
        <w:t>.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0382B354" w14:textId="77777777">
        <w:tc>
          <w:tcPr>
            <w:tcW w:w="599" w:type="dxa"/>
            <w:vAlign w:val="center"/>
          </w:tcPr>
          <w:p w14:paraId="1931EEF8"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BA959DD"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1AE94EDA"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28EBDEA1" w14:textId="77777777">
        <w:tc>
          <w:tcPr>
            <w:tcW w:w="599" w:type="dxa"/>
          </w:tcPr>
          <w:p w14:paraId="48263E7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7E37F1E3"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3477F4F"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Публичное акционерное общество «Красногорский завод им. С.А. Зверева» (ПАО КМЗ)</w:t>
            </w:r>
          </w:p>
        </w:tc>
      </w:tr>
      <w:tr w:rsidR="00E04C39" w:rsidRPr="006D31ED" w14:paraId="6637EAD8" w14:textId="77777777">
        <w:tc>
          <w:tcPr>
            <w:tcW w:w="599" w:type="dxa"/>
          </w:tcPr>
          <w:p w14:paraId="7BC893A9" w14:textId="77777777" w:rsidR="00E04C39" w:rsidRPr="006D31ED" w:rsidRDefault="008E5423" w:rsidP="008E5423">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58D5BE0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1AE88B62"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Аукцион открытый по составу участников и по форме подачи предложений о цене</w:t>
            </w:r>
          </w:p>
        </w:tc>
      </w:tr>
      <w:tr w:rsidR="00E04C39" w:rsidRPr="006D31ED" w14:paraId="43EC5B33" w14:textId="77777777">
        <w:tc>
          <w:tcPr>
            <w:tcW w:w="599" w:type="dxa"/>
          </w:tcPr>
          <w:p w14:paraId="0A393BCF"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B837C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4678" w:type="dxa"/>
          </w:tcPr>
          <w:p w14:paraId="6F92656B" w14:textId="78B7D583" w:rsidR="00C41E46" w:rsidRPr="00C41E46" w:rsidRDefault="009A5502" w:rsidP="00C41E46">
            <w:pPr>
              <w:pStyle w:val="311"/>
              <w:spacing w:after="0"/>
              <w:jc w:val="both"/>
              <w:rPr>
                <w:sz w:val="20"/>
                <w:szCs w:val="20"/>
              </w:rPr>
            </w:pPr>
            <w:r w:rsidRPr="001A55DB">
              <w:rPr>
                <w:sz w:val="20"/>
                <w:szCs w:val="20"/>
              </w:rPr>
              <w:t xml:space="preserve">Право пользования на условиях договора </w:t>
            </w:r>
            <w:r w:rsidRPr="006B0B79">
              <w:rPr>
                <w:sz w:val="20"/>
                <w:szCs w:val="20"/>
              </w:rPr>
              <w:t xml:space="preserve">аренды </w:t>
            </w:r>
            <w:r w:rsidR="006B0B79">
              <w:rPr>
                <w:sz w:val="20"/>
                <w:szCs w:val="20"/>
              </w:rPr>
              <w:t>нежилыми</w:t>
            </w:r>
            <w:r w:rsidR="006B0B79" w:rsidRPr="006B0B79">
              <w:rPr>
                <w:sz w:val="20"/>
                <w:szCs w:val="20"/>
              </w:rPr>
              <w:t xml:space="preserve"> помещения</w:t>
            </w:r>
            <w:r w:rsidR="006B0B79">
              <w:rPr>
                <w:sz w:val="20"/>
                <w:szCs w:val="20"/>
              </w:rPr>
              <w:t>ми</w:t>
            </w:r>
            <w:r w:rsidR="00C41E46">
              <w:rPr>
                <w:sz w:val="20"/>
                <w:szCs w:val="20"/>
              </w:rPr>
              <w:t xml:space="preserve">: </w:t>
            </w:r>
            <w:r w:rsidR="00C41E46" w:rsidRPr="00C41E46">
              <w:rPr>
                <w:sz w:val="20"/>
                <w:szCs w:val="20"/>
              </w:rPr>
              <w:t>здание Компрессорной БРЗ площадью 45 кв. м. (инв.101135, кадастровый номер 50:11:0010104:3212);</w:t>
            </w:r>
          </w:p>
          <w:p w14:paraId="5E49B3DA" w14:textId="77777777" w:rsidR="00C41E46" w:rsidRPr="00C41E46" w:rsidRDefault="00C41E46" w:rsidP="00C41E46">
            <w:pPr>
              <w:pStyle w:val="311"/>
              <w:spacing w:after="0"/>
              <w:jc w:val="both"/>
              <w:rPr>
                <w:sz w:val="20"/>
                <w:szCs w:val="20"/>
              </w:rPr>
            </w:pPr>
            <w:r w:rsidRPr="00C41E46">
              <w:rPr>
                <w:sz w:val="20"/>
                <w:szCs w:val="20"/>
              </w:rPr>
              <w:t>- часть земельного участка площадью 700 кв. м.  (кадастровый номер 50:11:0010104:19163), прилегающий к складу хранения инертных материалов (инв.101127);</w:t>
            </w:r>
          </w:p>
          <w:p w14:paraId="4C85A74F" w14:textId="77777777" w:rsidR="00C41E46" w:rsidRPr="00C41E46" w:rsidRDefault="00C41E46" w:rsidP="00C41E46">
            <w:pPr>
              <w:pStyle w:val="311"/>
              <w:spacing w:after="0"/>
              <w:jc w:val="both"/>
              <w:rPr>
                <w:sz w:val="20"/>
                <w:szCs w:val="20"/>
              </w:rPr>
            </w:pPr>
            <w:r w:rsidRPr="00C41E46">
              <w:rPr>
                <w:sz w:val="20"/>
                <w:szCs w:val="20"/>
              </w:rPr>
              <w:t>- часть земельного участка площадью 1208 кв. м. (кадастровый номер 50:11:0010104:19780) в районе склада УКСа;</w:t>
            </w:r>
          </w:p>
          <w:p w14:paraId="4640EDB7" w14:textId="54B0D3C3" w:rsidR="00E04C39" w:rsidRPr="00684B55" w:rsidRDefault="00C41E46" w:rsidP="00260745">
            <w:pPr>
              <w:pStyle w:val="311"/>
              <w:spacing w:after="0"/>
              <w:jc w:val="both"/>
              <w:rPr>
                <w:sz w:val="20"/>
                <w:szCs w:val="20"/>
              </w:rPr>
            </w:pPr>
            <w:r w:rsidRPr="00C41E46">
              <w:rPr>
                <w:sz w:val="20"/>
                <w:szCs w:val="20"/>
              </w:rPr>
              <w:t>находящиеся по адресу: 143403, Московская область,</w:t>
            </w:r>
            <w:r>
              <w:rPr>
                <w:sz w:val="20"/>
                <w:szCs w:val="20"/>
              </w:rPr>
              <w:t xml:space="preserve"> г. Красногорск, ул. Речная, 8.</w:t>
            </w:r>
          </w:p>
        </w:tc>
      </w:tr>
      <w:tr w:rsidR="00E04C39" w:rsidRPr="006D31ED" w14:paraId="0559D95A" w14:textId="77777777">
        <w:tc>
          <w:tcPr>
            <w:tcW w:w="599" w:type="dxa"/>
          </w:tcPr>
          <w:p w14:paraId="5D738593"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33D82E4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0773ED0E" w14:textId="77777777" w:rsidR="00E04C39" w:rsidRPr="001A55DB" w:rsidRDefault="009A5502" w:rsidP="00CA735B">
            <w:pPr>
              <w:pStyle w:val="a4"/>
              <w:spacing w:after="0" w:line="240" w:lineRule="auto"/>
              <w:ind w:left="0"/>
              <w:jc w:val="both"/>
              <w:rPr>
                <w:rFonts w:ascii="Times New Roman" w:hAnsi="Times New Roman" w:cs="Times New Roman"/>
                <w:sz w:val="20"/>
                <w:szCs w:val="20"/>
              </w:rPr>
            </w:pPr>
            <w:r w:rsidRPr="001A55DB">
              <w:rPr>
                <w:rFonts w:ascii="Times New Roman" w:hAnsi="Times New Roman" w:cs="Times New Roman"/>
                <w:sz w:val="20"/>
                <w:szCs w:val="20"/>
              </w:rPr>
              <w:t>1</w:t>
            </w:r>
            <w:r w:rsidR="00EC3943" w:rsidRPr="001A55DB">
              <w:rPr>
                <w:rFonts w:ascii="Times New Roman" w:hAnsi="Times New Roman" w:cs="Times New Roman"/>
                <w:sz w:val="20"/>
                <w:szCs w:val="20"/>
              </w:rPr>
              <w:t xml:space="preserve">1 </w:t>
            </w:r>
            <w:r w:rsidR="00E04C39" w:rsidRPr="001A55DB">
              <w:rPr>
                <w:rFonts w:ascii="Times New Roman" w:hAnsi="Times New Roman" w:cs="Times New Roman"/>
                <w:sz w:val="20"/>
                <w:szCs w:val="20"/>
              </w:rPr>
              <w:t xml:space="preserve"> </w:t>
            </w:r>
            <w:r w:rsidR="00EC3943" w:rsidRPr="001A55DB">
              <w:rPr>
                <w:rFonts w:ascii="Times New Roman" w:hAnsi="Times New Roman" w:cs="Times New Roman"/>
                <w:sz w:val="20"/>
                <w:szCs w:val="20"/>
              </w:rPr>
              <w:t>месяцев</w:t>
            </w:r>
            <w:r w:rsidR="007B0B9D" w:rsidRPr="001A55DB">
              <w:rPr>
                <w:rFonts w:ascii="Times New Roman" w:hAnsi="Times New Roman" w:cs="Times New Roman"/>
                <w:sz w:val="20"/>
                <w:szCs w:val="20"/>
              </w:rPr>
              <w:t xml:space="preserve"> </w:t>
            </w:r>
          </w:p>
        </w:tc>
      </w:tr>
      <w:tr w:rsidR="00E04C39" w:rsidRPr="006D31ED" w14:paraId="6BAC881D" w14:textId="77777777">
        <w:tc>
          <w:tcPr>
            <w:tcW w:w="599" w:type="dxa"/>
          </w:tcPr>
          <w:p w14:paraId="62F40C1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477FAEC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0860265E" w14:textId="77777777" w:rsidR="00E04C39" w:rsidRPr="00216BA4" w:rsidRDefault="00044FBD"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п.9</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4F75BCD5" w14:textId="77777777">
        <w:tc>
          <w:tcPr>
            <w:tcW w:w="599" w:type="dxa"/>
          </w:tcPr>
          <w:p w14:paraId="54EEA191"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61B91A3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152F37A0"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1C5996" w:rsidRPr="00216BA4">
              <w:rPr>
                <w:rFonts w:ascii="Times New Roman" w:hAnsi="Times New Roman" w:cs="Times New Roman"/>
                <w:sz w:val="20"/>
                <w:szCs w:val="20"/>
              </w:rPr>
              <w:t>8</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421C76" w:rsidRPr="00216BA4">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241EEFED" w14:textId="77777777">
        <w:tc>
          <w:tcPr>
            <w:tcW w:w="599" w:type="dxa"/>
          </w:tcPr>
          <w:p w14:paraId="72DA0AB2"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31D94E4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789C6D6D" w14:textId="77777777" w:rsidR="00E04C39" w:rsidRPr="00216BA4" w:rsidRDefault="003E2610"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 xml:space="preserve">См. п.14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1CEFE00" w14:textId="77777777">
        <w:tc>
          <w:tcPr>
            <w:tcW w:w="599" w:type="dxa"/>
          </w:tcPr>
          <w:p w14:paraId="51E71E5B"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2A8458E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3254946E" w14:textId="77777777" w:rsidR="00E04C39" w:rsidRPr="00216BA4" w:rsidRDefault="000D2110"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п.16</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918260F" w14:textId="77777777">
        <w:tc>
          <w:tcPr>
            <w:tcW w:w="599" w:type="dxa"/>
          </w:tcPr>
          <w:p w14:paraId="2CF32F2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0863B27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73C2893F" w14:textId="1B48AE45" w:rsidR="00E04C39" w:rsidRPr="00216BA4" w:rsidRDefault="00DD51F0" w:rsidP="00CA735B">
            <w:pPr>
              <w:pStyle w:val="a4"/>
              <w:spacing w:after="0" w:line="240" w:lineRule="auto"/>
              <w:ind w:left="0"/>
              <w:jc w:val="both"/>
              <w:rPr>
                <w:rFonts w:ascii="Times New Roman" w:hAnsi="Times New Roman" w:cs="Times New Roman"/>
                <w:sz w:val="20"/>
                <w:szCs w:val="20"/>
              </w:rPr>
            </w:pPr>
            <w:r w:rsidRPr="007B0B9D">
              <w:rPr>
                <w:rFonts w:ascii="Times New Roman" w:hAnsi="Times New Roman" w:cs="Times New Roman"/>
                <w:sz w:val="20"/>
                <w:szCs w:val="20"/>
              </w:rPr>
              <w:t>Московская обл.</w:t>
            </w:r>
            <w:r w:rsidR="000B1F35">
              <w:rPr>
                <w:rFonts w:ascii="Times New Roman" w:hAnsi="Times New Roman" w:cs="Times New Roman"/>
                <w:sz w:val="20"/>
                <w:szCs w:val="20"/>
              </w:rPr>
              <w:t xml:space="preserve">, г. Красногорск, ул. Речная, </w:t>
            </w:r>
            <w:r w:rsidRPr="007B0B9D">
              <w:rPr>
                <w:rFonts w:ascii="Times New Roman" w:hAnsi="Times New Roman" w:cs="Times New Roman"/>
                <w:sz w:val="20"/>
                <w:szCs w:val="20"/>
              </w:rPr>
              <w:t>8</w:t>
            </w:r>
          </w:p>
        </w:tc>
      </w:tr>
      <w:tr w:rsidR="00E04C39" w:rsidRPr="006D31ED" w14:paraId="3A13FFCA" w14:textId="77777777">
        <w:tc>
          <w:tcPr>
            <w:tcW w:w="599" w:type="dxa"/>
          </w:tcPr>
          <w:p w14:paraId="7E78BDC6" w14:textId="77777777" w:rsidR="00E04C39" w:rsidRPr="006D31ED" w:rsidRDefault="00E04C39"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79155B3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4358A08C"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1EEF9C73" w14:textId="77777777">
        <w:tc>
          <w:tcPr>
            <w:tcW w:w="599" w:type="dxa"/>
          </w:tcPr>
          <w:p w14:paraId="2C48B58F"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7C6A0C3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0B64391C"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8</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1FFE8B14" w14:textId="77777777">
        <w:tc>
          <w:tcPr>
            <w:tcW w:w="599" w:type="dxa"/>
          </w:tcPr>
          <w:p w14:paraId="6951A0D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7B95749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2FA675B6"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tc>
      </w:tr>
      <w:tr w:rsidR="00E04C39" w:rsidRPr="006D31ED" w14:paraId="33A2B8F7" w14:textId="77777777">
        <w:tc>
          <w:tcPr>
            <w:tcW w:w="599" w:type="dxa"/>
          </w:tcPr>
          <w:p w14:paraId="032A4E7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0910062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4678" w:type="dxa"/>
          </w:tcPr>
          <w:p w14:paraId="46C94D2E" w14:textId="272508D1" w:rsidR="00E04C39" w:rsidRPr="006D31ED" w:rsidRDefault="00E04C39" w:rsidP="001A55D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в рабочие дни с </w:t>
            </w:r>
            <w:r w:rsidR="009A5502">
              <w:rPr>
                <w:rFonts w:ascii="Times New Roman" w:hAnsi="Times New Roman" w:cs="Times New Roman"/>
                <w:sz w:val="20"/>
                <w:szCs w:val="20"/>
              </w:rPr>
              <w:t>10</w:t>
            </w:r>
            <w:r w:rsidRPr="006D31ED">
              <w:rPr>
                <w:rFonts w:ascii="Times New Roman" w:hAnsi="Times New Roman" w:cs="Times New Roman"/>
                <w:sz w:val="20"/>
                <w:szCs w:val="20"/>
              </w:rPr>
              <w:t>:00 до 1</w:t>
            </w:r>
            <w:r w:rsidR="009A5502">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проведении аукциона по адресу: Московская область, г. Красн</w:t>
            </w:r>
            <w:r w:rsidR="001C3AE3">
              <w:rPr>
                <w:rFonts w:ascii="Times New Roman" w:hAnsi="Times New Roman" w:cs="Times New Roman"/>
                <w:sz w:val="20"/>
                <w:szCs w:val="20"/>
              </w:rPr>
              <w:t xml:space="preserve">огорск, ул. Речная, </w:t>
            </w:r>
            <w:r w:rsidRPr="006D31ED">
              <w:rPr>
                <w:rFonts w:ascii="Times New Roman" w:hAnsi="Times New Roman" w:cs="Times New Roman"/>
                <w:sz w:val="20"/>
                <w:szCs w:val="20"/>
              </w:rPr>
              <w:t xml:space="preserve">8. Контактное лицо от </w:t>
            </w:r>
            <w:r w:rsidR="00E2695B">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рганизатора торгов: </w:t>
            </w:r>
            <w:r w:rsidR="001C3AE3">
              <w:rPr>
                <w:rFonts w:ascii="Times New Roman" w:hAnsi="Times New Roman" w:cs="Times New Roman"/>
                <w:sz w:val="20"/>
                <w:szCs w:val="20"/>
              </w:rPr>
              <w:t>Агеев Сергей Викторович</w:t>
            </w:r>
            <w:r w:rsidRPr="006D31ED">
              <w:rPr>
                <w:rFonts w:ascii="Times New Roman" w:hAnsi="Times New Roman" w:cs="Times New Roman"/>
                <w:sz w:val="20"/>
                <w:szCs w:val="20"/>
              </w:rPr>
              <w:t xml:space="preserve">, тел: </w:t>
            </w:r>
            <w:r w:rsidR="009A5502">
              <w:rPr>
                <w:rFonts w:ascii="Times New Roman" w:hAnsi="Times New Roman" w:cs="Times New Roman"/>
                <w:sz w:val="20"/>
                <w:szCs w:val="20"/>
              </w:rPr>
              <w:t>+7</w:t>
            </w:r>
            <w:r w:rsidR="00592BBE">
              <w:rPr>
                <w:rFonts w:ascii="Times New Roman" w:hAnsi="Times New Roman" w:cs="Times New Roman"/>
                <w:sz w:val="20"/>
                <w:szCs w:val="20"/>
              </w:rPr>
              <w:t>49</w:t>
            </w:r>
            <w:r w:rsidR="009A5502">
              <w:rPr>
                <w:rFonts w:ascii="Times New Roman" w:hAnsi="Times New Roman" w:cs="Times New Roman"/>
                <w:sz w:val="20"/>
                <w:szCs w:val="20"/>
              </w:rPr>
              <w:t>5</w:t>
            </w:r>
            <w:r w:rsidR="00592BBE">
              <w:rPr>
                <w:rFonts w:ascii="Times New Roman" w:hAnsi="Times New Roman" w:cs="Times New Roman"/>
                <w:sz w:val="20"/>
                <w:szCs w:val="20"/>
              </w:rPr>
              <w:t>56</w:t>
            </w:r>
            <w:r w:rsidR="009A5502">
              <w:rPr>
                <w:rFonts w:ascii="Times New Roman" w:hAnsi="Times New Roman" w:cs="Times New Roman"/>
                <w:sz w:val="20"/>
                <w:szCs w:val="20"/>
              </w:rPr>
              <w:t>1</w:t>
            </w:r>
            <w:r w:rsidR="001C3AE3">
              <w:rPr>
                <w:rFonts w:ascii="Times New Roman" w:hAnsi="Times New Roman" w:cs="Times New Roman"/>
                <w:sz w:val="20"/>
                <w:szCs w:val="20"/>
              </w:rPr>
              <w:t>2729</w:t>
            </w:r>
          </w:p>
        </w:tc>
      </w:tr>
      <w:tr w:rsidR="00E04C39" w:rsidRPr="006D31ED" w14:paraId="5C0526D3" w14:textId="77777777">
        <w:tc>
          <w:tcPr>
            <w:tcW w:w="599" w:type="dxa"/>
          </w:tcPr>
          <w:p w14:paraId="049EAF6E"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56BCBE5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21DDFB79"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 xml:space="preserve">е на заключение договора, а также соответствовать требованиям, </w:t>
            </w:r>
            <w:r w:rsidRPr="006D31ED">
              <w:rPr>
                <w:rFonts w:ascii="Times New Roman" w:hAnsi="Times New Roman" w:cs="Times New Roman"/>
                <w:sz w:val="20"/>
                <w:szCs w:val="20"/>
              </w:rPr>
              <w:lastRenderedPageBreak/>
              <w:t>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54F7BCC3" w14:textId="77777777">
        <w:tc>
          <w:tcPr>
            <w:tcW w:w="599" w:type="dxa"/>
          </w:tcPr>
          <w:p w14:paraId="4CAF4CA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16</w:t>
            </w:r>
          </w:p>
        </w:tc>
        <w:tc>
          <w:tcPr>
            <w:tcW w:w="4394" w:type="dxa"/>
          </w:tcPr>
          <w:p w14:paraId="7C1BD6D6"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530DD6D6"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2" w:history="1">
              <w:r w:rsidRPr="006D31ED">
                <w:rPr>
                  <w:rStyle w:val="a6"/>
                  <w:rFonts w:ascii="Times New Roman" w:hAnsi="Times New Roman" w:cs="Times New Roman"/>
                  <w:sz w:val="20"/>
                  <w:szCs w:val="20"/>
                  <w:lang w:val="en-US"/>
                </w:rPr>
                <w:t>www</w:t>
              </w:r>
              <w:r w:rsidRPr="006D31ED">
                <w:rPr>
                  <w:rStyle w:val="a6"/>
                  <w:rFonts w:ascii="Times New Roman" w:hAnsi="Times New Roman" w:cs="Times New Roman"/>
                  <w:sz w:val="20"/>
                  <w:szCs w:val="20"/>
                </w:rPr>
                <w:t>.</w:t>
              </w:r>
              <w:r w:rsidRPr="006D31ED">
                <w:rPr>
                  <w:rStyle w:val="a6"/>
                  <w:rFonts w:ascii="Times New Roman" w:hAnsi="Times New Roman" w:cs="Times New Roman"/>
                  <w:sz w:val="20"/>
                  <w:szCs w:val="20"/>
                  <w:lang w:val="en-US"/>
                </w:rPr>
                <w:t>etprf</w:t>
              </w:r>
              <w:r w:rsidRPr="006D31ED">
                <w:rPr>
                  <w:rStyle w:val="a6"/>
                  <w:rFonts w:ascii="Times New Roman" w:hAnsi="Times New Roman" w:cs="Times New Roman"/>
                  <w:sz w:val="20"/>
                  <w:szCs w:val="20"/>
                </w:rPr>
                <w:t>.</w:t>
              </w:r>
              <w:r w:rsidRPr="006D31ED">
                <w:rPr>
                  <w:rStyle w:val="a6"/>
                  <w:rFonts w:ascii="Times New Roman" w:hAnsi="Times New Roman" w:cs="Times New Roman"/>
                  <w:sz w:val="20"/>
                  <w:szCs w:val="20"/>
                  <w:lang w:val="en-US"/>
                </w:rPr>
                <w:t>ru</w:t>
              </w:r>
            </w:hyperlink>
            <w:r w:rsidRPr="006D31ED">
              <w:rPr>
                <w:rFonts w:ascii="Times New Roman" w:hAnsi="Times New Roman" w:cs="Times New Roman"/>
                <w:sz w:val="20"/>
                <w:szCs w:val="20"/>
              </w:rPr>
              <w:t xml:space="preserve"> и доступна без взимания платы.</w:t>
            </w:r>
          </w:p>
        </w:tc>
      </w:tr>
      <w:tr w:rsidR="00E04C39" w:rsidRPr="006D31ED" w14:paraId="29967988" w14:textId="77777777">
        <w:tc>
          <w:tcPr>
            <w:tcW w:w="599" w:type="dxa"/>
          </w:tcPr>
          <w:p w14:paraId="3F1169B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14:paraId="1A1097E0"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099F276C" w14:textId="77777777" w:rsidR="007734FD"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39B812CE" w14:textId="77777777" w:rsidR="00E04C39" w:rsidRPr="006D31ED" w:rsidRDefault="00E04C39" w:rsidP="00CA735B">
            <w:pPr>
              <w:pStyle w:val="a4"/>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65B647FE"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Заявка претендента на участие в аукционе (зарегистрированный, опубликованный документ);</w:t>
            </w:r>
          </w:p>
          <w:p w14:paraId="1CF4CF57"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Платежный документ с отметкой банка об исполнении, подтверждающий внесение </w:t>
            </w:r>
            <w:r w:rsidR="001C62BF" w:rsidRPr="006D31ED">
              <w:rPr>
                <w:rFonts w:ascii="Times New Roman" w:hAnsi="Times New Roman" w:cs="Times New Roman"/>
                <w:sz w:val="20"/>
                <w:szCs w:val="20"/>
              </w:rPr>
              <w:t>суммы обеспечения заявки</w:t>
            </w:r>
            <w:r w:rsidRPr="006D31ED">
              <w:rPr>
                <w:rFonts w:ascii="Times New Roman" w:hAnsi="Times New Roman" w:cs="Times New Roman"/>
                <w:sz w:val="20"/>
                <w:szCs w:val="20"/>
              </w:rPr>
              <w:t xml:space="preserve"> претендентом в соответствии с документацией о</w:t>
            </w:r>
            <w:r w:rsidR="001C62BF" w:rsidRPr="006D31ED">
              <w:rPr>
                <w:rFonts w:ascii="Times New Roman" w:hAnsi="Times New Roman" w:cs="Times New Roman"/>
                <w:sz w:val="20"/>
                <w:szCs w:val="20"/>
              </w:rPr>
              <w:t>б аукционе</w:t>
            </w:r>
            <w:r w:rsidRPr="006D31ED">
              <w:rPr>
                <w:rFonts w:ascii="Times New Roman" w:hAnsi="Times New Roman" w:cs="Times New Roman"/>
                <w:sz w:val="20"/>
                <w:szCs w:val="20"/>
              </w:rPr>
              <w:t>;</w:t>
            </w:r>
          </w:p>
          <w:p w14:paraId="76C2FDF1"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194EF60"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39B01436"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33042965"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1B4CFFF"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509C4E57"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17763E3E"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2E3E93CF" w14:textId="77777777" w:rsidR="00A53160" w:rsidRPr="006D31ED" w:rsidRDefault="00E04C39" w:rsidP="00CA735B">
            <w:pPr>
              <w:pStyle w:val="a4"/>
              <w:spacing w:after="100" w:afterAutospacing="1"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31B94A63" w14:textId="77777777" w:rsidR="00E04C39" w:rsidRPr="006D31ED" w:rsidRDefault="00A53160" w:rsidP="00CA735B">
            <w:pPr>
              <w:pStyle w:val="a4"/>
              <w:spacing w:after="100" w:afterAutospacing="1"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2C6777CE"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186BEA63"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7F0B958D"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7A754E43"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01484CEA"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4DBB6820"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В случае подачи заявки представителем участника </w:t>
            </w:r>
            <w:r w:rsidRPr="006D31ED">
              <w:rPr>
                <w:rFonts w:ascii="Times New Roman" w:hAnsi="Times New Roman" w:cs="Times New Roman"/>
                <w:sz w:val="20"/>
                <w:szCs w:val="20"/>
              </w:rPr>
              <w:lastRenderedPageBreak/>
              <w:t>аукциона предоставляется также надлежащим образом оформленная доверенность.</w:t>
            </w:r>
          </w:p>
        </w:tc>
      </w:tr>
      <w:tr w:rsidR="00E04C39" w:rsidRPr="006D31ED" w14:paraId="5051EF48" w14:textId="77777777">
        <w:tc>
          <w:tcPr>
            <w:tcW w:w="599" w:type="dxa"/>
          </w:tcPr>
          <w:p w14:paraId="0CC1168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18</w:t>
            </w:r>
          </w:p>
        </w:tc>
        <w:tc>
          <w:tcPr>
            <w:tcW w:w="4394" w:type="dxa"/>
          </w:tcPr>
          <w:p w14:paraId="668ABEE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73CB10D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B783327" w14:textId="77777777">
        <w:tc>
          <w:tcPr>
            <w:tcW w:w="599" w:type="dxa"/>
          </w:tcPr>
          <w:p w14:paraId="72557BA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54751E4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исполнения договора, срок и порядок его предоставления</w:t>
            </w:r>
          </w:p>
        </w:tc>
        <w:tc>
          <w:tcPr>
            <w:tcW w:w="4678" w:type="dxa"/>
          </w:tcPr>
          <w:p w14:paraId="2C17E350"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E04C39" w:rsidRPr="006D31ED" w14:paraId="1EF7828F" w14:textId="77777777">
        <w:tc>
          <w:tcPr>
            <w:tcW w:w="599" w:type="dxa"/>
          </w:tcPr>
          <w:p w14:paraId="3D4F36C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22F4974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1C5C60B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E04C39" w:rsidRPr="006D31ED" w14:paraId="5B3134E0" w14:textId="77777777">
        <w:tc>
          <w:tcPr>
            <w:tcW w:w="599" w:type="dxa"/>
          </w:tcPr>
          <w:p w14:paraId="18586A4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14:paraId="12F15CA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507CB4CE" w14:textId="77777777" w:rsidR="00E04C39" w:rsidRPr="006D31ED" w:rsidRDefault="00E04C39"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57060F1F" w14:textId="77777777">
        <w:tc>
          <w:tcPr>
            <w:tcW w:w="599" w:type="dxa"/>
          </w:tcPr>
          <w:p w14:paraId="09C660C0"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1A7A6465"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646A2478" w14:textId="77777777" w:rsidR="006B0207" w:rsidRPr="00F30DDF" w:rsidRDefault="00F74506" w:rsidP="00EF145F">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нет</w:t>
            </w:r>
          </w:p>
        </w:tc>
      </w:tr>
      <w:tr w:rsidR="00E04C39" w:rsidRPr="006D31ED" w14:paraId="607AB5EC" w14:textId="77777777">
        <w:tc>
          <w:tcPr>
            <w:tcW w:w="599" w:type="dxa"/>
          </w:tcPr>
          <w:p w14:paraId="1E7EF7F3" w14:textId="77777777" w:rsidR="00E04C39"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07FAD70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3D1818C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5EA20AB4" w14:textId="77777777" w:rsidR="00E04C39" w:rsidRPr="006D31ED" w:rsidRDefault="00E04C39" w:rsidP="00D045A0">
      <w:pPr>
        <w:pStyle w:val="a4"/>
        <w:ind w:left="360"/>
        <w:rPr>
          <w:rFonts w:ascii="Times New Roman" w:hAnsi="Times New Roman" w:cs="Times New Roman"/>
          <w:sz w:val="24"/>
          <w:szCs w:val="24"/>
        </w:rPr>
      </w:pPr>
    </w:p>
    <w:p w14:paraId="098191C8" w14:textId="77777777" w:rsidR="00E04C39" w:rsidRPr="006D31ED" w:rsidRDefault="00E04C39" w:rsidP="00D045A0">
      <w:pPr>
        <w:pStyle w:val="a4"/>
        <w:ind w:left="360"/>
        <w:rPr>
          <w:rFonts w:ascii="Times New Roman" w:hAnsi="Times New Roman" w:cs="Times New Roman"/>
          <w:sz w:val="24"/>
          <w:szCs w:val="24"/>
        </w:rPr>
      </w:pPr>
    </w:p>
    <w:p w14:paraId="4AC258D5"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1CD6BF8B"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757EFB01" w14:textId="77777777"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14:paraId="23704875" w14:textId="77777777" w:rsidR="008D5881" w:rsidRPr="006D31ED" w:rsidRDefault="008D5881" w:rsidP="008D5881">
      <w:pPr>
        <w:spacing w:after="0" w:line="240" w:lineRule="auto"/>
        <w:rPr>
          <w:rFonts w:ascii="Times New Roman" w:hAnsi="Times New Roman" w:cs="Times New Roman"/>
          <w:sz w:val="24"/>
          <w:szCs w:val="24"/>
        </w:rPr>
      </w:pPr>
    </w:p>
    <w:p w14:paraId="259863FB" w14:textId="77777777" w:rsidR="008D5881" w:rsidRPr="006D31ED" w:rsidRDefault="008D5881" w:rsidP="008D5881">
      <w:pPr>
        <w:pStyle w:val="a8"/>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14:paraId="624065DB"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5B905BF2" w14:textId="77777777" w:rsidR="008D5881" w:rsidRPr="006D31ED" w:rsidRDefault="008D5881" w:rsidP="008D5881">
      <w:pPr>
        <w:spacing w:after="0" w:line="240" w:lineRule="auto"/>
        <w:rPr>
          <w:rFonts w:ascii="Times New Roman" w:hAnsi="Times New Roman" w:cs="Times New Roman"/>
          <w:sz w:val="24"/>
          <w:szCs w:val="24"/>
        </w:rPr>
      </w:pPr>
    </w:p>
    <w:p w14:paraId="4C244781"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14:paraId="26D7EB9E" w14:textId="77777777" w:rsidR="008D5881" w:rsidRPr="006D31ED" w:rsidRDefault="008D5881" w:rsidP="008D5881">
      <w:pPr>
        <w:pStyle w:val="a8"/>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476D860" w14:textId="77777777" w:rsidR="008D5881" w:rsidRPr="006D31ED" w:rsidRDefault="008D5881" w:rsidP="008D5881">
      <w:pPr>
        <w:spacing w:after="0" w:line="240" w:lineRule="auto"/>
        <w:rPr>
          <w:rFonts w:ascii="Times New Roman" w:hAnsi="Times New Roman" w:cs="Times New Roman"/>
          <w:sz w:val="24"/>
          <w:szCs w:val="24"/>
        </w:rPr>
      </w:pPr>
    </w:p>
    <w:p w14:paraId="1E57BBC2" w14:textId="77777777" w:rsidR="008D5881" w:rsidRPr="006D31ED" w:rsidRDefault="008D5881" w:rsidP="008D5881">
      <w:pPr>
        <w:spacing w:after="0" w:line="240" w:lineRule="auto"/>
        <w:rPr>
          <w:rFonts w:ascii="Times New Roman" w:hAnsi="Times New Roman" w:cs="Times New Roman"/>
          <w:sz w:val="24"/>
          <w:szCs w:val="24"/>
        </w:rPr>
      </w:pPr>
    </w:p>
    <w:p w14:paraId="26CAD5FF" w14:textId="77777777" w:rsidR="008D5881" w:rsidRPr="006D31ED" w:rsidRDefault="008D5881" w:rsidP="008D5881">
      <w:pPr>
        <w:spacing w:after="0" w:line="240" w:lineRule="auto"/>
        <w:rPr>
          <w:rFonts w:ascii="Times New Roman" w:hAnsi="Times New Roman" w:cs="Times New Roman"/>
          <w:sz w:val="24"/>
          <w:szCs w:val="24"/>
        </w:rPr>
      </w:pPr>
    </w:p>
    <w:p w14:paraId="4E806D47" w14:textId="77777777" w:rsidR="008D5881" w:rsidRPr="006D31ED" w:rsidRDefault="008D5881" w:rsidP="008D5881">
      <w:pPr>
        <w:pStyle w:val="a8"/>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14:paraId="2FED2E3C" w14:textId="77777777" w:rsidR="008D5881" w:rsidRPr="006D31ED" w:rsidRDefault="008D5881" w:rsidP="008D5881">
      <w:pPr>
        <w:spacing w:before="20" w:line="260" w:lineRule="exact"/>
        <w:rPr>
          <w:sz w:val="26"/>
          <w:szCs w:val="26"/>
        </w:rPr>
      </w:pPr>
    </w:p>
    <w:p w14:paraId="39138DC9" w14:textId="77777777" w:rsidR="008D5881" w:rsidRPr="006D31ED" w:rsidRDefault="008D5881" w:rsidP="008D5881">
      <w:pPr>
        <w:pStyle w:val="a8"/>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документации</w:t>
      </w:r>
      <w:r w:rsidRPr="006D31ED">
        <w:rPr>
          <w:spacing w:val="2"/>
          <w:lang w:val="ru-RU"/>
        </w:rPr>
        <w:t xml:space="preserve"> </w:t>
      </w:r>
      <w:r w:rsidRPr="006D31ED">
        <w:rPr>
          <w:spacing w:val="-1"/>
          <w:lang w:val="ru-RU"/>
        </w:rPr>
        <w:t>аукциона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14:paraId="3E3337A1" w14:textId="77777777" w:rsidR="008D5881" w:rsidRPr="006D31ED" w:rsidRDefault="008D5881" w:rsidP="008D5881">
      <w:pPr>
        <w:pStyle w:val="a8"/>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13DF72A0" w14:textId="77777777" w:rsidTr="008D5881">
        <w:trPr>
          <w:trHeight w:hRule="exact" w:val="1116"/>
        </w:trPr>
        <w:tc>
          <w:tcPr>
            <w:tcW w:w="580" w:type="dxa"/>
            <w:vAlign w:val="center"/>
          </w:tcPr>
          <w:p w14:paraId="4DE9ECA3"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2227F831"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72693482" w14:textId="77777777" w:rsidR="008D5881" w:rsidRPr="006D31ED" w:rsidRDefault="008D5881" w:rsidP="00F30DDF">
            <w:pPr>
              <w:pStyle w:val="TableParagraph"/>
              <w:ind w:left="106" w:right="524"/>
              <w:jc w:val="center"/>
              <w:rPr>
                <w:rFonts w:ascii="Times New Roman" w:eastAsia="Times New Roman" w:hAnsi="Times New Roman"/>
                <w:sz w:val="20"/>
                <w:szCs w:val="20"/>
              </w:rPr>
            </w:pPr>
            <w:r w:rsidRPr="006D31ED">
              <w:rPr>
                <w:rFonts w:ascii="Times New Roman" w:hAnsi="Times New Roman"/>
                <w:spacing w:val="-1"/>
                <w:sz w:val="20"/>
                <w:szCs w:val="20"/>
              </w:rPr>
              <w:t>Статья</w:t>
            </w:r>
            <w:r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14:paraId="49104EB8"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11A8CD7A"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58135193" w14:textId="77777777" w:rsidTr="008D5881">
        <w:trPr>
          <w:trHeight w:hRule="exact" w:val="974"/>
        </w:trPr>
        <w:tc>
          <w:tcPr>
            <w:tcW w:w="580" w:type="dxa"/>
          </w:tcPr>
          <w:p w14:paraId="7E3D2B87" w14:textId="77777777" w:rsidR="008D5881" w:rsidRPr="006D31ED" w:rsidRDefault="008D5881" w:rsidP="008D5881">
            <w:pPr>
              <w:rPr>
                <w:lang w:val="ru-RU"/>
              </w:rPr>
            </w:pPr>
          </w:p>
        </w:tc>
        <w:tc>
          <w:tcPr>
            <w:tcW w:w="1987" w:type="dxa"/>
          </w:tcPr>
          <w:p w14:paraId="0BBBDE38" w14:textId="77777777" w:rsidR="008D5881" w:rsidRPr="006D31ED" w:rsidRDefault="008D5881" w:rsidP="008D5881">
            <w:pPr>
              <w:rPr>
                <w:lang w:val="ru-RU"/>
              </w:rPr>
            </w:pPr>
          </w:p>
        </w:tc>
        <w:tc>
          <w:tcPr>
            <w:tcW w:w="2998" w:type="dxa"/>
          </w:tcPr>
          <w:p w14:paraId="4148CDB4" w14:textId="77777777" w:rsidR="008D5881" w:rsidRPr="006D31ED" w:rsidRDefault="008D5881" w:rsidP="008D5881">
            <w:pPr>
              <w:rPr>
                <w:lang w:val="ru-RU"/>
              </w:rPr>
            </w:pPr>
          </w:p>
        </w:tc>
        <w:tc>
          <w:tcPr>
            <w:tcW w:w="4484" w:type="dxa"/>
          </w:tcPr>
          <w:p w14:paraId="2108578C" w14:textId="77777777" w:rsidR="008D5881" w:rsidRPr="006D31ED" w:rsidRDefault="008D5881" w:rsidP="008D5881">
            <w:pPr>
              <w:rPr>
                <w:lang w:val="ru-RU"/>
              </w:rPr>
            </w:pPr>
          </w:p>
        </w:tc>
      </w:tr>
      <w:tr w:rsidR="008D5881" w:rsidRPr="006D31ED" w14:paraId="49BD36B8" w14:textId="77777777" w:rsidTr="008D5881">
        <w:trPr>
          <w:trHeight w:hRule="exact" w:val="974"/>
        </w:trPr>
        <w:tc>
          <w:tcPr>
            <w:tcW w:w="580" w:type="dxa"/>
          </w:tcPr>
          <w:p w14:paraId="782D6BAF" w14:textId="77777777" w:rsidR="008D5881" w:rsidRPr="006D31ED" w:rsidRDefault="008D5881" w:rsidP="008D5881">
            <w:pPr>
              <w:rPr>
                <w:lang w:val="ru-RU"/>
              </w:rPr>
            </w:pPr>
          </w:p>
        </w:tc>
        <w:tc>
          <w:tcPr>
            <w:tcW w:w="1987" w:type="dxa"/>
          </w:tcPr>
          <w:p w14:paraId="01891F60" w14:textId="77777777" w:rsidR="008D5881" w:rsidRPr="006D31ED" w:rsidRDefault="008D5881" w:rsidP="008D5881">
            <w:pPr>
              <w:rPr>
                <w:lang w:val="ru-RU"/>
              </w:rPr>
            </w:pPr>
          </w:p>
        </w:tc>
        <w:tc>
          <w:tcPr>
            <w:tcW w:w="2998" w:type="dxa"/>
          </w:tcPr>
          <w:p w14:paraId="048550AA" w14:textId="77777777" w:rsidR="008D5881" w:rsidRPr="006D31ED" w:rsidRDefault="008D5881" w:rsidP="008D5881">
            <w:pPr>
              <w:rPr>
                <w:lang w:val="ru-RU"/>
              </w:rPr>
            </w:pPr>
          </w:p>
        </w:tc>
        <w:tc>
          <w:tcPr>
            <w:tcW w:w="4484" w:type="dxa"/>
          </w:tcPr>
          <w:p w14:paraId="09743260" w14:textId="77777777" w:rsidR="008D5881" w:rsidRPr="006D31ED" w:rsidRDefault="008D5881" w:rsidP="008D5881">
            <w:pPr>
              <w:rPr>
                <w:lang w:val="ru-RU"/>
              </w:rPr>
            </w:pPr>
          </w:p>
        </w:tc>
      </w:tr>
      <w:tr w:rsidR="008D5881" w:rsidRPr="006D31ED" w14:paraId="35ED9BF6" w14:textId="77777777" w:rsidTr="008D5881">
        <w:trPr>
          <w:trHeight w:hRule="exact" w:val="977"/>
        </w:trPr>
        <w:tc>
          <w:tcPr>
            <w:tcW w:w="580" w:type="dxa"/>
          </w:tcPr>
          <w:p w14:paraId="7AE900FF" w14:textId="77777777" w:rsidR="008D5881" w:rsidRPr="006D31ED" w:rsidRDefault="008D5881" w:rsidP="008D5881">
            <w:pPr>
              <w:rPr>
                <w:lang w:val="ru-RU"/>
              </w:rPr>
            </w:pPr>
          </w:p>
        </w:tc>
        <w:tc>
          <w:tcPr>
            <w:tcW w:w="1987" w:type="dxa"/>
          </w:tcPr>
          <w:p w14:paraId="57D825FB" w14:textId="77777777" w:rsidR="008D5881" w:rsidRPr="006D31ED" w:rsidRDefault="008D5881" w:rsidP="008D5881">
            <w:pPr>
              <w:rPr>
                <w:lang w:val="ru-RU"/>
              </w:rPr>
            </w:pPr>
          </w:p>
        </w:tc>
        <w:tc>
          <w:tcPr>
            <w:tcW w:w="2998" w:type="dxa"/>
          </w:tcPr>
          <w:p w14:paraId="1A35E507" w14:textId="77777777" w:rsidR="008D5881" w:rsidRPr="006D31ED" w:rsidRDefault="008D5881" w:rsidP="008D5881">
            <w:pPr>
              <w:rPr>
                <w:lang w:val="ru-RU"/>
              </w:rPr>
            </w:pPr>
          </w:p>
        </w:tc>
        <w:tc>
          <w:tcPr>
            <w:tcW w:w="4484" w:type="dxa"/>
          </w:tcPr>
          <w:p w14:paraId="20A00507" w14:textId="77777777" w:rsidR="008D5881" w:rsidRPr="006D31ED" w:rsidRDefault="008D5881" w:rsidP="008D5881">
            <w:pPr>
              <w:rPr>
                <w:lang w:val="ru-RU"/>
              </w:rPr>
            </w:pPr>
          </w:p>
        </w:tc>
      </w:tr>
    </w:tbl>
    <w:p w14:paraId="7784EB9B" w14:textId="77777777" w:rsidR="008D5881" w:rsidRPr="006D31ED" w:rsidRDefault="008D5881" w:rsidP="008D5881">
      <w:pPr>
        <w:spacing w:before="1" w:line="80" w:lineRule="exact"/>
        <w:rPr>
          <w:sz w:val="8"/>
          <w:szCs w:val="8"/>
        </w:rPr>
      </w:pPr>
    </w:p>
    <w:p w14:paraId="414F7ED6" w14:textId="77777777" w:rsidR="008D5881" w:rsidRPr="006D31ED" w:rsidRDefault="008D5881" w:rsidP="008D5881">
      <w:pPr>
        <w:pStyle w:val="a8"/>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14:paraId="21C1B661" w14:textId="77777777" w:rsidR="008D5881" w:rsidRPr="006D31ED" w:rsidRDefault="008D5881" w:rsidP="008D5881">
      <w:pPr>
        <w:spacing w:line="200" w:lineRule="exact"/>
        <w:jc w:val="right"/>
        <w:rPr>
          <w:sz w:val="20"/>
          <w:szCs w:val="20"/>
        </w:rPr>
      </w:pPr>
    </w:p>
    <w:p w14:paraId="1F7E6A87" w14:textId="77777777" w:rsidR="008D5881" w:rsidRPr="006D31ED" w:rsidRDefault="00B64AA7" w:rsidP="008D5881">
      <w:pPr>
        <w:spacing w:before="72"/>
        <w:ind w:left="1828"/>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27008" behindDoc="1" locked="0" layoutInCell="1" allowOverlap="1" wp14:anchorId="48D79D42" wp14:editId="626A4B49">
                <wp:simplePos x="0" y="0"/>
                <wp:positionH relativeFrom="page">
                  <wp:posOffset>719455</wp:posOffset>
                </wp:positionH>
                <wp:positionV relativeFrom="paragraph">
                  <wp:posOffset>-134620</wp:posOffset>
                </wp:positionV>
                <wp:extent cx="5589270" cy="1270"/>
                <wp:effectExtent l="5080" t="8255" r="6350" b="9525"/>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56"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E52B2F" id="Group 2" o:spid="_x0000_s1026" style="position:absolute;margin-left:56.65pt;margin-top:-10.6pt;width:440.1pt;height:.1pt;z-index:-251689472;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mc:Fallback>
        </mc:AlternateContent>
      </w:r>
      <w:r w:rsidRPr="006D31ED">
        <w:rPr>
          <w:rFonts w:cs="Times New Roman"/>
          <w:noProof/>
          <w:lang w:eastAsia="ru-RU"/>
        </w:rPr>
        <mc:AlternateContent>
          <mc:Choice Requires="wpg">
            <w:drawing>
              <wp:anchor distT="0" distB="0" distL="114300" distR="114300" simplePos="0" relativeHeight="251628032" behindDoc="1" locked="0" layoutInCell="1" allowOverlap="1" wp14:anchorId="57EEF7BB" wp14:editId="22D71CFE">
                <wp:simplePos x="0" y="0"/>
                <wp:positionH relativeFrom="page">
                  <wp:posOffset>719455</wp:posOffset>
                </wp:positionH>
                <wp:positionV relativeFrom="paragraph">
                  <wp:posOffset>436880</wp:posOffset>
                </wp:positionV>
                <wp:extent cx="5590540" cy="1270"/>
                <wp:effectExtent l="5080" t="8255" r="5080" b="9525"/>
                <wp:wrapNone/>
                <wp:docPr id="5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54"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44242A" id="Group 4" o:spid="_x0000_s1026" style="position:absolute;margin-left:56.65pt;margin-top:34.4pt;width:440.2pt;height:.1pt;z-index:-251688448;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2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14:paraId="4FC974DD" w14:textId="77777777" w:rsidR="008D5881" w:rsidRPr="006D31ED" w:rsidRDefault="008D5881" w:rsidP="008D5881">
      <w:pPr>
        <w:spacing w:line="200" w:lineRule="exact"/>
        <w:rPr>
          <w:sz w:val="20"/>
          <w:szCs w:val="20"/>
        </w:rPr>
      </w:pPr>
    </w:p>
    <w:p w14:paraId="7E95287C" w14:textId="77777777" w:rsidR="008D5881" w:rsidRPr="006D31ED" w:rsidRDefault="008D5881" w:rsidP="008D5881">
      <w:pPr>
        <w:spacing w:line="200" w:lineRule="exact"/>
        <w:rPr>
          <w:sz w:val="20"/>
          <w:szCs w:val="20"/>
        </w:rPr>
      </w:pPr>
    </w:p>
    <w:p w14:paraId="3B3F13F5" w14:textId="77777777" w:rsidR="008D5881" w:rsidRPr="006D31ED" w:rsidRDefault="008D5881" w:rsidP="008D5881">
      <w:pPr>
        <w:spacing w:before="14" w:line="260" w:lineRule="exact"/>
        <w:rPr>
          <w:sz w:val="26"/>
          <w:szCs w:val="26"/>
        </w:rPr>
      </w:pPr>
    </w:p>
    <w:p w14:paraId="7DED8208" w14:textId="77777777" w:rsidR="008D5881" w:rsidRPr="006D31ED" w:rsidRDefault="00B64AA7" w:rsidP="008D5881">
      <w:pPr>
        <w:spacing w:before="72"/>
        <w:ind w:left="3182"/>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30080" behindDoc="1" locked="0" layoutInCell="1" allowOverlap="1" wp14:anchorId="4CFE0E3C" wp14:editId="317FFE36">
                <wp:simplePos x="0" y="0"/>
                <wp:positionH relativeFrom="page">
                  <wp:posOffset>719455</wp:posOffset>
                </wp:positionH>
                <wp:positionV relativeFrom="paragraph">
                  <wp:posOffset>-136525</wp:posOffset>
                </wp:positionV>
                <wp:extent cx="5590540" cy="1270"/>
                <wp:effectExtent l="5080" t="6350" r="5080" b="11430"/>
                <wp:wrapNone/>
                <wp:docPr id="5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2"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6D4AAD" id="Group 6" o:spid="_x0000_s1026" style="position:absolute;margin-left:56.65pt;margin-top:-10.75pt;width:440.2pt;height:.1pt;z-index:-251686400;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27"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14:paraId="1BA2598E"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3E525EC0" w14:textId="77777777"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14:paraId="7909AE22" w14:textId="77777777"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14:paraId="036A4C03" w14:textId="77777777" w:rsidR="008D5881" w:rsidRPr="006D31ED" w:rsidRDefault="008D5881" w:rsidP="008D5881">
      <w:pPr>
        <w:spacing w:before="19" w:line="160" w:lineRule="exact"/>
        <w:rPr>
          <w:sz w:val="16"/>
          <w:szCs w:val="16"/>
        </w:rPr>
      </w:pPr>
    </w:p>
    <w:p w14:paraId="1FF2B3BB" w14:textId="77777777" w:rsidR="008D5881" w:rsidRPr="006D31ED" w:rsidRDefault="008D5881" w:rsidP="008D5881">
      <w:pPr>
        <w:pStyle w:val="a8"/>
        <w:spacing w:before="72" w:line="409" w:lineRule="auto"/>
        <w:ind w:left="5245" w:right="-27"/>
        <w:rPr>
          <w:sz w:val="24"/>
          <w:szCs w:val="24"/>
          <w:lang w:val="ru-RU"/>
        </w:rPr>
      </w:pPr>
      <w:r w:rsidRPr="006D31ED">
        <w:rPr>
          <w:spacing w:val="-1"/>
          <w:sz w:val="24"/>
          <w:szCs w:val="24"/>
          <w:lang w:val="ru-RU"/>
        </w:rPr>
        <w:t>Специализированной организации</w:t>
      </w:r>
      <w:r w:rsidRPr="006D31ED">
        <w:rPr>
          <w:spacing w:val="25"/>
          <w:sz w:val="24"/>
          <w:szCs w:val="24"/>
          <w:lang w:val="ru-RU"/>
        </w:rPr>
        <w:t xml:space="preserve"> </w:t>
      </w:r>
      <w:r w:rsidRPr="006D31ED">
        <w:rPr>
          <w:sz w:val="24"/>
          <w:szCs w:val="24"/>
          <w:lang w:val="ru-RU"/>
        </w:rPr>
        <w:t>от</w:t>
      </w:r>
    </w:p>
    <w:p w14:paraId="3CE5DFF4" w14:textId="77777777" w:rsidR="008D5881" w:rsidRPr="006D31ED" w:rsidRDefault="00B64AA7" w:rsidP="008D5881">
      <w:pPr>
        <w:pStyle w:val="a8"/>
        <w:spacing w:before="18"/>
        <w:ind w:left="5245"/>
        <w:rPr>
          <w:lang w:val="ru-RU"/>
        </w:rPr>
      </w:pPr>
      <w:r w:rsidRPr="006D31ED">
        <w:rPr>
          <w:noProof/>
          <w:lang w:val="ru-RU" w:eastAsia="ru-RU"/>
        </w:rPr>
        <mc:AlternateContent>
          <mc:Choice Requires="wpg">
            <w:drawing>
              <wp:anchor distT="0" distB="0" distL="114300" distR="114300" simplePos="0" relativeHeight="251633152" behindDoc="1" locked="0" layoutInCell="1" allowOverlap="1" wp14:anchorId="275FC5C8" wp14:editId="16483177">
                <wp:simplePos x="0" y="0"/>
                <wp:positionH relativeFrom="page">
                  <wp:posOffset>4346575</wp:posOffset>
                </wp:positionH>
                <wp:positionV relativeFrom="paragraph">
                  <wp:posOffset>11430</wp:posOffset>
                </wp:positionV>
                <wp:extent cx="2921635" cy="1270"/>
                <wp:effectExtent l="12700" t="11430" r="8890" b="6350"/>
                <wp:wrapNone/>
                <wp:docPr id="4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18"/>
                          <a:chExt cx="4601" cy="2"/>
                        </a:xfrm>
                      </wpg:grpSpPr>
                      <wps:wsp>
                        <wps:cNvPr id="50"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8CE4A1" id="Group 14" o:spid="_x0000_s1026" style="position:absolute;margin-left:342.25pt;margin-top:.9pt;width:230.05pt;height:.1pt;z-index:-251683328;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27"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14:paraId="59CD775E" w14:textId="77777777" w:rsidR="008D5881" w:rsidRPr="006D31ED" w:rsidRDefault="008D5881" w:rsidP="008D5881">
      <w:pPr>
        <w:spacing w:before="1" w:line="150" w:lineRule="exact"/>
        <w:ind w:left="5245"/>
        <w:rPr>
          <w:sz w:val="15"/>
          <w:szCs w:val="15"/>
        </w:rPr>
      </w:pPr>
    </w:p>
    <w:p w14:paraId="3A694849" w14:textId="77777777" w:rsidR="008D5881" w:rsidRPr="006D31ED" w:rsidRDefault="00B64AA7" w:rsidP="008D5881">
      <w:pPr>
        <w:pStyle w:val="a8"/>
        <w:spacing w:before="72" w:line="259" w:lineRule="auto"/>
        <w:ind w:left="5245" w:firstLine="55"/>
        <w:jc w:val="center"/>
        <w:rPr>
          <w:lang w:val="ru-RU"/>
        </w:rPr>
      </w:pPr>
      <w:r w:rsidRPr="006D31ED">
        <w:rPr>
          <w:noProof/>
          <w:lang w:val="ru-RU" w:eastAsia="ru-RU"/>
        </w:rPr>
        <mc:AlternateContent>
          <mc:Choice Requires="wpg">
            <w:drawing>
              <wp:anchor distT="0" distB="0" distL="114300" distR="114300" simplePos="0" relativeHeight="251634176" behindDoc="1" locked="0" layoutInCell="1" allowOverlap="1" wp14:anchorId="6E32142B" wp14:editId="6A9E5F85">
                <wp:simplePos x="0" y="0"/>
                <wp:positionH relativeFrom="page">
                  <wp:posOffset>4346575</wp:posOffset>
                </wp:positionH>
                <wp:positionV relativeFrom="paragraph">
                  <wp:posOffset>45720</wp:posOffset>
                </wp:positionV>
                <wp:extent cx="2921635" cy="1270"/>
                <wp:effectExtent l="12700" t="7620" r="8890" b="10160"/>
                <wp:wrapNone/>
                <wp:docPr id="4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72"/>
                          <a:chExt cx="4601" cy="2"/>
                        </a:xfrm>
                      </wpg:grpSpPr>
                      <wps:wsp>
                        <wps:cNvPr id="48"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BD4651" id="Group 16" o:spid="_x0000_s1026" style="position:absolute;margin-left:342.25pt;margin-top:3.6pt;width:230.05pt;height:.1pt;z-index:-251682304;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27"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mc:Fallback>
        </mc:AlternateConten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14:paraId="7406EB03" w14:textId="77777777" w:rsidR="008D5881" w:rsidRPr="006D31ED" w:rsidRDefault="008D5881" w:rsidP="008D5881">
      <w:pPr>
        <w:spacing w:before="4" w:line="100" w:lineRule="exact"/>
        <w:rPr>
          <w:sz w:val="10"/>
          <w:szCs w:val="10"/>
        </w:rPr>
      </w:pPr>
    </w:p>
    <w:p w14:paraId="4872D1C4" w14:textId="77777777" w:rsidR="008D5881" w:rsidRPr="006D31ED" w:rsidRDefault="008D5881" w:rsidP="008D5881">
      <w:pPr>
        <w:spacing w:line="200" w:lineRule="exact"/>
        <w:rPr>
          <w:sz w:val="20"/>
          <w:szCs w:val="20"/>
        </w:rPr>
      </w:pPr>
    </w:p>
    <w:p w14:paraId="77E639D2" w14:textId="77777777" w:rsidR="008D5881" w:rsidRPr="006D31ED" w:rsidRDefault="008D5881" w:rsidP="008D5881">
      <w:pPr>
        <w:spacing w:line="200" w:lineRule="exact"/>
        <w:rPr>
          <w:sz w:val="20"/>
          <w:szCs w:val="20"/>
        </w:rPr>
      </w:pPr>
    </w:p>
    <w:p w14:paraId="56452386" w14:textId="77777777" w:rsidR="008D5881" w:rsidRPr="006D31ED" w:rsidRDefault="008D5881" w:rsidP="008D5881">
      <w:pPr>
        <w:spacing w:line="200" w:lineRule="exact"/>
        <w:rPr>
          <w:sz w:val="20"/>
          <w:szCs w:val="20"/>
        </w:rPr>
      </w:pPr>
    </w:p>
    <w:p w14:paraId="3570BDCC" w14:textId="77777777" w:rsidR="008D5881" w:rsidRPr="006D31ED" w:rsidRDefault="008D5881" w:rsidP="008D5881">
      <w:pPr>
        <w:spacing w:line="200" w:lineRule="exact"/>
        <w:rPr>
          <w:sz w:val="20"/>
          <w:szCs w:val="20"/>
        </w:rPr>
      </w:pPr>
    </w:p>
    <w:p w14:paraId="412E0716" w14:textId="77777777" w:rsidR="008D5881" w:rsidRPr="006D31ED" w:rsidRDefault="00B64AA7" w:rsidP="008D5881">
      <w:pPr>
        <w:pStyle w:val="a8"/>
        <w:spacing w:before="72" w:line="259" w:lineRule="auto"/>
        <w:ind w:right="107" w:firstLine="566"/>
        <w:rPr>
          <w:sz w:val="24"/>
          <w:szCs w:val="24"/>
          <w:lang w:val="ru-RU"/>
        </w:rPr>
      </w:pPr>
      <w:r w:rsidRPr="006D31ED">
        <w:rPr>
          <w:noProof/>
          <w:sz w:val="24"/>
          <w:szCs w:val="24"/>
          <w:lang w:val="ru-RU" w:eastAsia="ru-RU"/>
        </w:rPr>
        <mc:AlternateContent>
          <mc:Choice Requires="wpg">
            <w:drawing>
              <wp:anchor distT="0" distB="0" distL="114300" distR="114300" simplePos="0" relativeHeight="251636224" behindDoc="1" locked="0" layoutInCell="1" allowOverlap="1" wp14:anchorId="3CD63FE2" wp14:editId="58C3617C">
                <wp:simplePos x="0" y="0"/>
                <wp:positionH relativeFrom="page">
                  <wp:posOffset>719455</wp:posOffset>
                </wp:positionH>
                <wp:positionV relativeFrom="paragraph">
                  <wp:posOffset>651510</wp:posOffset>
                </wp:positionV>
                <wp:extent cx="6427470" cy="1270"/>
                <wp:effectExtent l="5080" t="13335" r="6350" b="4445"/>
                <wp:wrapNone/>
                <wp:docPr id="4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46"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04206" id="Group 20" o:spid="_x0000_s1026" style="position:absolute;margin-left:56.65pt;margin-top:51.3pt;width:506.1pt;height:.1pt;z-index:-251680256;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27"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39296" behindDoc="1" locked="0" layoutInCell="1" allowOverlap="1" wp14:anchorId="5D35F3E7" wp14:editId="5A7FA8AA">
                <wp:simplePos x="0" y="0"/>
                <wp:positionH relativeFrom="page">
                  <wp:posOffset>719455</wp:posOffset>
                </wp:positionH>
                <wp:positionV relativeFrom="paragraph">
                  <wp:posOffset>825500</wp:posOffset>
                </wp:positionV>
                <wp:extent cx="6426200" cy="1270"/>
                <wp:effectExtent l="5080" t="6350" r="7620" b="11430"/>
                <wp:wrapNone/>
                <wp:docPr id="43"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44"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B2C4B7" id="Group 22" o:spid="_x0000_s1026" style="position:absolute;margin-left:56.65pt;margin-top:65pt;width:506pt;height:.1pt;z-index:-251677184;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2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41344" behindDoc="1" locked="0" layoutInCell="1" allowOverlap="1" wp14:anchorId="5764E632" wp14:editId="6E765AB2">
                <wp:simplePos x="0" y="0"/>
                <wp:positionH relativeFrom="page">
                  <wp:posOffset>719455</wp:posOffset>
                </wp:positionH>
                <wp:positionV relativeFrom="paragraph">
                  <wp:posOffset>997585</wp:posOffset>
                </wp:positionV>
                <wp:extent cx="6427470" cy="1270"/>
                <wp:effectExtent l="5080" t="6985" r="6350" b="10795"/>
                <wp:wrapNone/>
                <wp:docPr id="4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2"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064C9" id="Group 24" o:spid="_x0000_s1026" style="position:absolute;margin-left:56.65pt;margin-top:78.55pt;width:506.1pt;height:.1pt;z-index:-251675136;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27"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14:paraId="1DD2B7E0" w14:textId="77777777" w:rsidR="008D5881" w:rsidRPr="006D31ED" w:rsidRDefault="008D5881" w:rsidP="008D5881">
      <w:pPr>
        <w:spacing w:before="9" w:line="110" w:lineRule="exact"/>
        <w:rPr>
          <w:sz w:val="11"/>
          <w:szCs w:val="11"/>
        </w:rPr>
      </w:pPr>
    </w:p>
    <w:p w14:paraId="37E4E0E5" w14:textId="77777777" w:rsidR="008D5881" w:rsidRPr="006D31ED" w:rsidRDefault="008D5881" w:rsidP="008D5881">
      <w:pPr>
        <w:spacing w:line="200" w:lineRule="exact"/>
        <w:rPr>
          <w:sz w:val="20"/>
          <w:szCs w:val="20"/>
        </w:rPr>
      </w:pPr>
    </w:p>
    <w:p w14:paraId="629486D5" w14:textId="77777777" w:rsidR="008D5881" w:rsidRPr="006D31ED" w:rsidRDefault="008D5881" w:rsidP="008D5881">
      <w:pPr>
        <w:spacing w:line="200" w:lineRule="exact"/>
        <w:rPr>
          <w:sz w:val="20"/>
          <w:szCs w:val="20"/>
        </w:rPr>
      </w:pPr>
    </w:p>
    <w:p w14:paraId="77058AD1" w14:textId="77777777" w:rsidR="008D5881" w:rsidRPr="006D31ED" w:rsidRDefault="008D5881" w:rsidP="008D5881">
      <w:pPr>
        <w:spacing w:line="200" w:lineRule="exact"/>
        <w:rPr>
          <w:sz w:val="20"/>
          <w:szCs w:val="20"/>
        </w:rPr>
      </w:pPr>
    </w:p>
    <w:p w14:paraId="2AAB7448" w14:textId="77777777" w:rsidR="008D5881" w:rsidRPr="006D31ED" w:rsidRDefault="008D5881" w:rsidP="008D5881">
      <w:pPr>
        <w:spacing w:line="200" w:lineRule="exact"/>
        <w:rPr>
          <w:sz w:val="20"/>
          <w:szCs w:val="20"/>
        </w:rPr>
      </w:pPr>
    </w:p>
    <w:p w14:paraId="0E98A77B" w14:textId="77777777" w:rsidR="008D5881" w:rsidRPr="006D31ED" w:rsidRDefault="008D5881" w:rsidP="008D5881">
      <w:pPr>
        <w:spacing w:line="200" w:lineRule="exact"/>
        <w:rPr>
          <w:sz w:val="20"/>
          <w:szCs w:val="20"/>
        </w:rPr>
      </w:pPr>
    </w:p>
    <w:p w14:paraId="115DCB70" w14:textId="77777777" w:rsidR="008D5881" w:rsidRPr="006D31ED" w:rsidRDefault="00B64AA7" w:rsidP="008D5881">
      <w:pPr>
        <w:pStyle w:val="a8"/>
        <w:spacing w:before="72"/>
        <w:ind w:left="652"/>
        <w:rPr>
          <w:lang w:val="ru-RU"/>
        </w:rPr>
      </w:pPr>
      <w:r w:rsidRPr="006D31ED">
        <w:rPr>
          <w:noProof/>
          <w:lang w:val="ru-RU" w:eastAsia="ru-RU"/>
        </w:rPr>
        <mc:AlternateContent>
          <mc:Choice Requires="wpg">
            <w:drawing>
              <wp:anchor distT="0" distB="0" distL="114300" distR="114300" simplePos="0" relativeHeight="251643392" behindDoc="1" locked="0" layoutInCell="1" allowOverlap="1" wp14:anchorId="2C3709A8" wp14:editId="4D824FCE">
                <wp:simplePos x="0" y="0"/>
                <wp:positionH relativeFrom="page">
                  <wp:posOffset>719455</wp:posOffset>
                </wp:positionH>
                <wp:positionV relativeFrom="paragraph">
                  <wp:posOffset>-694055</wp:posOffset>
                </wp:positionV>
                <wp:extent cx="6427470" cy="1270"/>
                <wp:effectExtent l="5080" t="10795" r="6350" b="6985"/>
                <wp:wrapNone/>
                <wp:docPr id="3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0"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235BAD" id="Group 26" o:spid="_x0000_s1026" style="position:absolute;margin-left:56.65pt;margin-top:-54.65pt;width:506.1pt;height:.1pt;z-index:-25167308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27"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45440" behindDoc="1" locked="0" layoutInCell="1" allowOverlap="1" wp14:anchorId="2CB7BBF2" wp14:editId="1B3C7678">
                <wp:simplePos x="0" y="0"/>
                <wp:positionH relativeFrom="page">
                  <wp:posOffset>719455</wp:posOffset>
                </wp:positionH>
                <wp:positionV relativeFrom="paragraph">
                  <wp:posOffset>-520065</wp:posOffset>
                </wp:positionV>
                <wp:extent cx="6426200" cy="1270"/>
                <wp:effectExtent l="5080" t="13335" r="7620" b="4445"/>
                <wp:wrapNone/>
                <wp:docPr id="37"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38"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CBE5" id="Group 28" o:spid="_x0000_s1026" style="position:absolute;margin-left:56.65pt;margin-top:-40.95pt;width:506pt;height:.1pt;z-index:-251671040;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27"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47488" behindDoc="1" locked="0" layoutInCell="1" allowOverlap="1" wp14:anchorId="080B4E8E" wp14:editId="79998AE5">
                <wp:simplePos x="0" y="0"/>
                <wp:positionH relativeFrom="page">
                  <wp:posOffset>719455</wp:posOffset>
                </wp:positionH>
                <wp:positionV relativeFrom="paragraph">
                  <wp:posOffset>-346710</wp:posOffset>
                </wp:positionV>
                <wp:extent cx="5241290" cy="1270"/>
                <wp:effectExtent l="5080" t="5715" r="11430" b="12065"/>
                <wp:wrapNone/>
                <wp:docPr id="3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36"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EC2194" id="Group 30" o:spid="_x0000_s1026" style="position:absolute;margin-left:56.65pt;margin-top:-27.3pt;width:412.7pt;height:.1pt;z-index:-251668992;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27"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14:paraId="5652528A" w14:textId="77777777" w:rsidR="008D5881" w:rsidRPr="006D31ED" w:rsidRDefault="008D5881" w:rsidP="008D5881">
      <w:pPr>
        <w:spacing w:line="220" w:lineRule="exact"/>
      </w:pPr>
    </w:p>
    <w:p w14:paraId="2F356395" w14:textId="77777777" w:rsidR="008D5881" w:rsidRPr="006D31ED" w:rsidRDefault="00B64AA7" w:rsidP="008D5881">
      <w:pPr>
        <w:pStyle w:val="a8"/>
        <w:ind w:left="0" w:right="140"/>
        <w:jc w:val="center"/>
        <w:rPr>
          <w:lang w:val="ru-RU"/>
        </w:rPr>
      </w:pPr>
      <w:r w:rsidRPr="006D31ED">
        <w:rPr>
          <w:noProof/>
          <w:lang w:val="ru-RU" w:eastAsia="ru-RU"/>
        </w:rPr>
        <mc:AlternateContent>
          <mc:Choice Requires="wpg">
            <w:drawing>
              <wp:anchor distT="0" distB="0" distL="114300" distR="114300" simplePos="0" relativeHeight="251631104" behindDoc="1" locked="0" layoutInCell="1" allowOverlap="1" wp14:anchorId="5C1170A4" wp14:editId="127260F7">
                <wp:simplePos x="0" y="0"/>
                <wp:positionH relativeFrom="page">
                  <wp:posOffset>650875</wp:posOffset>
                </wp:positionH>
                <wp:positionV relativeFrom="paragraph">
                  <wp:posOffset>-1270</wp:posOffset>
                </wp:positionV>
                <wp:extent cx="6076315" cy="1270"/>
                <wp:effectExtent l="12700" t="8255" r="6985" b="9525"/>
                <wp:wrapNone/>
                <wp:docPr id="3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34"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77D1A" id="Group 8" o:spid="_x0000_s1026" style="position:absolute;margin-left:51.25pt;margin-top:-.1pt;width:478.45pt;height:.1pt;z-index:-251685376;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2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32128" behindDoc="1" locked="0" layoutInCell="1" allowOverlap="1" wp14:anchorId="3FC2DDDA" wp14:editId="48FE9B41">
                <wp:simplePos x="0" y="0"/>
                <wp:positionH relativeFrom="page">
                  <wp:posOffset>650875</wp:posOffset>
                </wp:positionH>
                <wp:positionV relativeFrom="paragraph">
                  <wp:posOffset>554990</wp:posOffset>
                </wp:positionV>
                <wp:extent cx="6076315" cy="1270"/>
                <wp:effectExtent l="12700" t="12065" r="6985" b="5715"/>
                <wp:wrapNone/>
                <wp:docPr id="3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2"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855E9" id="Group 10" o:spid="_x0000_s1026" style="position:absolute;margin-left:51.25pt;margin-top:43.7pt;width:478.45pt;height:.1pt;z-index:-251684352;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27"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14:paraId="2E3A10BD" w14:textId="77777777" w:rsidR="008D5881" w:rsidRPr="006D31ED" w:rsidRDefault="008D5881" w:rsidP="008D5881">
      <w:pPr>
        <w:spacing w:before="19" w:line="240" w:lineRule="exact"/>
        <w:rPr>
          <w:sz w:val="24"/>
          <w:szCs w:val="24"/>
        </w:rPr>
      </w:pPr>
    </w:p>
    <w:p w14:paraId="04A0F2B0" w14:textId="77777777" w:rsidR="008D5881" w:rsidRPr="006D31ED" w:rsidRDefault="008D5881" w:rsidP="008D5881">
      <w:pPr>
        <w:pStyle w:val="a8"/>
        <w:spacing w:before="72"/>
        <w:ind w:left="652"/>
        <w:rPr>
          <w:spacing w:val="-1"/>
          <w:lang w:val="ru-RU"/>
        </w:rPr>
      </w:pPr>
    </w:p>
    <w:p w14:paraId="2D8AFD1D" w14:textId="77777777" w:rsidR="008D5881" w:rsidRPr="006D31ED" w:rsidRDefault="008D5881" w:rsidP="008D5881">
      <w:pPr>
        <w:pStyle w:val="a8"/>
        <w:spacing w:before="72"/>
        <w:ind w:left="652"/>
        <w:rPr>
          <w:spacing w:val="-1"/>
          <w:lang w:val="ru-RU"/>
        </w:rPr>
      </w:pPr>
    </w:p>
    <w:p w14:paraId="481D1DB2" w14:textId="77777777" w:rsidR="008D5881" w:rsidRPr="006D31ED" w:rsidRDefault="00B64AA7" w:rsidP="008D5881">
      <w:pPr>
        <w:pStyle w:val="a8"/>
        <w:spacing w:before="72"/>
        <w:ind w:left="652"/>
        <w:rPr>
          <w:lang w:val="ru-RU"/>
        </w:rPr>
      </w:pPr>
      <w:r w:rsidRPr="006D31ED">
        <w:rPr>
          <w:noProof/>
          <w:lang w:val="ru-RU" w:eastAsia="ru-RU"/>
        </w:rPr>
        <mc:AlternateContent>
          <mc:Choice Requires="wpg">
            <w:drawing>
              <wp:anchor distT="0" distB="0" distL="114300" distR="114300" simplePos="0" relativeHeight="251649536" behindDoc="1" locked="0" layoutInCell="1" allowOverlap="1" wp14:anchorId="0DFF2F9D" wp14:editId="6A96D6F1">
                <wp:simplePos x="0" y="0"/>
                <wp:positionH relativeFrom="page">
                  <wp:posOffset>2355850</wp:posOffset>
                </wp:positionH>
                <wp:positionV relativeFrom="paragraph">
                  <wp:posOffset>203835</wp:posOffset>
                </wp:positionV>
                <wp:extent cx="2585720" cy="1270"/>
                <wp:effectExtent l="12700" t="13335" r="11430" b="4445"/>
                <wp:wrapNone/>
                <wp:docPr id="2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0"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1C72EE" id="Group 32" o:spid="_x0000_s1026" style="position:absolute;margin-left:185.5pt;margin-top:16.05pt;width:203.6pt;height:.1pt;z-index:-251666944;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27"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20091F8A" w14:textId="77777777" w:rsidR="008D5881" w:rsidRPr="006D31ED" w:rsidRDefault="008D5881" w:rsidP="008D5881">
      <w:pPr>
        <w:spacing w:before="3" w:line="170" w:lineRule="exact"/>
        <w:rPr>
          <w:sz w:val="17"/>
          <w:szCs w:val="17"/>
        </w:rPr>
      </w:pPr>
    </w:p>
    <w:p w14:paraId="190BBDDD" w14:textId="77777777" w:rsidR="008D5881" w:rsidRPr="006D31ED" w:rsidRDefault="008D5881" w:rsidP="008D5881">
      <w:pPr>
        <w:spacing w:line="200" w:lineRule="exact"/>
        <w:rPr>
          <w:sz w:val="20"/>
          <w:szCs w:val="20"/>
        </w:rPr>
      </w:pPr>
    </w:p>
    <w:p w14:paraId="727F7AC2" w14:textId="77777777" w:rsidR="008D5881" w:rsidRPr="006D31ED" w:rsidRDefault="008D5881" w:rsidP="008D5881">
      <w:pPr>
        <w:spacing w:line="200" w:lineRule="exact"/>
        <w:rPr>
          <w:sz w:val="20"/>
          <w:szCs w:val="20"/>
        </w:rPr>
      </w:pPr>
    </w:p>
    <w:p w14:paraId="1F955C84" w14:textId="77777777" w:rsidR="008D5881" w:rsidRPr="006D31ED" w:rsidRDefault="008D5881" w:rsidP="008D5881">
      <w:pPr>
        <w:spacing w:line="200" w:lineRule="exact"/>
        <w:rPr>
          <w:sz w:val="20"/>
          <w:szCs w:val="20"/>
        </w:rPr>
      </w:pPr>
    </w:p>
    <w:p w14:paraId="400AE721" w14:textId="77777777" w:rsidR="008D5881" w:rsidRPr="006D31ED" w:rsidRDefault="00B64AA7" w:rsidP="008D5881">
      <w:pPr>
        <w:pStyle w:val="a8"/>
        <w:tabs>
          <w:tab w:val="left" w:pos="8591"/>
        </w:tabs>
        <w:spacing w:before="72"/>
        <w:ind w:left="5778"/>
        <w:rPr>
          <w:lang w:val="ru-RU"/>
        </w:rPr>
      </w:pPr>
      <w:r w:rsidRPr="006D31ED">
        <w:rPr>
          <w:noProof/>
          <w:lang w:val="ru-RU" w:eastAsia="ru-RU"/>
        </w:rPr>
        <mc:AlternateContent>
          <mc:Choice Requires="wpg">
            <w:drawing>
              <wp:anchor distT="0" distB="0" distL="114300" distR="114300" simplePos="0" relativeHeight="251651584" behindDoc="1" locked="0" layoutInCell="1" allowOverlap="1" wp14:anchorId="4F5E44F2" wp14:editId="37C0BC95">
                <wp:simplePos x="0" y="0"/>
                <wp:positionH relativeFrom="page">
                  <wp:posOffset>719455</wp:posOffset>
                </wp:positionH>
                <wp:positionV relativeFrom="paragraph">
                  <wp:posOffset>203835</wp:posOffset>
                </wp:positionV>
                <wp:extent cx="1259205" cy="1270"/>
                <wp:effectExtent l="5080" t="13335" r="12065" b="4445"/>
                <wp:wrapNone/>
                <wp:docPr id="2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28"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955D06" id="Group 34" o:spid="_x0000_s1026" style="position:absolute;margin-left:56.65pt;margin-top:16.05pt;width:99.15pt;height:.1pt;z-index:-251664896;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27"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53632" behindDoc="1" locked="0" layoutInCell="1" allowOverlap="1" wp14:anchorId="6D6F54CC" wp14:editId="780F8295">
                <wp:simplePos x="0" y="0"/>
                <wp:positionH relativeFrom="page">
                  <wp:posOffset>2083435</wp:posOffset>
                </wp:positionH>
                <wp:positionV relativeFrom="paragraph">
                  <wp:posOffset>203835</wp:posOffset>
                </wp:positionV>
                <wp:extent cx="1955165" cy="1270"/>
                <wp:effectExtent l="6985" t="13335" r="9525" b="4445"/>
                <wp:wrapNone/>
                <wp:docPr id="25"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26"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A67C26" id="Group 36" o:spid="_x0000_s1026" style="position:absolute;margin-left:164.05pt;margin-top:16.05pt;width:153.95pt;height:.1pt;z-index:-25166284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27"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55680" behindDoc="1" locked="0" layoutInCell="1" allowOverlap="1" wp14:anchorId="39735EEA" wp14:editId="061181E6">
                <wp:simplePos x="0" y="0"/>
                <wp:positionH relativeFrom="page">
                  <wp:posOffset>4356100</wp:posOffset>
                </wp:positionH>
                <wp:positionV relativeFrom="paragraph">
                  <wp:posOffset>203835</wp:posOffset>
                </wp:positionV>
                <wp:extent cx="1747520" cy="1270"/>
                <wp:effectExtent l="12700" t="13335" r="11430" b="4445"/>
                <wp:wrapNone/>
                <wp:docPr id="2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24"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61A43A" id="Group 38" o:spid="_x0000_s1026" style="position:absolute;margin-left:343pt;margin-top:16.05pt;width:137.6pt;height:.1pt;z-index:-251660800;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2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7D51B926" w14:textId="77777777" w:rsidR="0020236F" w:rsidRDefault="008D5881" w:rsidP="008D5881">
      <w:pPr>
        <w:pStyle w:val="a8"/>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14:paraId="4338D0AE" w14:textId="77777777" w:rsidR="008D5881" w:rsidRPr="006D31ED" w:rsidRDefault="008D5881" w:rsidP="008D5881">
      <w:pPr>
        <w:pStyle w:val="a8"/>
        <w:tabs>
          <w:tab w:val="left" w:pos="3016"/>
          <w:tab w:val="left" w:pos="7192"/>
        </w:tabs>
        <w:spacing w:before="181" w:line="409" w:lineRule="auto"/>
        <w:ind w:left="3652" w:right="2740" w:hanging="3000"/>
        <w:rPr>
          <w:lang w:val="ru-RU"/>
        </w:rPr>
      </w:pPr>
      <w:r w:rsidRPr="006D31ED">
        <w:rPr>
          <w:spacing w:val="-1"/>
          <w:lang w:val="ru-RU"/>
        </w:rPr>
        <w:t>м.п.</w:t>
      </w:r>
    </w:p>
    <w:p w14:paraId="75AA7002"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69803E6" w14:textId="77777777"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14:paraId="30DA5C1B" w14:textId="77777777" w:rsidR="008D5881" w:rsidRPr="006D31ED" w:rsidRDefault="008D5881" w:rsidP="008D5881">
      <w:pPr>
        <w:spacing w:before="5" w:line="200" w:lineRule="exact"/>
        <w:jc w:val="both"/>
        <w:rPr>
          <w:sz w:val="20"/>
          <w:szCs w:val="20"/>
        </w:rPr>
      </w:pPr>
    </w:p>
    <w:p w14:paraId="440C5193" w14:textId="77777777" w:rsidR="008D5881" w:rsidRPr="006D31ED" w:rsidRDefault="008D5881" w:rsidP="008D5881">
      <w:pPr>
        <w:pStyle w:val="a8"/>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14:paraId="27A23F1C" w14:textId="77777777" w:rsidR="008D5881" w:rsidRPr="006D31ED" w:rsidRDefault="008D5881" w:rsidP="008D5881">
      <w:pPr>
        <w:spacing w:line="200" w:lineRule="exact"/>
        <w:jc w:val="both"/>
        <w:rPr>
          <w:sz w:val="20"/>
          <w:szCs w:val="20"/>
        </w:rPr>
      </w:pPr>
    </w:p>
    <w:p w14:paraId="165BCC52" w14:textId="77777777" w:rsidR="008D5881" w:rsidRPr="006D31ED" w:rsidRDefault="008D5881" w:rsidP="008D5881">
      <w:pPr>
        <w:spacing w:before="8" w:line="280" w:lineRule="exact"/>
        <w:jc w:val="both"/>
        <w:rPr>
          <w:sz w:val="28"/>
          <w:szCs w:val="28"/>
        </w:rPr>
      </w:pPr>
    </w:p>
    <w:p w14:paraId="5ABA33A3"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14:paraId="345BE9DA" w14:textId="77777777" w:rsidR="008D5881" w:rsidRPr="006D31ED" w:rsidRDefault="008D5881" w:rsidP="008D5881">
      <w:pPr>
        <w:spacing w:before="19" w:line="120" w:lineRule="exact"/>
        <w:jc w:val="both"/>
        <w:rPr>
          <w:sz w:val="12"/>
          <w:szCs w:val="12"/>
        </w:rPr>
      </w:pPr>
    </w:p>
    <w:p w14:paraId="452730C7" w14:textId="77777777" w:rsidR="008D5881" w:rsidRPr="006D31ED" w:rsidRDefault="00B64AA7" w:rsidP="004D4129">
      <w:pPr>
        <w:spacing w:before="81"/>
        <w:ind w:left="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57728" behindDoc="1" locked="0" layoutInCell="1" allowOverlap="1" wp14:anchorId="037FB8AC" wp14:editId="68B0FA17">
                <wp:simplePos x="0" y="0"/>
                <wp:positionH relativeFrom="page">
                  <wp:posOffset>922020</wp:posOffset>
                </wp:positionH>
                <wp:positionV relativeFrom="paragraph">
                  <wp:posOffset>66040</wp:posOffset>
                </wp:positionV>
                <wp:extent cx="6079490" cy="1270"/>
                <wp:effectExtent l="7620" t="8890" r="8890" b="8890"/>
                <wp:wrapNone/>
                <wp:docPr id="2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2"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49ED88" id="Group 40" o:spid="_x0000_s1026" style="position:absolute;margin-left:72.6pt;margin-top:5.2pt;width:478.7pt;height:.1pt;z-index:-251658752;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27"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14:paraId="0B87214E" w14:textId="77777777" w:rsidR="008D5881" w:rsidRPr="006D31ED" w:rsidRDefault="008D5881" w:rsidP="004D4129">
      <w:pPr>
        <w:spacing w:before="81"/>
        <w:jc w:val="center"/>
        <w:rPr>
          <w:rFonts w:ascii="Times New Roman" w:hAnsi="Times New Roman"/>
          <w:i/>
          <w:sz w:val="14"/>
        </w:rPr>
      </w:pPr>
    </w:p>
    <w:p w14:paraId="5A156D19" w14:textId="77777777" w:rsidR="008D5881" w:rsidRPr="006D31ED" w:rsidRDefault="00B64AA7" w:rsidP="004D4129">
      <w:pPr>
        <w:spacing w:before="8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59776" behindDoc="1" locked="0" layoutInCell="1" allowOverlap="1" wp14:anchorId="7D589D88" wp14:editId="687744A1">
                <wp:simplePos x="0" y="0"/>
                <wp:positionH relativeFrom="page">
                  <wp:posOffset>956945</wp:posOffset>
                </wp:positionH>
                <wp:positionV relativeFrom="paragraph">
                  <wp:posOffset>66040</wp:posOffset>
                </wp:positionV>
                <wp:extent cx="6009640" cy="1270"/>
                <wp:effectExtent l="13970" t="8890" r="5715" b="8890"/>
                <wp:wrapNone/>
                <wp:docPr id="19"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0"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97DE6" id="Group 42" o:spid="_x0000_s1026" style="position:absolute;margin-left:75.35pt;margin-top:5.2pt;width:473.2pt;height:.1pt;z-index:-251656704;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27"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14:paraId="03074807" w14:textId="77777777" w:rsidR="008D5881" w:rsidRPr="006D31ED" w:rsidRDefault="008D5881" w:rsidP="008D5881">
      <w:pPr>
        <w:pStyle w:val="a8"/>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14:paraId="4962F641" w14:textId="77777777" w:rsidR="008D5881" w:rsidRPr="006D31ED" w:rsidRDefault="004D4129" w:rsidP="008D5881">
      <w:pPr>
        <w:pStyle w:val="a8"/>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14:paraId="748E00EA"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14:paraId="06C61808" w14:textId="77777777" w:rsidR="008D5881" w:rsidRPr="006D31ED" w:rsidRDefault="008D5881" w:rsidP="008D5881">
      <w:pPr>
        <w:pStyle w:val="a8"/>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14:paraId="7894AAAB"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7A645210" w14:textId="77777777" w:rsidR="008D5881" w:rsidRPr="006D31ED" w:rsidRDefault="008D5881" w:rsidP="008D5881">
      <w:pPr>
        <w:pStyle w:val="a8"/>
        <w:tabs>
          <w:tab w:val="left" w:pos="10002"/>
        </w:tabs>
        <w:spacing w:before="119" w:line="239" w:lineRule="exact"/>
        <w:jc w:val="both"/>
        <w:rPr>
          <w:lang w:val="ru-RU"/>
        </w:rPr>
      </w:pPr>
      <w:r w:rsidRPr="006D31ED">
        <w:rPr>
          <w:spacing w:val="-1"/>
          <w:lang w:val="ru-RU"/>
        </w:rPr>
        <w:t>действующий (ая)</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14:paraId="75AD180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14:paraId="0C800496" w14:textId="77777777" w:rsidR="008D5881" w:rsidRPr="006D31ED" w:rsidRDefault="004D4129" w:rsidP="008D5881">
      <w:pPr>
        <w:pStyle w:val="a8"/>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263CB6F3"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0243548F" w14:textId="77777777" w:rsidR="004D4129" w:rsidRPr="006D31ED" w:rsidRDefault="008D5881" w:rsidP="008D5881">
      <w:pPr>
        <w:pStyle w:val="a8"/>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14:paraId="6C0FA1FA" w14:textId="77777777" w:rsidR="008D5881" w:rsidRPr="006D31ED" w:rsidRDefault="008D5881" w:rsidP="008D5881">
      <w:pPr>
        <w:pStyle w:val="a8"/>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2EC5DE39" w14:textId="77777777" w:rsidR="008D5881" w:rsidRPr="006D31ED" w:rsidRDefault="008D5881" w:rsidP="008D5881">
      <w:pPr>
        <w:pStyle w:val="a8"/>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14:paraId="77EAF88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14:paraId="0C4E8D93" w14:textId="77777777" w:rsidR="008D5881" w:rsidRPr="006D31ED" w:rsidRDefault="008D5881" w:rsidP="008D5881">
      <w:pPr>
        <w:spacing w:before="5" w:line="90" w:lineRule="exact"/>
        <w:jc w:val="both"/>
        <w:rPr>
          <w:sz w:val="9"/>
          <w:szCs w:val="9"/>
        </w:rPr>
      </w:pPr>
    </w:p>
    <w:p w14:paraId="3C99EB30" w14:textId="77777777" w:rsidR="008D5881" w:rsidRPr="006D31ED" w:rsidRDefault="008D5881" w:rsidP="008D5881">
      <w:pPr>
        <w:spacing w:line="140" w:lineRule="exact"/>
        <w:jc w:val="both"/>
        <w:rPr>
          <w:sz w:val="14"/>
          <w:szCs w:val="14"/>
        </w:rPr>
      </w:pPr>
    </w:p>
    <w:p w14:paraId="77E05F69" w14:textId="77777777" w:rsidR="008D5881" w:rsidRPr="006D31ED" w:rsidRDefault="008D5881" w:rsidP="008D5881">
      <w:pPr>
        <w:pStyle w:val="a8"/>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14:paraId="75B92A37"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14:paraId="5B956F8C" w14:textId="77777777" w:rsidR="008D5881" w:rsidRPr="006D31ED" w:rsidRDefault="008D5881" w:rsidP="008D5881">
      <w:pPr>
        <w:spacing w:before="2" w:line="90" w:lineRule="exact"/>
        <w:jc w:val="both"/>
        <w:rPr>
          <w:sz w:val="9"/>
          <w:szCs w:val="9"/>
        </w:rPr>
      </w:pPr>
    </w:p>
    <w:p w14:paraId="0EE53989" w14:textId="77777777" w:rsidR="008D5881" w:rsidRPr="006D31ED" w:rsidRDefault="008D5881" w:rsidP="004D4129">
      <w:pPr>
        <w:pStyle w:val="a8"/>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0ADCF0EC" w14:textId="77777777" w:rsidR="008D5881" w:rsidRPr="006D31ED" w:rsidRDefault="008D5881" w:rsidP="008D5881">
      <w:pPr>
        <w:pStyle w:val="a8"/>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59135165" w14:textId="77777777" w:rsidR="008D5881" w:rsidRPr="006D31ED" w:rsidRDefault="008D5881" w:rsidP="008D5881">
      <w:pPr>
        <w:spacing w:before="11" w:line="240" w:lineRule="exact"/>
        <w:jc w:val="both"/>
        <w:rPr>
          <w:sz w:val="24"/>
          <w:szCs w:val="24"/>
        </w:rPr>
      </w:pPr>
    </w:p>
    <w:p w14:paraId="55266A5B"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14:paraId="3DCAF6A8" w14:textId="77777777" w:rsidR="008D5881" w:rsidRPr="006D31ED" w:rsidRDefault="008D5881" w:rsidP="008D5881">
      <w:pPr>
        <w:spacing w:line="120" w:lineRule="exact"/>
        <w:jc w:val="both"/>
        <w:rPr>
          <w:sz w:val="12"/>
          <w:szCs w:val="12"/>
        </w:rPr>
      </w:pPr>
    </w:p>
    <w:p w14:paraId="2E655D74" w14:textId="77777777" w:rsidR="008D5881" w:rsidRPr="006D31ED" w:rsidRDefault="008D5881" w:rsidP="008D5881">
      <w:pPr>
        <w:pStyle w:val="a8"/>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01BEFD7E" w14:textId="77777777" w:rsidR="008D5881" w:rsidRPr="006D31ED" w:rsidRDefault="008D5881" w:rsidP="008D5881">
      <w:pPr>
        <w:spacing w:before="20" w:line="260" w:lineRule="exact"/>
        <w:jc w:val="both"/>
        <w:rPr>
          <w:sz w:val="26"/>
          <w:szCs w:val="26"/>
        </w:rPr>
      </w:pPr>
    </w:p>
    <w:p w14:paraId="170F6FCA" w14:textId="77777777" w:rsidR="008D5881" w:rsidRPr="006D31ED" w:rsidRDefault="008D5881" w:rsidP="008D5881">
      <w:pPr>
        <w:pStyle w:val="a8"/>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
    <w:p w14:paraId="464067E2" w14:textId="77777777" w:rsidR="008D5881" w:rsidRPr="006D31ED" w:rsidRDefault="008D5881" w:rsidP="008D5881">
      <w:pPr>
        <w:spacing w:before="11" w:line="240" w:lineRule="exact"/>
        <w:jc w:val="both"/>
        <w:rPr>
          <w:sz w:val="24"/>
          <w:szCs w:val="24"/>
        </w:rPr>
      </w:pPr>
    </w:p>
    <w:p w14:paraId="2FDE2F3B"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14:paraId="79C6B403"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56F4BF2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065693A4" w14:textId="77777777"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426AA4D6" w14:textId="77777777" w:rsidR="008D5881" w:rsidRPr="006D31ED" w:rsidRDefault="008D5881" w:rsidP="008D5881">
      <w:pPr>
        <w:spacing w:before="20" w:line="260" w:lineRule="exact"/>
        <w:rPr>
          <w:sz w:val="26"/>
          <w:szCs w:val="26"/>
        </w:rPr>
      </w:pPr>
    </w:p>
    <w:p w14:paraId="104290AB"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14:paraId="64B4AB50"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14:paraId="021D08F0" w14:textId="77777777" w:rsidR="008D5881" w:rsidRPr="006D31ED" w:rsidRDefault="008D5881" w:rsidP="008D5881">
      <w:pPr>
        <w:pStyle w:val="a8"/>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2EEC8FBE"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14:paraId="44533A7A" w14:textId="77777777" w:rsidR="008D5881" w:rsidRPr="006D31ED" w:rsidRDefault="00B64AA7" w:rsidP="008D5881">
      <w:pPr>
        <w:spacing w:before="72"/>
        <w:ind w:left="1528"/>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60800" behindDoc="1" locked="0" layoutInCell="1" allowOverlap="1" wp14:anchorId="630FE109" wp14:editId="4290D37E">
                <wp:simplePos x="0" y="0"/>
                <wp:positionH relativeFrom="page">
                  <wp:posOffset>719455</wp:posOffset>
                </wp:positionH>
                <wp:positionV relativeFrom="paragraph">
                  <wp:posOffset>29845</wp:posOffset>
                </wp:positionV>
                <wp:extent cx="5661025" cy="1270"/>
                <wp:effectExtent l="5080" t="10795" r="10795" b="6985"/>
                <wp:wrapNone/>
                <wp:docPr id="17"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18"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EDA4D" id="Group 44" o:spid="_x0000_s1026" style="position:absolute;margin-left:56.65pt;margin-top:2.35pt;width:445.75pt;height:.1pt;z-index:-251655680;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27"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14:paraId="47F72B9E"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14:paraId="7051294F" w14:textId="77777777" w:rsidR="008D5881" w:rsidRPr="006D31ED" w:rsidRDefault="008D5881" w:rsidP="008D5881">
      <w:pPr>
        <w:pStyle w:val="a8"/>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14:paraId="74AA9E87" w14:textId="77777777" w:rsidR="008D5881" w:rsidRPr="006D31ED" w:rsidRDefault="008D5881" w:rsidP="008D5881">
      <w:pPr>
        <w:pStyle w:val="a8"/>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5090915C" w14:textId="77777777" w:rsidR="008D5881" w:rsidRPr="006D31ED" w:rsidRDefault="008D5881" w:rsidP="008D5881">
      <w:pPr>
        <w:pStyle w:val="a8"/>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5255B0D" w14:textId="77777777" w:rsidR="004D4129" w:rsidRPr="006D31ED" w:rsidRDefault="008D5881" w:rsidP="008D5881">
      <w:pPr>
        <w:pStyle w:val="a8"/>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14:paraId="1522D964" w14:textId="77777777" w:rsidR="008D5881" w:rsidRPr="006D31ED" w:rsidRDefault="008D5881" w:rsidP="008D5881">
      <w:pPr>
        <w:pStyle w:val="a8"/>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14:paraId="74FA98BB" w14:textId="77777777" w:rsidR="008D5881" w:rsidRPr="006D31ED" w:rsidRDefault="008D5881" w:rsidP="008D5881">
      <w:pPr>
        <w:spacing w:before="3" w:line="170" w:lineRule="exact"/>
        <w:rPr>
          <w:sz w:val="17"/>
          <w:szCs w:val="17"/>
        </w:rPr>
      </w:pPr>
    </w:p>
    <w:p w14:paraId="4CC2421B"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14:paraId="536EEF88" w14:textId="77777777" w:rsidR="008D5881" w:rsidRPr="006D31ED" w:rsidRDefault="008D5881" w:rsidP="008D5881">
      <w:pPr>
        <w:pStyle w:val="a8"/>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14:paraId="61E8198F" w14:textId="77777777" w:rsidR="008D5881" w:rsidRPr="006D31ED" w:rsidRDefault="008D5881" w:rsidP="008D5881">
      <w:pPr>
        <w:spacing w:before="7" w:line="100" w:lineRule="exact"/>
        <w:rPr>
          <w:sz w:val="10"/>
          <w:szCs w:val="10"/>
        </w:rPr>
      </w:pPr>
    </w:p>
    <w:p w14:paraId="20296508" w14:textId="77777777" w:rsidR="008D5881" w:rsidRPr="006D31ED" w:rsidRDefault="008D5881" w:rsidP="008D5881">
      <w:pPr>
        <w:pStyle w:val="a8"/>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14:paraId="6F15B4D4" w14:textId="77777777" w:rsidR="008D5881" w:rsidRPr="006D31ED" w:rsidRDefault="008D5881" w:rsidP="008D5881">
      <w:pPr>
        <w:pStyle w:val="a8"/>
        <w:tabs>
          <w:tab w:val="left" w:pos="2480"/>
        </w:tabs>
        <w:spacing w:before="20"/>
        <w:rPr>
          <w:lang w:val="ru-RU"/>
        </w:rPr>
      </w:pPr>
      <w:r w:rsidRPr="006D31ED">
        <w:rPr>
          <w:u w:val="single" w:color="000000"/>
          <w:lang w:val="ru-RU"/>
        </w:rPr>
        <w:t xml:space="preserve"> </w:t>
      </w:r>
      <w:r w:rsidRPr="006D31ED">
        <w:rPr>
          <w:u w:val="single" w:color="000000"/>
          <w:lang w:val="ru-RU"/>
        </w:rPr>
        <w:tab/>
      </w:r>
      <w:r w:rsidRPr="006D31ED">
        <w:rPr>
          <w:lang w:val="ru-RU"/>
        </w:rPr>
        <w:t>г.</w:t>
      </w:r>
    </w:p>
    <w:p w14:paraId="2EC70973" w14:textId="77777777" w:rsidR="008D5881" w:rsidRPr="006D31ED" w:rsidRDefault="008D5881" w:rsidP="008D5881">
      <w:pPr>
        <w:pStyle w:val="a8"/>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24C251ED" w14:textId="77777777" w:rsidR="008D5881" w:rsidRPr="006D31ED" w:rsidRDefault="008D5881" w:rsidP="008D5881">
      <w:pPr>
        <w:pStyle w:val="a8"/>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14:paraId="4DCDC012" w14:textId="77777777" w:rsidR="008D5881" w:rsidRPr="006D31ED" w:rsidRDefault="008D5881" w:rsidP="008D5881">
      <w:pPr>
        <w:spacing w:line="200" w:lineRule="exact"/>
        <w:rPr>
          <w:sz w:val="24"/>
          <w:szCs w:val="24"/>
        </w:rPr>
      </w:pPr>
    </w:p>
    <w:p w14:paraId="694E5D9C" w14:textId="77777777" w:rsidR="008D5881" w:rsidRPr="006D31ED" w:rsidRDefault="00B64AA7" w:rsidP="008D5881">
      <w:pPr>
        <w:pStyle w:val="a8"/>
        <w:spacing w:before="72" w:line="412" w:lineRule="auto"/>
        <w:ind w:right="8441"/>
        <w:rPr>
          <w:sz w:val="24"/>
          <w:szCs w:val="24"/>
          <w:lang w:val="ru-RU"/>
        </w:rPr>
      </w:pPr>
      <w:r w:rsidRPr="006D31ED">
        <w:rPr>
          <w:noProof/>
          <w:sz w:val="24"/>
          <w:szCs w:val="24"/>
          <w:lang w:val="ru-RU" w:eastAsia="ru-RU"/>
        </w:rPr>
        <mc:AlternateContent>
          <mc:Choice Requires="wpg">
            <w:drawing>
              <wp:anchor distT="0" distB="0" distL="114300" distR="114300" simplePos="0" relativeHeight="251663872" behindDoc="1" locked="0" layoutInCell="1" allowOverlap="1" wp14:anchorId="6ECFA0C2" wp14:editId="490E5E0B">
                <wp:simplePos x="0" y="0"/>
                <wp:positionH relativeFrom="page">
                  <wp:posOffset>719455</wp:posOffset>
                </wp:positionH>
                <wp:positionV relativeFrom="paragraph">
                  <wp:posOffset>-70485</wp:posOffset>
                </wp:positionV>
                <wp:extent cx="4262120" cy="1270"/>
                <wp:effectExtent l="5080" t="5715" r="9525" b="12065"/>
                <wp:wrapNone/>
                <wp:docPr id="1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16"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1FC53" id="Group 48" o:spid="_x0000_s1026" style="position:absolute;margin-left:56.65pt;margin-top:-5.55pt;width:335.6pt;height:.1pt;z-index:-251652608;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27"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4896" behindDoc="1" locked="0" layoutInCell="1" allowOverlap="1" wp14:anchorId="5FB66C2F" wp14:editId="473A9A99">
                <wp:simplePos x="0" y="0"/>
                <wp:positionH relativeFrom="page">
                  <wp:posOffset>1607185</wp:posOffset>
                </wp:positionH>
                <wp:positionV relativeFrom="paragraph">
                  <wp:posOffset>203835</wp:posOffset>
                </wp:positionV>
                <wp:extent cx="3564255" cy="1270"/>
                <wp:effectExtent l="6985" t="13335" r="10160" b="4445"/>
                <wp:wrapNone/>
                <wp:docPr id="1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14"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2A3E94" id="Group 50" o:spid="_x0000_s1026" style="position:absolute;margin-left:126.55pt;margin-top:16.05pt;width:280.65pt;height:.1pt;z-index:-251651584;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2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6944" behindDoc="1" locked="0" layoutInCell="1" allowOverlap="1" wp14:anchorId="4FCAC510" wp14:editId="2E49A7D0">
                <wp:simplePos x="0" y="0"/>
                <wp:positionH relativeFrom="page">
                  <wp:posOffset>1114425</wp:posOffset>
                </wp:positionH>
                <wp:positionV relativeFrom="paragraph">
                  <wp:posOffset>479425</wp:posOffset>
                </wp:positionV>
                <wp:extent cx="3075940" cy="1270"/>
                <wp:effectExtent l="9525" t="12700" r="10160" b="5080"/>
                <wp:wrapNone/>
                <wp:docPr id="1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2"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B29029" id="Group 52" o:spid="_x0000_s1026" style="position:absolute;margin-left:87.75pt;margin-top:37.75pt;width:242.2pt;height:.1pt;z-index:-25164953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27"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14:paraId="7E6A1929" w14:textId="77777777" w:rsidR="004D4129" w:rsidRPr="006D31ED" w:rsidRDefault="00B64AA7" w:rsidP="004D4129">
      <w:pPr>
        <w:pStyle w:val="a8"/>
        <w:spacing w:before="4"/>
        <w:rPr>
          <w:spacing w:val="-1"/>
          <w:sz w:val="24"/>
          <w:szCs w:val="24"/>
          <w:lang w:val="ru-RU"/>
        </w:rPr>
      </w:pPr>
      <w:r w:rsidRPr="006D31ED">
        <w:rPr>
          <w:noProof/>
          <w:sz w:val="24"/>
          <w:szCs w:val="24"/>
          <w:lang w:val="ru-RU" w:eastAsia="ru-RU"/>
        </w:rPr>
        <mc:AlternateContent>
          <mc:Choice Requires="wpg">
            <w:drawing>
              <wp:anchor distT="0" distB="0" distL="114300" distR="114300" simplePos="0" relativeHeight="251668992" behindDoc="1" locked="0" layoutInCell="1" allowOverlap="1" wp14:anchorId="09EE4E7A" wp14:editId="5AB7B44C">
                <wp:simplePos x="0" y="0"/>
                <wp:positionH relativeFrom="page">
                  <wp:posOffset>1056640</wp:posOffset>
                </wp:positionH>
                <wp:positionV relativeFrom="paragraph">
                  <wp:posOffset>160655</wp:posOffset>
                </wp:positionV>
                <wp:extent cx="3146425" cy="1270"/>
                <wp:effectExtent l="8890" t="8255" r="6985" b="9525"/>
                <wp:wrapNone/>
                <wp:docPr id="9"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0"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E1C81A" id="Group 54" o:spid="_x0000_s1026" style="position:absolute;margin-left:83.2pt;margin-top:12.65pt;width:247.75pt;height:.1pt;z-index:-251647488;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27"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475444E3" w14:textId="77777777" w:rsidR="004D4129" w:rsidRPr="006D31ED" w:rsidRDefault="004D4129" w:rsidP="004D4129">
      <w:pPr>
        <w:pStyle w:val="a8"/>
        <w:spacing w:before="4"/>
        <w:rPr>
          <w:spacing w:val="-1"/>
          <w:sz w:val="24"/>
          <w:szCs w:val="24"/>
          <w:lang w:val="ru-RU"/>
        </w:rPr>
      </w:pPr>
    </w:p>
    <w:p w14:paraId="06E39036" w14:textId="77777777" w:rsidR="008D5881" w:rsidRPr="006D31ED" w:rsidRDefault="008D5881" w:rsidP="004D4129">
      <w:pPr>
        <w:pStyle w:val="a8"/>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p>
    <w:p w14:paraId="63200FA1"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60046D2D" w14:textId="77777777" w:rsidR="004D4129" w:rsidRPr="006D31ED" w:rsidRDefault="004D4129" w:rsidP="004D4129">
      <w:pPr>
        <w:pStyle w:val="a8"/>
        <w:spacing w:line="409" w:lineRule="auto"/>
        <w:rPr>
          <w:spacing w:val="-1"/>
          <w:sz w:val="24"/>
          <w:szCs w:val="24"/>
          <w:lang w:val="ru-RU"/>
        </w:rPr>
      </w:pPr>
    </w:p>
    <w:p w14:paraId="24DD4173" w14:textId="77777777" w:rsidR="004D4129" w:rsidRPr="006D31ED" w:rsidRDefault="004D4129" w:rsidP="004D4129">
      <w:pPr>
        <w:pStyle w:val="a8"/>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5724940B" w14:textId="77777777" w:rsidR="008D5881" w:rsidRPr="006D31ED" w:rsidRDefault="008D5881" w:rsidP="004D4129">
      <w:pPr>
        <w:pStyle w:val="a8"/>
        <w:rPr>
          <w:sz w:val="24"/>
          <w:szCs w:val="24"/>
          <w:lang w:val="ru-RU"/>
        </w:rPr>
      </w:pPr>
      <w:r w:rsidRPr="006D31ED">
        <w:rPr>
          <w:spacing w:val="-1"/>
          <w:sz w:val="24"/>
          <w:szCs w:val="24"/>
          <w:lang w:val="ru-RU"/>
        </w:rPr>
        <w:t>Индекс</w:t>
      </w:r>
    </w:p>
    <w:p w14:paraId="31505DD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732CAD89" w14:textId="77777777" w:rsidR="008D5881" w:rsidRPr="006D31ED" w:rsidRDefault="00B64AA7" w:rsidP="004D4129">
      <w:pPr>
        <w:pStyle w:val="a8"/>
        <w:tabs>
          <w:tab w:val="left" w:pos="9404"/>
        </w:tabs>
        <w:rPr>
          <w:sz w:val="24"/>
          <w:szCs w:val="24"/>
          <w:lang w:val="ru-RU"/>
        </w:rPr>
      </w:pPr>
      <w:r w:rsidRPr="006D31ED">
        <w:rPr>
          <w:noProof/>
          <w:sz w:val="24"/>
          <w:szCs w:val="24"/>
          <w:lang w:val="ru-RU" w:eastAsia="ru-RU"/>
        </w:rPr>
        <w:lastRenderedPageBreak/>
        <mc:AlternateContent>
          <mc:Choice Requires="wpg">
            <w:drawing>
              <wp:anchor distT="0" distB="0" distL="114300" distR="114300" simplePos="0" relativeHeight="251671040" behindDoc="1" locked="0" layoutInCell="1" allowOverlap="1" wp14:anchorId="7F456F69" wp14:editId="548CAA5D">
                <wp:simplePos x="0" y="0"/>
                <wp:positionH relativeFrom="page">
                  <wp:posOffset>1934845</wp:posOffset>
                </wp:positionH>
                <wp:positionV relativeFrom="paragraph">
                  <wp:posOffset>-112395</wp:posOffset>
                </wp:positionV>
                <wp:extent cx="2377440" cy="1270"/>
                <wp:effectExtent l="10795" t="11430" r="12065" b="6350"/>
                <wp:wrapNone/>
                <wp:docPr id="7"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8"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3762A0" id="Group 64" o:spid="_x0000_s1026" style="position:absolute;margin-left:152.35pt;margin-top:-8.85pt;width:187.2pt;height:.1pt;z-index:-251645440;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">
                <v:shape id="Freeform 65" o:spid="_x0000_s1027" style="position:absolute;left:3047;top:-177;width:3744;height:2;visibility:visible;mso-wrap-style:square;v-text-anchor:top" coordsize="37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aQursA&#10;AADaAAAADwAAAGRycy9kb3ducmV2LnhtbERPSwrCMBDdC94hjOBOU0VEqqmIIIgLwd9+bMa2tJm0&#10;TdR6e7MQXD7ef7XuTCVe1LrCsoLJOAJBnFpdcKbgetmNFiCcR9ZYWSYFH3KwTvq9FcbavvlEr7PP&#10;RAhhF6OC3Ps6ltKlORl0Y1sTB+5hW4M+wDaTusV3CDeVnEbRXBosODTkWNM2p7Q8P42Co5k1t5m+&#10;nqafqrS2iRqf3Q9KDQfdZgnCU+f/4p97rxWEreFKuAEy+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uWkLq7AAAA2gAAAA8AAAAAAAAAAAAAAAAAmAIAAGRycy9kb3ducmV2Lnht&#10;bFBLBQYAAAAABAAEAPUAAACAAw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4D4129" w:rsidRPr="006D31ED">
        <w:rPr>
          <w:spacing w:val="-1"/>
          <w:sz w:val="24"/>
          <w:szCs w:val="24"/>
          <w:lang w:val="ru-RU"/>
        </w:rPr>
        <w:t xml:space="preserve"> </w:t>
      </w:r>
      <w:r w:rsidR="008D5881" w:rsidRPr="006D31ED">
        <w:rPr>
          <w:spacing w:val="-1"/>
          <w:sz w:val="24"/>
          <w:szCs w:val="24"/>
          <w:lang w:val="ru-RU"/>
        </w:rPr>
        <w:t>заявителя</w:t>
      </w:r>
    </w:p>
    <w:p w14:paraId="140A55F6" w14:textId="77777777" w:rsidR="008D5881" w:rsidRPr="006D31ED" w:rsidRDefault="008D5881" w:rsidP="004D4129">
      <w:pPr>
        <w:spacing w:line="200" w:lineRule="exact"/>
        <w:rPr>
          <w:sz w:val="24"/>
          <w:szCs w:val="24"/>
        </w:rPr>
      </w:pPr>
    </w:p>
    <w:p w14:paraId="6B907523"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1FEAB774" w14:textId="77777777" w:rsidR="008D5881" w:rsidRPr="006D31ED" w:rsidRDefault="00B64AA7" w:rsidP="004D4129">
      <w:pPr>
        <w:ind w:left="135" w:right="186"/>
        <w:jc w:val="center"/>
        <w:rPr>
          <w:rFonts w:ascii="Times New Roman" w:eastAsia="Times New Roman" w:hAnsi="Times New Roman" w:cs="Times New Roman"/>
          <w:sz w:val="24"/>
          <w:szCs w:val="24"/>
        </w:rPr>
      </w:pPr>
      <w:r w:rsidRPr="006D31ED">
        <w:rPr>
          <w:rFonts w:cs="Times New Roman"/>
          <w:noProof/>
          <w:sz w:val="24"/>
          <w:szCs w:val="24"/>
          <w:lang w:eastAsia="ru-RU"/>
        </w:rPr>
        <w:lastRenderedPageBreak/>
        <mc:AlternateContent>
          <mc:Choice Requires="wpg">
            <w:drawing>
              <wp:anchor distT="0" distB="0" distL="114300" distR="114300" simplePos="0" relativeHeight="251673088" behindDoc="1" locked="0" layoutInCell="1" allowOverlap="1" wp14:anchorId="3B7C08F9" wp14:editId="33709B0F">
                <wp:simplePos x="0" y="0"/>
                <wp:positionH relativeFrom="page">
                  <wp:posOffset>719455</wp:posOffset>
                </wp:positionH>
                <wp:positionV relativeFrom="paragraph">
                  <wp:posOffset>29845</wp:posOffset>
                </wp:positionV>
                <wp:extent cx="4959985" cy="1270"/>
                <wp:effectExtent l="5080" t="10795" r="6985" b="6985"/>
                <wp:wrapNone/>
                <wp:docPr id="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6"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45DE4C" id="Group 66" o:spid="_x0000_s1026" style="position:absolute;margin-left:56.65pt;margin-top:2.35pt;width:390.55pt;height:.1pt;z-index:-251643392;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27"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14:paraId="0A8C9ACF" w14:textId="77777777" w:rsidR="008D5881" w:rsidRPr="006D31ED" w:rsidRDefault="008D5881" w:rsidP="004D4129">
      <w:pPr>
        <w:pStyle w:val="a8"/>
        <w:tabs>
          <w:tab w:val="left" w:pos="4595"/>
          <w:tab w:val="left" w:pos="5462"/>
          <w:tab w:val="left" w:pos="6506"/>
          <w:tab w:val="left" w:pos="7413"/>
        </w:tabs>
        <w:rPr>
          <w:sz w:val="24"/>
          <w:szCs w:val="24"/>
          <w:lang w:val="ru-RU"/>
        </w:rPr>
      </w:pPr>
      <w:r w:rsidRPr="006D31ED">
        <w:rPr>
          <w:spacing w:val="-1"/>
          <w:sz w:val="24"/>
          <w:szCs w:val="24"/>
          <w:lang w:val="ru-RU"/>
        </w:rPr>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14:paraId="4F1BBD7B" w14:textId="77777777" w:rsidR="008D5881" w:rsidRPr="006D31ED" w:rsidRDefault="008D5881" w:rsidP="004D4129">
      <w:pPr>
        <w:pStyle w:val="a8"/>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lastRenderedPageBreak/>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14:paraId="7641000E" w14:textId="77777777" w:rsidR="004D4129" w:rsidRPr="006D31ED" w:rsidRDefault="004D4129" w:rsidP="004D4129">
      <w:pPr>
        <w:pStyle w:val="a8"/>
        <w:ind w:left="0"/>
        <w:rPr>
          <w:rFonts w:ascii="Calibri" w:eastAsia="Calibri" w:hAnsi="Calibri" w:cs="Calibri"/>
          <w:sz w:val="24"/>
          <w:szCs w:val="24"/>
          <w:lang w:val="ru-RU"/>
        </w:rPr>
      </w:pPr>
    </w:p>
    <w:p w14:paraId="36AC1A43" w14:textId="77777777" w:rsidR="008D5881" w:rsidRPr="006D31ED" w:rsidRDefault="00B64AA7" w:rsidP="004E74FB">
      <w:pPr>
        <w:pStyle w:val="a8"/>
        <w:ind w:left="0"/>
        <w:jc w:val="center"/>
        <w:rPr>
          <w:sz w:val="20"/>
          <w:szCs w:val="20"/>
          <w:lang w:val="ru-RU"/>
        </w:rPr>
      </w:pPr>
      <w:r w:rsidRPr="006D31ED">
        <w:rPr>
          <w:noProof/>
          <w:sz w:val="24"/>
          <w:szCs w:val="24"/>
          <w:lang w:val="ru-RU" w:eastAsia="ru-RU"/>
        </w:rPr>
        <mc:AlternateContent>
          <mc:Choice Requires="wpg">
            <w:drawing>
              <wp:anchor distT="0" distB="0" distL="114300" distR="114300" simplePos="0" relativeHeight="251674112" behindDoc="1" locked="0" layoutInCell="1" allowOverlap="1" wp14:anchorId="2D98569E" wp14:editId="01F97029">
                <wp:simplePos x="0" y="0"/>
                <wp:positionH relativeFrom="page">
                  <wp:posOffset>719455</wp:posOffset>
                </wp:positionH>
                <wp:positionV relativeFrom="paragraph">
                  <wp:posOffset>31115</wp:posOffset>
                </wp:positionV>
                <wp:extent cx="6426200" cy="1270"/>
                <wp:effectExtent l="5080" t="12065" r="7620" b="5715"/>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3"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9B57A2" id="Group 68" o:spid="_x0000_s1026" style="position:absolute;margin-left:56.65pt;margin-top:2.45pt;width:506pt;height:.1pt;z-index:-251642368;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7"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14:paraId="03785BE1" w14:textId="77777777" w:rsidR="008D5881" w:rsidRPr="006D31ED" w:rsidRDefault="008D5881" w:rsidP="004D4129">
      <w:pPr>
        <w:spacing w:line="280" w:lineRule="exact"/>
        <w:rPr>
          <w:sz w:val="24"/>
          <w:szCs w:val="24"/>
        </w:rPr>
      </w:pPr>
    </w:p>
    <w:p w14:paraId="3B696A8E" w14:textId="77777777"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56299CAE" w14:textId="77777777" w:rsidR="008D5881" w:rsidRPr="006D31ED" w:rsidRDefault="008D5881" w:rsidP="004D4129">
      <w:pPr>
        <w:pStyle w:val="a8"/>
        <w:tabs>
          <w:tab w:val="left" w:pos="9077"/>
        </w:tabs>
        <w:rPr>
          <w:sz w:val="24"/>
          <w:szCs w:val="24"/>
          <w:lang w:val="ru-RU"/>
        </w:rPr>
      </w:pPr>
      <w:r w:rsidRPr="006D31ED">
        <w:rPr>
          <w:sz w:val="24"/>
          <w:szCs w:val="24"/>
          <w:u w:val="single" w:color="000000"/>
          <w:lang w:val="ru-RU"/>
        </w:rPr>
        <w:t xml:space="preserve"> </w:t>
      </w:r>
      <w:r w:rsidRPr="006D31ED">
        <w:rPr>
          <w:sz w:val="24"/>
          <w:szCs w:val="24"/>
          <w:u w:val="single" w:color="000000"/>
          <w:lang w:val="ru-RU"/>
        </w:rPr>
        <w:tab/>
      </w:r>
      <w:r w:rsidRPr="006D31ED">
        <w:rPr>
          <w:sz w:val="24"/>
          <w:szCs w:val="24"/>
          <w:lang w:val="ru-RU"/>
        </w:rPr>
        <w:t>_,</w:t>
      </w:r>
    </w:p>
    <w:p w14:paraId="156CA9E9"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p>
    <w:p w14:paraId="04BF1C4D" w14:textId="77777777" w:rsidR="008D5881" w:rsidRPr="006D31ED" w:rsidRDefault="008D5881" w:rsidP="004D4129">
      <w:pPr>
        <w:spacing w:line="100" w:lineRule="exact"/>
        <w:rPr>
          <w:sz w:val="24"/>
          <w:szCs w:val="24"/>
        </w:rPr>
      </w:pPr>
    </w:p>
    <w:p w14:paraId="32AD627B"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40A7DE7A" w14:textId="77777777" w:rsidR="008D5881" w:rsidRPr="006D31ED" w:rsidRDefault="008D5881" w:rsidP="00EF30C8">
      <w:pPr>
        <w:pStyle w:val="a8"/>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14:paraId="030EC757" w14:textId="77777777" w:rsidR="008D5881" w:rsidRPr="006D31ED" w:rsidRDefault="008D5881" w:rsidP="00EF30C8">
      <w:pPr>
        <w:pStyle w:val="a8"/>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14:paraId="6901FFFD" w14:textId="77777777" w:rsidR="008D5881" w:rsidRPr="006D31ED" w:rsidRDefault="008D5881" w:rsidP="00EF30C8">
      <w:pPr>
        <w:pStyle w:val="a8"/>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14:paraId="0CC66D46" w14:textId="77777777" w:rsidR="008D5881" w:rsidRPr="006D31ED" w:rsidRDefault="008D5881" w:rsidP="00EF30C8">
      <w:pPr>
        <w:pStyle w:val="a8"/>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14:paraId="335AD12D" w14:textId="77777777" w:rsidR="008D5881" w:rsidRPr="006D31ED" w:rsidRDefault="008D5881" w:rsidP="00EF30C8">
      <w:pPr>
        <w:pStyle w:val="a8"/>
        <w:numPr>
          <w:ilvl w:val="1"/>
          <w:numId w:val="6"/>
        </w:numPr>
        <w:tabs>
          <w:tab w:val="left" w:pos="1080"/>
        </w:tabs>
        <w:ind w:left="1080"/>
        <w:rPr>
          <w:sz w:val="24"/>
          <w:szCs w:val="24"/>
        </w:rPr>
      </w:pPr>
      <w:r w:rsidRPr="006D31ED">
        <w:rPr>
          <w:spacing w:val="-1"/>
          <w:sz w:val="24"/>
          <w:szCs w:val="24"/>
        </w:rPr>
        <w:t>Настоящей заявкой</w:t>
      </w:r>
      <w:r w:rsidRPr="006D31ED">
        <w:rPr>
          <w:spacing w:val="-3"/>
          <w:sz w:val="24"/>
          <w:szCs w:val="24"/>
        </w:rPr>
        <w:t xml:space="preserve"> </w:t>
      </w:r>
      <w:r w:rsidRPr="006D31ED">
        <w:rPr>
          <w:spacing w:val="-1"/>
          <w:sz w:val="24"/>
          <w:szCs w:val="24"/>
        </w:rPr>
        <w:t>подтверждаю,</w:t>
      </w:r>
      <w:r w:rsidRPr="006D31ED">
        <w:rPr>
          <w:sz w:val="24"/>
          <w:szCs w:val="24"/>
        </w:rPr>
        <w:t xml:space="preserve"> </w:t>
      </w:r>
      <w:r w:rsidRPr="006D31ED">
        <w:rPr>
          <w:spacing w:val="-1"/>
          <w:sz w:val="24"/>
          <w:szCs w:val="24"/>
        </w:rPr>
        <w:t>что:</w:t>
      </w:r>
    </w:p>
    <w:p w14:paraId="3E176E69" w14:textId="77777777" w:rsidR="008D5881" w:rsidRPr="006D31ED" w:rsidRDefault="008D5881" w:rsidP="004D4129">
      <w:pPr>
        <w:spacing w:line="280" w:lineRule="exact"/>
        <w:rPr>
          <w:sz w:val="24"/>
          <w:szCs w:val="24"/>
        </w:rPr>
      </w:pPr>
    </w:p>
    <w:p w14:paraId="23F37B6D" w14:textId="77777777" w:rsidR="008D5881" w:rsidRPr="006D31ED" w:rsidRDefault="008D5881" w:rsidP="004D4129">
      <w:pPr>
        <w:pStyle w:val="a8"/>
        <w:tabs>
          <w:tab w:val="left" w:pos="9522"/>
        </w:tabs>
        <w:ind w:left="167"/>
        <w:rPr>
          <w:sz w:val="24"/>
          <w:szCs w:val="24"/>
        </w:rPr>
      </w:pPr>
      <w:r w:rsidRPr="006D31ED">
        <w:rPr>
          <w:sz w:val="24"/>
          <w:szCs w:val="24"/>
        </w:rPr>
        <w:t>в</w:t>
      </w:r>
      <w:r w:rsidRPr="006D31ED">
        <w:rPr>
          <w:spacing w:val="-1"/>
          <w:sz w:val="24"/>
          <w:szCs w:val="24"/>
        </w:rPr>
        <w:t xml:space="preserve"> отношении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14:paraId="4ED2D0CD" w14:textId="77777777"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14:paraId="08A117E6" w14:textId="77777777" w:rsidR="008D5881" w:rsidRPr="006D31ED" w:rsidRDefault="008D5881" w:rsidP="004D4129">
      <w:pPr>
        <w:pStyle w:val="a8"/>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14:paraId="271E9AB6" w14:textId="77777777" w:rsidR="008D5881" w:rsidRPr="006D31ED" w:rsidRDefault="008D5881" w:rsidP="00EF30C8">
      <w:pPr>
        <w:pStyle w:val="a8"/>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14:paraId="5C220EE2"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14:paraId="21A1DAFB"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595A91B8" w14:textId="77777777" w:rsidR="008D5881" w:rsidRPr="006D31ED" w:rsidRDefault="008D5881" w:rsidP="004D4129">
      <w:pPr>
        <w:pStyle w:val="a8"/>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02952513" w14:textId="77777777" w:rsidR="008D5881" w:rsidRPr="006D31ED" w:rsidRDefault="008D5881" w:rsidP="004D4129">
      <w:pPr>
        <w:spacing w:line="100" w:lineRule="exact"/>
        <w:rPr>
          <w:sz w:val="24"/>
          <w:szCs w:val="24"/>
        </w:rPr>
      </w:pPr>
    </w:p>
    <w:p w14:paraId="2EBC0C97" w14:textId="77777777" w:rsidR="008D5881" w:rsidRPr="006D31ED" w:rsidRDefault="008D5881" w:rsidP="004D4129">
      <w:pPr>
        <w:pStyle w:val="a8"/>
        <w:rPr>
          <w:sz w:val="24"/>
          <w:szCs w:val="24"/>
          <w:lang w:val="ru-RU"/>
        </w:rPr>
      </w:pPr>
      <w:r w:rsidRPr="006D31ED">
        <w:rPr>
          <w:spacing w:val="-1"/>
          <w:sz w:val="24"/>
          <w:szCs w:val="24"/>
          <w:lang w:val="ru-RU"/>
        </w:rPr>
        <w:t>М.П.</w:t>
      </w:r>
    </w:p>
    <w:p w14:paraId="7F3BC9A8"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33B429D8" w14:textId="77777777"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21B60808" w14:textId="77777777" w:rsidR="008D5881" w:rsidRPr="006D31ED" w:rsidRDefault="008D5881" w:rsidP="008D5881">
      <w:pPr>
        <w:spacing w:before="2" w:line="280" w:lineRule="exact"/>
        <w:rPr>
          <w:rFonts w:ascii="Times New Roman" w:hAnsi="Times New Roman" w:cs="Times New Roman"/>
          <w:sz w:val="24"/>
          <w:szCs w:val="24"/>
        </w:rPr>
      </w:pPr>
    </w:p>
    <w:p w14:paraId="5F5ED619"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14:paraId="544869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9"/>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14:paraId="79158C8E" w14:textId="77777777" w:rsidR="008D5881" w:rsidRPr="006D31ED" w:rsidRDefault="008D5881" w:rsidP="008D5881">
      <w:pPr>
        <w:spacing w:before="5" w:line="150" w:lineRule="exact"/>
        <w:rPr>
          <w:rFonts w:ascii="Times New Roman" w:hAnsi="Times New Roman" w:cs="Times New Roman"/>
          <w:sz w:val="24"/>
          <w:szCs w:val="24"/>
        </w:rPr>
      </w:pPr>
    </w:p>
    <w:p w14:paraId="4ABE1866" w14:textId="77777777" w:rsidR="008D5881" w:rsidRPr="006D31ED" w:rsidRDefault="008D5881" w:rsidP="008D5881">
      <w:pPr>
        <w:spacing w:before="3" w:line="200" w:lineRule="exact"/>
        <w:rPr>
          <w:rFonts w:ascii="Times New Roman" w:hAnsi="Times New Roman" w:cs="Times New Roman"/>
          <w:sz w:val="24"/>
          <w:szCs w:val="24"/>
        </w:rPr>
      </w:pPr>
    </w:p>
    <w:p w14:paraId="79BAE1C9" w14:textId="77777777" w:rsidR="008D5881" w:rsidRPr="006D31ED" w:rsidRDefault="008D5881" w:rsidP="008D5881">
      <w:pPr>
        <w:pStyle w:val="a8"/>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14:paraId="1174C8F8" w14:textId="77777777"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14:paraId="484E89C4" w14:textId="77777777" w:rsidR="008D5881" w:rsidRPr="006D31ED" w:rsidRDefault="008D5881" w:rsidP="008D5881">
      <w:pPr>
        <w:pStyle w:val="a8"/>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14:paraId="0807FC79"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3168BC27" w14:textId="77777777" w:rsidTr="00B3733C">
        <w:trPr>
          <w:trHeight w:hRule="exact" w:val="883"/>
        </w:trPr>
        <w:tc>
          <w:tcPr>
            <w:tcW w:w="560" w:type="dxa"/>
          </w:tcPr>
          <w:p w14:paraId="356D6062"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401772CF"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5E9C358E" w14:textId="77777777" w:rsidR="008D5881" w:rsidRPr="006D31ED" w:rsidRDefault="008D5881" w:rsidP="00B3733C">
            <w:pPr>
              <w:pStyle w:val="TableParagraph"/>
              <w:ind w:right="10"/>
              <w:jc w:val="center"/>
              <w:rPr>
                <w:rFonts w:ascii="Times New Roman" w:eastAsia="Times New Roman" w:hAnsi="Times New Roman"/>
                <w:sz w:val="20"/>
                <w:szCs w:val="20"/>
              </w:rPr>
            </w:pPr>
            <w:r w:rsidRPr="006D31ED">
              <w:rPr>
                <w:rFonts w:ascii="Times New Roman" w:hAnsi="Times New Roman"/>
                <w:spacing w:val="-1"/>
                <w:sz w:val="20"/>
                <w:szCs w:val="20"/>
              </w:rPr>
              <w:t>Наименование</w:t>
            </w:r>
          </w:p>
        </w:tc>
        <w:tc>
          <w:tcPr>
            <w:tcW w:w="2410" w:type="dxa"/>
          </w:tcPr>
          <w:p w14:paraId="29BF77EE"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r w:rsidRPr="006D31ED">
              <w:rPr>
                <w:rFonts w:ascii="Times New Roman" w:hAnsi="Times New Roman"/>
                <w:spacing w:val="-1"/>
                <w:sz w:val="20"/>
                <w:szCs w:val="20"/>
              </w:rPr>
              <w:t>Количество</w:t>
            </w:r>
            <w:r w:rsidRPr="006D31ED">
              <w:rPr>
                <w:rFonts w:ascii="Times New Roman" w:hAnsi="Times New Roman"/>
                <w:spacing w:val="25"/>
                <w:sz w:val="20"/>
                <w:szCs w:val="20"/>
              </w:rPr>
              <w:t xml:space="preserve"> </w:t>
            </w:r>
            <w:r w:rsidRPr="006D31ED">
              <w:rPr>
                <w:rFonts w:ascii="Times New Roman" w:hAnsi="Times New Roman"/>
                <w:spacing w:val="-1"/>
                <w:sz w:val="20"/>
                <w:szCs w:val="20"/>
              </w:rPr>
              <w:t>страниц</w:t>
            </w:r>
          </w:p>
        </w:tc>
      </w:tr>
      <w:tr w:rsidR="008D5881" w:rsidRPr="006D31ED" w14:paraId="4D8D2210" w14:textId="77777777" w:rsidTr="00B3733C">
        <w:trPr>
          <w:trHeight w:hRule="exact" w:val="614"/>
        </w:trPr>
        <w:tc>
          <w:tcPr>
            <w:tcW w:w="560" w:type="dxa"/>
          </w:tcPr>
          <w:p w14:paraId="1A070414" w14:textId="77777777" w:rsidR="008D5881" w:rsidRPr="006D31ED" w:rsidRDefault="008D5881" w:rsidP="008D5881">
            <w:pPr>
              <w:rPr>
                <w:rFonts w:ascii="Times New Roman" w:hAnsi="Times New Roman" w:cs="Times New Roman"/>
                <w:sz w:val="24"/>
                <w:szCs w:val="24"/>
              </w:rPr>
            </w:pPr>
          </w:p>
        </w:tc>
        <w:tc>
          <w:tcPr>
            <w:tcW w:w="6853" w:type="dxa"/>
          </w:tcPr>
          <w:p w14:paraId="1A3439ED" w14:textId="77777777" w:rsidR="008D5881" w:rsidRPr="006D31ED" w:rsidRDefault="008D5881" w:rsidP="008D5881">
            <w:pPr>
              <w:rPr>
                <w:rFonts w:ascii="Times New Roman" w:hAnsi="Times New Roman" w:cs="Times New Roman"/>
                <w:sz w:val="24"/>
                <w:szCs w:val="24"/>
              </w:rPr>
            </w:pPr>
          </w:p>
        </w:tc>
        <w:tc>
          <w:tcPr>
            <w:tcW w:w="2410" w:type="dxa"/>
          </w:tcPr>
          <w:p w14:paraId="609EF796" w14:textId="77777777" w:rsidR="008D5881" w:rsidRPr="006D31ED" w:rsidRDefault="008D5881" w:rsidP="008D5881">
            <w:pPr>
              <w:rPr>
                <w:rFonts w:ascii="Times New Roman" w:hAnsi="Times New Roman" w:cs="Times New Roman"/>
                <w:sz w:val="24"/>
                <w:szCs w:val="24"/>
              </w:rPr>
            </w:pPr>
          </w:p>
        </w:tc>
      </w:tr>
      <w:tr w:rsidR="008D5881" w:rsidRPr="006D31ED" w14:paraId="37DB5858" w14:textId="77777777" w:rsidTr="00B3733C">
        <w:trPr>
          <w:trHeight w:hRule="exact" w:val="617"/>
        </w:trPr>
        <w:tc>
          <w:tcPr>
            <w:tcW w:w="560" w:type="dxa"/>
          </w:tcPr>
          <w:p w14:paraId="3A60A138" w14:textId="77777777" w:rsidR="008D5881" w:rsidRPr="006D31ED" w:rsidRDefault="008D5881" w:rsidP="008D5881">
            <w:pPr>
              <w:rPr>
                <w:rFonts w:ascii="Times New Roman" w:hAnsi="Times New Roman" w:cs="Times New Roman"/>
                <w:sz w:val="24"/>
                <w:szCs w:val="24"/>
              </w:rPr>
            </w:pPr>
          </w:p>
        </w:tc>
        <w:tc>
          <w:tcPr>
            <w:tcW w:w="6853" w:type="dxa"/>
          </w:tcPr>
          <w:p w14:paraId="2815C048" w14:textId="77777777" w:rsidR="008D5881" w:rsidRPr="006D31ED" w:rsidRDefault="008D5881" w:rsidP="008D5881">
            <w:pPr>
              <w:rPr>
                <w:rFonts w:ascii="Times New Roman" w:hAnsi="Times New Roman" w:cs="Times New Roman"/>
                <w:sz w:val="24"/>
                <w:szCs w:val="24"/>
              </w:rPr>
            </w:pPr>
          </w:p>
        </w:tc>
        <w:tc>
          <w:tcPr>
            <w:tcW w:w="2410" w:type="dxa"/>
          </w:tcPr>
          <w:p w14:paraId="657E42F3" w14:textId="77777777" w:rsidR="008D5881" w:rsidRPr="006D31ED" w:rsidRDefault="008D5881" w:rsidP="008D5881">
            <w:pPr>
              <w:rPr>
                <w:rFonts w:ascii="Times New Roman" w:hAnsi="Times New Roman" w:cs="Times New Roman"/>
                <w:sz w:val="24"/>
                <w:szCs w:val="24"/>
              </w:rPr>
            </w:pPr>
          </w:p>
        </w:tc>
      </w:tr>
      <w:tr w:rsidR="008D5881" w:rsidRPr="006D31ED" w14:paraId="22F96A36" w14:textId="77777777" w:rsidTr="00B3733C">
        <w:trPr>
          <w:trHeight w:hRule="exact" w:val="614"/>
        </w:trPr>
        <w:tc>
          <w:tcPr>
            <w:tcW w:w="560" w:type="dxa"/>
          </w:tcPr>
          <w:p w14:paraId="74D8E94E" w14:textId="77777777" w:rsidR="008D5881" w:rsidRPr="006D31ED" w:rsidRDefault="008D5881" w:rsidP="008D5881">
            <w:pPr>
              <w:rPr>
                <w:rFonts w:ascii="Times New Roman" w:hAnsi="Times New Roman" w:cs="Times New Roman"/>
                <w:sz w:val="24"/>
                <w:szCs w:val="24"/>
              </w:rPr>
            </w:pPr>
          </w:p>
        </w:tc>
        <w:tc>
          <w:tcPr>
            <w:tcW w:w="6853" w:type="dxa"/>
          </w:tcPr>
          <w:p w14:paraId="407B3E29" w14:textId="77777777" w:rsidR="008D5881" w:rsidRPr="006D31ED" w:rsidRDefault="008D5881" w:rsidP="008D5881">
            <w:pPr>
              <w:rPr>
                <w:rFonts w:ascii="Times New Roman" w:hAnsi="Times New Roman" w:cs="Times New Roman"/>
                <w:sz w:val="24"/>
                <w:szCs w:val="24"/>
              </w:rPr>
            </w:pPr>
          </w:p>
        </w:tc>
        <w:tc>
          <w:tcPr>
            <w:tcW w:w="2410" w:type="dxa"/>
          </w:tcPr>
          <w:p w14:paraId="530C893A" w14:textId="77777777" w:rsidR="008D5881" w:rsidRPr="006D31ED" w:rsidRDefault="008D5881" w:rsidP="008D5881">
            <w:pPr>
              <w:rPr>
                <w:rFonts w:ascii="Times New Roman" w:hAnsi="Times New Roman" w:cs="Times New Roman"/>
                <w:sz w:val="24"/>
                <w:szCs w:val="24"/>
              </w:rPr>
            </w:pPr>
          </w:p>
        </w:tc>
      </w:tr>
      <w:tr w:rsidR="008D5881" w:rsidRPr="006D31ED" w14:paraId="5D2C9570" w14:textId="77777777" w:rsidTr="00B3733C">
        <w:trPr>
          <w:trHeight w:hRule="exact" w:val="614"/>
        </w:trPr>
        <w:tc>
          <w:tcPr>
            <w:tcW w:w="560" w:type="dxa"/>
          </w:tcPr>
          <w:p w14:paraId="556C61EC" w14:textId="77777777" w:rsidR="008D5881" w:rsidRPr="006D31ED" w:rsidRDefault="008D5881" w:rsidP="008D5881">
            <w:pPr>
              <w:rPr>
                <w:rFonts w:ascii="Times New Roman" w:hAnsi="Times New Roman" w:cs="Times New Roman"/>
                <w:sz w:val="24"/>
                <w:szCs w:val="24"/>
              </w:rPr>
            </w:pPr>
          </w:p>
        </w:tc>
        <w:tc>
          <w:tcPr>
            <w:tcW w:w="6853" w:type="dxa"/>
          </w:tcPr>
          <w:p w14:paraId="39F57F70" w14:textId="77777777" w:rsidR="008D5881" w:rsidRPr="006D31ED" w:rsidRDefault="008D5881" w:rsidP="008D5881">
            <w:pPr>
              <w:rPr>
                <w:rFonts w:ascii="Times New Roman" w:hAnsi="Times New Roman" w:cs="Times New Roman"/>
                <w:sz w:val="24"/>
                <w:szCs w:val="24"/>
              </w:rPr>
            </w:pPr>
          </w:p>
        </w:tc>
        <w:tc>
          <w:tcPr>
            <w:tcW w:w="2410" w:type="dxa"/>
          </w:tcPr>
          <w:p w14:paraId="1A26CA53" w14:textId="77777777" w:rsidR="008D5881" w:rsidRPr="006D31ED" w:rsidRDefault="008D5881" w:rsidP="008D5881">
            <w:pPr>
              <w:rPr>
                <w:rFonts w:ascii="Times New Roman" w:hAnsi="Times New Roman" w:cs="Times New Roman"/>
                <w:sz w:val="24"/>
                <w:szCs w:val="24"/>
              </w:rPr>
            </w:pPr>
          </w:p>
        </w:tc>
      </w:tr>
      <w:tr w:rsidR="008D5881" w:rsidRPr="006D31ED" w14:paraId="2EA2B100" w14:textId="77777777" w:rsidTr="00B3733C">
        <w:trPr>
          <w:trHeight w:hRule="exact" w:val="614"/>
        </w:trPr>
        <w:tc>
          <w:tcPr>
            <w:tcW w:w="560" w:type="dxa"/>
          </w:tcPr>
          <w:p w14:paraId="126DC7E0" w14:textId="77777777" w:rsidR="008D5881" w:rsidRPr="006D31ED" w:rsidRDefault="008D5881" w:rsidP="008D5881">
            <w:pPr>
              <w:rPr>
                <w:rFonts w:ascii="Times New Roman" w:hAnsi="Times New Roman" w:cs="Times New Roman"/>
                <w:sz w:val="24"/>
                <w:szCs w:val="24"/>
              </w:rPr>
            </w:pPr>
          </w:p>
        </w:tc>
        <w:tc>
          <w:tcPr>
            <w:tcW w:w="6853" w:type="dxa"/>
          </w:tcPr>
          <w:p w14:paraId="18999C37" w14:textId="77777777" w:rsidR="008D5881" w:rsidRPr="006D31ED" w:rsidRDefault="008D5881" w:rsidP="008D5881">
            <w:pPr>
              <w:rPr>
                <w:rFonts w:ascii="Times New Roman" w:hAnsi="Times New Roman" w:cs="Times New Roman"/>
                <w:sz w:val="24"/>
                <w:szCs w:val="24"/>
              </w:rPr>
            </w:pPr>
          </w:p>
        </w:tc>
        <w:tc>
          <w:tcPr>
            <w:tcW w:w="2410" w:type="dxa"/>
          </w:tcPr>
          <w:p w14:paraId="580ABA87" w14:textId="77777777" w:rsidR="008D5881" w:rsidRPr="006D31ED" w:rsidRDefault="008D5881" w:rsidP="008D5881">
            <w:pPr>
              <w:rPr>
                <w:rFonts w:ascii="Times New Roman" w:hAnsi="Times New Roman" w:cs="Times New Roman"/>
                <w:sz w:val="24"/>
                <w:szCs w:val="24"/>
              </w:rPr>
            </w:pPr>
          </w:p>
        </w:tc>
      </w:tr>
      <w:tr w:rsidR="008D5881" w:rsidRPr="006D31ED" w14:paraId="20550E06" w14:textId="77777777" w:rsidTr="00B3733C">
        <w:trPr>
          <w:trHeight w:hRule="exact" w:val="617"/>
        </w:trPr>
        <w:tc>
          <w:tcPr>
            <w:tcW w:w="560" w:type="dxa"/>
          </w:tcPr>
          <w:p w14:paraId="326D0C51" w14:textId="77777777" w:rsidR="008D5881" w:rsidRPr="006D31ED" w:rsidRDefault="008D5881" w:rsidP="008D5881">
            <w:pPr>
              <w:rPr>
                <w:rFonts w:ascii="Times New Roman" w:hAnsi="Times New Roman" w:cs="Times New Roman"/>
                <w:sz w:val="24"/>
                <w:szCs w:val="24"/>
              </w:rPr>
            </w:pPr>
          </w:p>
        </w:tc>
        <w:tc>
          <w:tcPr>
            <w:tcW w:w="6853" w:type="dxa"/>
          </w:tcPr>
          <w:p w14:paraId="1C7E4590" w14:textId="77777777" w:rsidR="008D5881" w:rsidRPr="006D31ED" w:rsidRDefault="008D5881" w:rsidP="008D5881">
            <w:pPr>
              <w:rPr>
                <w:rFonts w:ascii="Times New Roman" w:hAnsi="Times New Roman" w:cs="Times New Roman"/>
                <w:sz w:val="24"/>
                <w:szCs w:val="24"/>
              </w:rPr>
            </w:pPr>
          </w:p>
        </w:tc>
        <w:tc>
          <w:tcPr>
            <w:tcW w:w="2410" w:type="dxa"/>
          </w:tcPr>
          <w:p w14:paraId="333F5964" w14:textId="77777777" w:rsidR="008D5881" w:rsidRPr="006D31ED" w:rsidRDefault="008D5881" w:rsidP="008D5881">
            <w:pPr>
              <w:rPr>
                <w:rFonts w:ascii="Times New Roman" w:hAnsi="Times New Roman" w:cs="Times New Roman"/>
                <w:sz w:val="24"/>
                <w:szCs w:val="24"/>
              </w:rPr>
            </w:pPr>
          </w:p>
        </w:tc>
      </w:tr>
      <w:tr w:rsidR="008D5881" w:rsidRPr="006D31ED" w14:paraId="3AB39744" w14:textId="77777777" w:rsidTr="00B3733C">
        <w:trPr>
          <w:trHeight w:hRule="exact" w:val="614"/>
        </w:trPr>
        <w:tc>
          <w:tcPr>
            <w:tcW w:w="560" w:type="dxa"/>
          </w:tcPr>
          <w:p w14:paraId="7A07B499" w14:textId="77777777" w:rsidR="008D5881" w:rsidRPr="006D31ED" w:rsidRDefault="008D5881" w:rsidP="008D5881">
            <w:pPr>
              <w:rPr>
                <w:rFonts w:ascii="Times New Roman" w:hAnsi="Times New Roman" w:cs="Times New Roman"/>
                <w:sz w:val="24"/>
                <w:szCs w:val="24"/>
              </w:rPr>
            </w:pPr>
          </w:p>
        </w:tc>
        <w:tc>
          <w:tcPr>
            <w:tcW w:w="6853" w:type="dxa"/>
          </w:tcPr>
          <w:p w14:paraId="14A8492C" w14:textId="77777777" w:rsidR="008D5881" w:rsidRPr="006D31ED" w:rsidRDefault="008D5881" w:rsidP="008D5881">
            <w:pPr>
              <w:rPr>
                <w:rFonts w:ascii="Times New Roman" w:hAnsi="Times New Roman" w:cs="Times New Roman"/>
                <w:sz w:val="24"/>
                <w:szCs w:val="24"/>
              </w:rPr>
            </w:pPr>
          </w:p>
        </w:tc>
        <w:tc>
          <w:tcPr>
            <w:tcW w:w="2410" w:type="dxa"/>
          </w:tcPr>
          <w:p w14:paraId="170BCC91" w14:textId="77777777" w:rsidR="008D5881" w:rsidRPr="006D31ED" w:rsidRDefault="008D5881" w:rsidP="008D5881">
            <w:pPr>
              <w:rPr>
                <w:rFonts w:ascii="Times New Roman" w:hAnsi="Times New Roman" w:cs="Times New Roman"/>
                <w:sz w:val="24"/>
                <w:szCs w:val="24"/>
              </w:rPr>
            </w:pPr>
          </w:p>
        </w:tc>
      </w:tr>
      <w:tr w:rsidR="008D5881" w:rsidRPr="006D31ED" w14:paraId="51D1031C" w14:textId="77777777" w:rsidTr="00B3733C">
        <w:trPr>
          <w:trHeight w:hRule="exact" w:val="614"/>
        </w:trPr>
        <w:tc>
          <w:tcPr>
            <w:tcW w:w="560" w:type="dxa"/>
          </w:tcPr>
          <w:p w14:paraId="16BED536" w14:textId="77777777" w:rsidR="008D5881" w:rsidRPr="006D31ED" w:rsidRDefault="008D5881" w:rsidP="008D5881">
            <w:pPr>
              <w:rPr>
                <w:rFonts w:ascii="Times New Roman" w:hAnsi="Times New Roman" w:cs="Times New Roman"/>
                <w:sz w:val="24"/>
                <w:szCs w:val="24"/>
              </w:rPr>
            </w:pPr>
          </w:p>
        </w:tc>
        <w:tc>
          <w:tcPr>
            <w:tcW w:w="6853" w:type="dxa"/>
          </w:tcPr>
          <w:p w14:paraId="3206335D" w14:textId="77777777" w:rsidR="008D5881" w:rsidRPr="006D31ED" w:rsidRDefault="008D5881" w:rsidP="008D5881">
            <w:pPr>
              <w:rPr>
                <w:rFonts w:ascii="Times New Roman" w:hAnsi="Times New Roman" w:cs="Times New Roman"/>
                <w:sz w:val="24"/>
                <w:szCs w:val="24"/>
              </w:rPr>
            </w:pPr>
          </w:p>
        </w:tc>
        <w:tc>
          <w:tcPr>
            <w:tcW w:w="2410" w:type="dxa"/>
          </w:tcPr>
          <w:p w14:paraId="32ED39D9" w14:textId="77777777" w:rsidR="008D5881" w:rsidRPr="006D31ED" w:rsidRDefault="008D5881" w:rsidP="008D5881">
            <w:pPr>
              <w:rPr>
                <w:rFonts w:ascii="Times New Roman" w:hAnsi="Times New Roman" w:cs="Times New Roman"/>
                <w:sz w:val="24"/>
                <w:szCs w:val="24"/>
              </w:rPr>
            </w:pPr>
          </w:p>
        </w:tc>
      </w:tr>
      <w:tr w:rsidR="008D5881" w:rsidRPr="006D31ED" w14:paraId="3D95A592" w14:textId="77777777" w:rsidTr="00B3733C">
        <w:trPr>
          <w:trHeight w:hRule="exact" w:val="557"/>
        </w:trPr>
        <w:tc>
          <w:tcPr>
            <w:tcW w:w="560" w:type="dxa"/>
          </w:tcPr>
          <w:p w14:paraId="5A713BBC" w14:textId="77777777" w:rsidR="008D5881" w:rsidRPr="006D31ED" w:rsidRDefault="008D5881" w:rsidP="008D5881">
            <w:pPr>
              <w:rPr>
                <w:rFonts w:ascii="Times New Roman" w:hAnsi="Times New Roman" w:cs="Times New Roman"/>
                <w:sz w:val="24"/>
                <w:szCs w:val="24"/>
              </w:rPr>
            </w:pPr>
          </w:p>
        </w:tc>
        <w:tc>
          <w:tcPr>
            <w:tcW w:w="6853" w:type="dxa"/>
          </w:tcPr>
          <w:p w14:paraId="450D9116" w14:textId="77777777" w:rsidR="008D5881" w:rsidRPr="006D31ED" w:rsidRDefault="008D5881" w:rsidP="008D5881">
            <w:pPr>
              <w:rPr>
                <w:rFonts w:ascii="Times New Roman" w:hAnsi="Times New Roman" w:cs="Times New Roman"/>
                <w:sz w:val="24"/>
                <w:szCs w:val="24"/>
              </w:rPr>
            </w:pPr>
          </w:p>
        </w:tc>
        <w:tc>
          <w:tcPr>
            <w:tcW w:w="2410" w:type="dxa"/>
          </w:tcPr>
          <w:p w14:paraId="3483C126" w14:textId="77777777" w:rsidR="008D5881" w:rsidRPr="006D31ED" w:rsidRDefault="008D5881" w:rsidP="008D5881">
            <w:pPr>
              <w:rPr>
                <w:rFonts w:ascii="Times New Roman" w:hAnsi="Times New Roman" w:cs="Times New Roman"/>
                <w:sz w:val="24"/>
                <w:szCs w:val="24"/>
              </w:rPr>
            </w:pPr>
          </w:p>
        </w:tc>
      </w:tr>
    </w:tbl>
    <w:p w14:paraId="30FDB8EB" w14:textId="77777777" w:rsidR="008D5881" w:rsidRPr="006D31ED" w:rsidRDefault="008D5881" w:rsidP="008D5881">
      <w:pPr>
        <w:spacing w:before="2" w:line="160" w:lineRule="exact"/>
        <w:rPr>
          <w:rFonts w:ascii="Times New Roman" w:hAnsi="Times New Roman" w:cs="Times New Roman"/>
          <w:sz w:val="24"/>
          <w:szCs w:val="24"/>
        </w:rPr>
      </w:pPr>
    </w:p>
    <w:p w14:paraId="10ABD1E9"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2AA09683" w14:textId="77777777" w:rsidR="00B3733C" w:rsidRPr="006D31ED" w:rsidRDefault="00B3733C" w:rsidP="00B3733C">
      <w:pPr>
        <w:pStyle w:val="a8"/>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6DBAE246" w14:textId="77777777" w:rsidR="00B3733C" w:rsidRPr="006D31ED" w:rsidRDefault="00B3733C" w:rsidP="00B3733C">
      <w:pPr>
        <w:spacing w:line="100" w:lineRule="exact"/>
        <w:rPr>
          <w:sz w:val="24"/>
          <w:szCs w:val="24"/>
        </w:rPr>
      </w:pPr>
    </w:p>
    <w:p w14:paraId="35878A98" w14:textId="77777777" w:rsidR="00B3733C" w:rsidRPr="006D31ED" w:rsidRDefault="00B3733C" w:rsidP="00B3733C">
      <w:pPr>
        <w:pStyle w:val="a8"/>
        <w:ind w:left="0"/>
        <w:rPr>
          <w:sz w:val="24"/>
          <w:szCs w:val="24"/>
          <w:lang w:val="ru-RU"/>
        </w:rPr>
      </w:pPr>
      <w:r w:rsidRPr="006D31ED">
        <w:rPr>
          <w:sz w:val="24"/>
          <w:szCs w:val="24"/>
          <w:lang w:val="ru-RU"/>
        </w:rPr>
        <w:t>М.П.</w:t>
      </w:r>
    </w:p>
    <w:p w14:paraId="2BDCCA1A" w14:textId="77777777" w:rsidR="00B3733C" w:rsidRPr="006D31ED" w:rsidRDefault="00B3733C" w:rsidP="00B3733C">
      <w:pPr>
        <w:pStyle w:val="a8"/>
        <w:ind w:left="0"/>
        <w:rPr>
          <w:sz w:val="24"/>
          <w:szCs w:val="24"/>
          <w:lang w:val="ru-RU"/>
        </w:rPr>
      </w:pPr>
    </w:p>
    <w:p w14:paraId="50421BF7" w14:textId="77777777" w:rsidR="00B3733C" w:rsidRPr="006D31ED" w:rsidRDefault="00B3733C" w:rsidP="00B3733C">
      <w:pPr>
        <w:pStyle w:val="a8"/>
        <w:ind w:left="0"/>
        <w:rPr>
          <w:sz w:val="24"/>
          <w:szCs w:val="24"/>
          <w:lang w:val="ru-RU"/>
        </w:rPr>
      </w:pPr>
    </w:p>
    <w:p w14:paraId="1337A860" w14:textId="77777777" w:rsidR="00B3733C" w:rsidRPr="006D31ED" w:rsidRDefault="00B3733C" w:rsidP="00B3733C">
      <w:pPr>
        <w:pStyle w:val="a8"/>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594335F4" w14:textId="77777777" w:rsidR="00B3733C" w:rsidRPr="006D31ED" w:rsidRDefault="00B3733C" w:rsidP="00B3733C">
      <w:pPr>
        <w:pStyle w:val="a8"/>
        <w:ind w:left="0"/>
        <w:jc w:val="center"/>
        <w:rPr>
          <w:b/>
          <w:sz w:val="24"/>
          <w:szCs w:val="24"/>
          <w:lang w:val="ru-RU"/>
        </w:rPr>
      </w:pPr>
      <w:r w:rsidRPr="006D31ED">
        <w:rPr>
          <w:b/>
          <w:sz w:val="24"/>
          <w:szCs w:val="24"/>
          <w:lang w:val="ru-RU"/>
        </w:rPr>
        <w:lastRenderedPageBreak/>
        <w:t>Раздел 6. Проект договора аренды</w:t>
      </w:r>
    </w:p>
    <w:p w14:paraId="0279ABA2" w14:textId="77777777" w:rsidR="00B3733C" w:rsidRPr="006D31ED" w:rsidRDefault="00B3733C" w:rsidP="00B3733C">
      <w:pPr>
        <w:pStyle w:val="a8"/>
        <w:ind w:left="0"/>
        <w:jc w:val="center"/>
        <w:rPr>
          <w:b/>
          <w:sz w:val="24"/>
          <w:szCs w:val="24"/>
          <w:lang w:val="ru-RU"/>
        </w:rPr>
      </w:pPr>
    </w:p>
    <w:p w14:paraId="10BA1F1A" w14:textId="77777777" w:rsidR="00B3733C" w:rsidRPr="006D31ED" w:rsidRDefault="00B3733C" w:rsidP="00B3733C">
      <w:pPr>
        <w:pStyle w:val="a8"/>
        <w:ind w:left="0"/>
        <w:jc w:val="center"/>
        <w:rPr>
          <w:b/>
          <w:sz w:val="24"/>
          <w:szCs w:val="24"/>
          <w:lang w:val="ru-RU"/>
        </w:rPr>
      </w:pPr>
    </w:p>
    <w:p w14:paraId="4F47D33B" w14:textId="77777777" w:rsidR="009969BB" w:rsidRPr="00992326" w:rsidRDefault="009969BB" w:rsidP="009969BB">
      <w:pPr>
        <w:pStyle w:val="afff4"/>
        <w:jc w:val="center"/>
        <w:rPr>
          <w:szCs w:val="24"/>
        </w:rPr>
      </w:pPr>
      <w:r w:rsidRPr="000B76AE">
        <w:rPr>
          <w:szCs w:val="24"/>
        </w:rPr>
        <w:t>ДОГОВОР</w:t>
      </w:r>
    </w:p>
    <w:p w14:paraId="117F646A" w14:textId="77777777" w:rsidR="009969BB" w:rsidRDefault="009969BB" w:rsidP="009969BB">
      <w:pPr>
        <w:pStyle w:val="afff4"/>
        <w:jc w:val="center"/>
        <w:rPr>
          <w:szCs w:val="24"/>
        </w:rPr>
      </w:pPr>
      <w:r w:rsidRPr="00992326">
        <w:rPr>
          <w:szCs w:val="24"/>
        </w:rPr>
        <w:t>аренды объект</w:t>
      </w:r>
      <w:r w:rsidR="0020236F" w:rsidRPr="00992326">
        <w:rPr>
          <w:szCs w:val="24"/>
        </w:rPr>
        <w:t>а</w:t>
      </w:r>
      <w:r w:rsidRPr="00992326">
        <w:rPr>
          <w:szCs w:val="24"/>
        </w:rPr>
        <w:t xml:space="preserve"> недвижимого имущества № ____</w:t>
      </w:r>
    </w:p>
    <w:p w14:paraId="5F3BF226" w14:textId="77777777" w:rsidR="009969BB" w:rsidRPr="006B7DA8" w:rsidRDefault="009969BB" w:rsidP="009969BB">
      <w:pPr>
        <w:pStyle w:val="a4"/>
        <w:rPr>
          <w:lang w:eastAsia="ru-RU"/>
        </w:rPr>
      </w:pPr>
    </w:p>
    <w:p w14:paraId="19C58C20" w14:textId="0F93C5EB" w:rsidR="009969BB" w:rsidRDefault="009969BB" w:rsidP="009969BB">
      <w:pPr>
        <w:pStyle w:val="afff4"/>
        <w:jc w:val="both"/>
        <w:rPr>
          <w:szCs w:val="24"/>
        </w:rPr>
      </w:pPr>
      <w:r w:rsidRPr="006D31ED">
        <w:rPr>
          <w:szCs w:val="24"/>
        </w:rPr>
        <w:t xml:space="preserve">г. </w:t>
      </w:r>
      <w:r w:rsidR="006B5BB5">
        <w:rPr>
          <w:szCs w:val="24"/>
        </w:rPr>
        <w:t>Красногорск</w:t>
      </w:r>
      <w:r w:rsidRPr="006D31ED">
        <w:rPr>
          <w:szCs w:val="24"/>
        </w:rPr>
        <w:t xml:space="preserve">                                                                      _____ ___________ 20</w:t>
      </w:r>
      <w:r w:rsidR="00275742">
        <w:rPr>
          <w:szCs w:val="24"/>
        </w:rPr>
        <w:t>2</w:t>
      </w:r>
      <w:r w:rsidR="001C3AE3">
        <w:rPr>
          <w:szCs w:val="24"/>
        </w:rPr>
        <w:t>4</w:t>
      </w:r>
      <w:r w:rsidRPr="006D31ED">
        <w:rPr>
          <w:szCs w:val="24"/>
        </w:rPr>
        <w:t xml:space="preserve"> г.</w:t>
      </w:r>
    </w:p>
    <w:p w14:paraId="4A9D65D1" w14:textId="77777777" w:rsidR="009969BB" w:rsidRPr="006B7DA8" w:rsidRDefault="009969BB" w:rsidP="009969BB">
      <w:pPr>
        <w:pStyle w:val="a4"/>
        <w:rPr>
          <w:lang w:eastAsia="ru-RU"/>
        </w:rPr>
      </w:pPr>
    </w:p>
    <w:p w14:paraId="1357D3A0" w14:textId="77777777" w:rsidR="009969BB" w:rsidRPr="006D31ED" w:rsidRDefault="009969BB" w:rsidP="009969BB">
      <w:pPr>
        <w:pStyle w:val="afff4"/>
        <w:jc w:val="both"/>
        <w:rPr>
          <w:szCs w:val="24"/>
        </w:rPr>
      </w:pPr>
    </w:p>
    <w:p w14:paraId="2B5E6CA8" w14:textId="77777777" w:rsidR="009969BB" w:rsidRPr="006D31ED" w:rsidRDefault="00F408C8" w:rsidP="00666ED6">
      <w:pPr>
        <w:pStyle w:val="afff4"/>
        <w:ind w:firstLine="708"/>
        <w:jc w:val="both"/>
        <w:rPr>
          <w:szCs w:val="24"/>
        </w:rPr>
      </w:pPr>
      <w:r>
        <w:rPr>
          <w:szCs w:val="24"/>
        </w:rPr>
        <w:t xml:space="preserve">Публичное акционерное общество </w:t>
      </w:r>
      <w:r w:rsidR="009969BB" w:rsidRPr="006D31ED">
        <w:rPr>
          <w:szCs w:val="24"/>
        </w:rPr>
        <w:t>«</w:t>
      </w:r>
      <w:r>
        <w:rPr>
          <w:szCs w:val="24"/>
        </w:rPr>
        <w:t>Красногорский завод им.</w:t>
      </w:r>
      <w:r w:rsidR="00833938">
        <w:rPr>
          <w:szCs w:val="24"/>
        </w:rPr>
        <w:t xml:space="preserve"> </w:t>
      </w:r>
      <w:r>
        <w:rPr>
          <w:szCs w:val="24"/>
        </w:rPr>
        <w:t>С.А.</w:t>
      </w:r>
      <w:r w:rsidR="00833938">
        <w:rPr>
          <w:szCs w:val="24"/>
        </w:rPr>
        <w:t xml:space="preserve"> </w:t>
      </w:r>
      <w:r>
        <w:rPr>
          <w:szCs w:val="24"/>
        </w:rPr>
        <w:t>Зверева</w:t>
      </w:r>
      <w:r w:rsidR="009969BB" w:rsidRPr="006D31ED">
        <w:rPr>
          <w:szCs w:val="24"/>
        </w:rPr>
        <w:t xml:space="preserve">», именуемое в дальнейшем «Арендодатель», в лице ____________________________________, действующего на основании ______________________, с одной стороны, и </w:t>
      </w:r>
      <w:r w:rsidR="00833938">
        <w:rPr>
          <w:szCs w:val="24"/>
        </w:rPr>
        <w:t>«_________________</w:t>
      </w:r>
      <w:r w:rsidR="009969BB" w:rsidRPr="006D31ED">
        <w:rPr>
          <w:szCs w:val="24"/>
        </w:rPr>
        <w:t xml:space="preserve">», </w:t>
      </w:r>
      <w:r w:rsidR="00833938">
        <w:rPr>
          <w:szCs w:val="24"/>
        </w:rPr>
        <w:t xml:space="preserve"> </w:t>
      </w:r>
      <w:r w:rsidR="009969BB" w:rsidRPr="006D31ED">
        <w:rPr>
          <w:szCs w:val="24"/>
        </w:rPr>
        <w:t>именуемое в дальнейшем «Аренда</w:t>
      </w:r>
      <w:r w:rsidR="00833938">
        <w:rPr>
          <w:szCs w:val="24"/>
        </w:rPr>
        <w:t>тор», в лице __________________</w:t>
      </w:r>
      <w:r w:rsidR="009969BB" w:rsidRPr="006D31ED">
        <w:rPr>
          <w:szCs w:val="24"/>
        </w:rPr>
        <w:t>___, действующего на основании ____________________, с другой стороны, при совместном упоминании именуемые в дальнейшем Стороны, заключили настоящий Договор о нижеследующем:</w:t>
      </w:r>
    </w:p>
    <w:p w14:paraId="607B201A" w14:textId="77777777" w:rsidR="009969BB" w:rsidRPr="006D31ED" w:rsidRDefault="009969BB" w:rsidP="009969BB">
      <w:pPr>
        <w:pStyle w:val="afff4"/>
        <w:jc w:val="both"/>
        <w:rPr>
          <w:szCs w:val="24"/>
        </w:rPr>
      </w:pPr>
    </w:p>
    <w:p w14:paraId="6E8B72B0" w14:textId="7AEF851B" w:rsidR="009C7BAF" w:rsidRDefault="009C7BAF" w:rsidP="00A50E99">
      <w:pPr>
        <w:pStyle w:val="afff4"/>
        <w:numPr>
          <w:ilvl w:val="2"/>
          <w:numId w:val="6"/>
        </w:numPr>
        <w:jc w:val="center"/>
        <w:rPr>
          <w:szCs w:val="24"/>
        </w:rPr>
      </w:pPr>
      <w:bookmarkStart w:id="1" w:name="Par204"/>
      <w:bookmarkEnd w:id="1"/>
      <w:r w:rsidRPr="00D8397F">
        <w:rPr>
          <w:szCs w:val="24"/>
        </w:rPr>
        <w:t>Предмет Договора</w:t>
      </w:r>
    </w:p>
    <w:p w14:paraId="328D89E3" w14:textId="77777777" w:rsidR="00A50E99" w:rsidRPr="00A50E99" w:rsidRDefault="00A50E99" w:rsidP="00A50E99">
      <w:pPr>
        <w:pStyle w:val="a4"/>
        <w:ind w:left="240"/>
        <w:rPr>
          <w:lang w:eastAsia="ru-RU"/>
        </w:rPr>
      </w:pPr>
    </w:p>
    <w:p w14:paraId="2DB97295" w14:textId="7BAF4B21" w:rsidR="00610A3F" w:rsidRDefault="00904C65" w:rsidP="00610A3F">
      <w:pPr>
        <w:pStyle w:val="311"/>
        <w:spacing w:after="0"/>
        <w:ind w:firstLine="709"/>
        <w:jc w:val="both"/>
        <w:rPr>
          <w:sz w:val="24"/>
          <w:szCs w:val="24"/>
        </w:rPr>
      </w:pPr>
      <w:r w:rsidRPr="006F6179">
        <w:rPr>
          <w:sz w:val="24"/>
          <w:szCs w:val="24"/>
        </w:rPr>
        <w:t>1.1. В порядке и на условиях, определяемых настоящим Договором, Арендодатель передает Арендатору, а Арендатор принимает во временное владение и по</w:t>
      </w:r>
      <w:r w:rsidR="002A68A4" w:rsidRPr="006F6179">
        <w:rPr>
          <w:sz w:val="24"/>
          <w:szCs w:val="24"/>
        </w:rPr>
        <w:t>льзование (аренду)</w:t>
      </w:r>
      <w:r w:rsidR="00FF5620">
        <w:rPr>
          <w:sz w:val="24"/>
          <w:szCs w:val="24"/>
        </w:rPr>
        <w:t>:</w:t>
      </w:r>
      <w:r w:rsidR="002A68A4" w:rsidRPr="006F6179">
        <w:rPr>
          <w:sz w:val="24"/>
          <w:szCs w:val="24"/>
        </w:rPr>
        <w:t xml:space="preserve"> </w:t>
      </w:r>
    </w:p>
    <w:p w14:paraId="4A01AC3E" w14:textId="77777777" w:rsidR="00FF5620" w:rsidRPr="00FF5620" w:rsidRDefault="00FF5620" w:rsidP="00FF5620">
      <w:pPr>
        <w:pStyle w:val="311"/>
        <w:spacing w:after="0"/>
        <w:ind w:firstLine="709"/>
        <w:jc w:val="both"/>
        <w:rPr>
          <w:sz w:val="24"/>
          <w:szCs w:val="24"/>
        </w:rPr>
      </w:pPr>
      <w:r w:rsidRPr="00FF5620">
        <w:rPr>
          <w:sz w:val="24"/>
          <w:szCs w:val="24"/>
        </w:rPr>
        <w:t>- здание Компрессорной БРЗ площадью 45 кв. м. (инв.101135, кадастровый номер 50:11:0010104:3212);</w:t>
      </w:r>
    </w:p>
    <w:p w14:paraId="3D39AE4D" w14:textId="77777777" w:rsidR="00FF5620" w:rsidRPr="00FF5620" w:rsidRDefault="00FF5620" w:rsidP="00FF5620">
      <w:pPr>
        <w:pStyle w:val="311"/>
        <w:spacing w:after="0"/>
        <w:ind w:firstLine="709"/>
        <w:jc w:val="both"/>
        <w:rPr>
          <w:sz w:val="24"/>
          <w:szCs w:val="24"/>
        </w:rPr>
      </w:pPr>
      <w:r w:rsidRPr="00FF5620">
        <w:rPr>
          <w:sz w:val="24"/>
          <w:szCs w:val="24"/>
        </w:rPr>
        <w:t>- часть земельного участка площадью 700 кв. м.  (кадастровый номер 50:11:0010104:19163), прилегающий к складу хранения инертных материалов (инв.101127);</w:t>
      </w:r>
    </w:p>
    <w:p w14:paraId="68E08966" w14:textId="77777777" w:rsidR="00FF5620" w:rsidRPr="00FF5620" w:rsidRDefault="00FF5620" w:rsidP="00FF5620">
      <w:pPr>
        <w:pStyle w:val="311"/>
        <w:spacing w:after="0"/>
        <w:ind w:firstLine="709"/>
        <w:jc w:val="both"/>
        <w:rPr>
          <w:sz w:val="24"/>
          <w:szCs w:val="24"/>
        </w:rPr>
      </w:pPr>
      <w:r w:rsidRPr="00FF5620">
        <w:rPr>
          <w:sz w:val="24"/>
          <w:szCs w:val="24"/>
        </w:rPr>
        <w:t>- часть земельного участка площадью 1208 кв. м. (кадастровый номер 50:11:0010104:19780) в районе склада УКСа;</w:t>
      </w:r>
    </w:p>
    <w:p w14:paraId="09040E8F" w14:textId="77777777" w:rsidR="00FF5620" w:rsidRPr="00FF5620" w:rsidRDefault="00FF5620" w:rsidP="00FF5620">
      <w:pPr>
        <w:pStyle w:val="311"/>
        <w:spacing w:after="0"/>
        <w:ind w:firstLine="709"/>
        <w:jc w:val="both"/>
        <w:rPr>
          <w:sz w:val="24"/>
          <w:szCs w:val="24"/>
        </w:rPr>
      </w:pPr>
      <w:r w:rsidRPr="00FF5620">
        <w:rPr>
          <w:sz w:val="24"/>
          <w:szCs w:val="24"/>
        </w:rPr>
        <w:t>находящиеся по адресу: 143403, Московская область, г. Красногорск, ул. Речная, 8.</w:t>
      </w:r>
    </w:p>
    <w:p w14:paraId="59CE700E" w14:textId="3263570A" w:rsidR="002A68A4" w:rsidRDefault="002A68A4" w:rsidP="006C4CCC">
      <w:pPr>
        <w:pStyle w:val="afff4"/>
        <w:spacing w:line="276" w:lineRule="auto"/>
        <w:ind w:firstLine="708"/>
        <w:jc w:val="both"/>
        <w:rPr>
          <w:szCs w:val="24"/>
        </w:rPr>
      </w:pPr>
      <w:r w:rsidRPr="001A54C2">
        <w:rPr>
          <w:szCs w:val="24"/>
        </w:rPr>
        <w:t xml:space="preserve">Характеристики и расположение Объекта содержатся в </w:t>
      </w:r>
      <w:hyperlink r:id="rId13" w:anchor="Par310" w:history="1">
        <w:r w:rsidRPr="002A6033">
          <w:rPr>
            <w:szCs w:val="24"/>
          </w:rPr>
          <w:t>приложениях № 1</w:t>
        </w:r>
      </w:hyperlink>
      <w:r w:rsidRPr="002A6033">
        <w:rPr>
          <w:szCs w:val="24"/>
        </w:rPr>
        <w:t>а, 1б</w:t>
      </w:r>
      <w:r w:rsidR="004400AE" w:rsidRPr="002A6033">
        <w:rPr>
          <w:szCs w:val="24"/>
        </w:rPr>
        <w:t>, 1в</w:t>
      </w:r>
      <w:r w:rsidRPr="002A6033">
        <w:rPr>
          <w:szCs w:val="24"/>
        </w:rPr>
        <w:t xml:space="preserve"> и </w:t>
      </w:r>
      <w:r w:rsidR="004400AE" w:rsidRPr="002A6033">
        <w:rPr>
          <w:szCs w:val="24"/>
        </w:rPr>
        <w:br/>
      </w:r>
      <w:r w:rsidRPr="002A6033">
        <w:rPr>
          <w:szCs w:val="24"/>
        </w:rPr>
        <w:t>№ 2</w:t>
      </w:r>
      <w:r w:rsidR="004400AE" w:rsidRPr="002A6033">
        <w:rPr>
          <w:szCs w:val="24"/>
        </w:rPr>
        <w:t>а, № 2б, № 2в</w:t>
      </w:r>
      <w:r w:rsidRPr="002A6033">
        <w:rPr>
          <w:szCs w:val="24"/>
        </w:rPr>
        <w:t xml:space="preserve"> к настоящему Договору.</w:t>
      </w:r>
      <w:r w:rsidRPr="001A54C2">
        <w:rPr>
          <w:szCs w:val="24"/>
        </w:rPr>
        <w:t xml:space="preserve"> </w:t>
      </w:r>
    </w:p>
    <w:p w14:paraId="6232BD91" w14:textId="77777777" w:rsidR="00EC4F2E" w:rsidRDefault="006F6179" w:rsidP="006C4CCC">
      <w:pPr>
        <w:widowControl w:val="0"/>
        <w:autoSpaceDN w:val="0"/>
        <w:adjustRightInd w:val="0"/>
        <w:spacing w:after="0"/>
        <w:ind w:firstLine="709"/>
        <w:jc w:val="both"/>
        <w:rPr>
          <w:rFonts w:ascii="Times New Roman" w:hAnsi="Times New Roman" w:cs="Times New Roman"/>
          <w:sz w:val="24"/>
          <w:szCs w:val="24"/>
          <w:lang w:eastAsia="ru-RU"/>
        </w:rPr>
      </w:pPr>
      <w:r w:rsidRPr="00237AD4">
        <w:rPr>
          <w:rFonts w:ascii="Times New Roman" w:hAnsi="Times New Roman" w:cs="Times New Roman"/>
          <w:sz w:val="24"/>
          <w:szCs w:val="24"/>
        </w:rPr>
        <w:t xml:space="preserve">1.2. </w:t>
      </w:r>
      <w:r w:rsidR="00FC6514">
        <w:rPr>
          <w:rFonts w:ascii="Times New Roman" w:hAnsi="Times New Roman" w:cs="Times New Roman"/>
          <w:sz w:val="24"/>
          <w:szCs w:val="24"/>
        </w:rPr>
        <w:t xml:space="preserve"> </w:t>
      </w:r>
      <w:r w:rsidR="00237AD4" w:rsidRPr="00237AD4">
        <w:rPr>
          <w:rFonts w:ascii="Times New Roman" w:hAnsi="Times New Roman" w:cs="Times New Roman"/>
          <w:sz w:val="24"/>
          <w:szCs w:val="24"/>
        </w:rPr>
        <w:t xml:space="preserve">Объект </w:t>
      </w:r>
      <w:r w:rsidR="00EC4F2E">
        <w:rPr>
          <w:rFonts w:ascii="Times New Roman" w:hAnsi="Times New Roman" w:cs="Times New Roman"/>
          <w:sz w:val="24"/>
          <w:szCs w:val="24"/>
          <w:lang w:eastAsia="ru-RU"/>
        </w:rPr>
        <w:t>Здание</w:t>
      </w:r>
      <w:r w:rsidR="00EC4F2E" w:rsidRPr="00EC4F2E">
        <w:rPr>
          <w:rFonts w:ascii="Times New Roman" w:hAnsi="Times New Roman" w:cs="Times New Roman"/>
          <w:sz w:val="24"/>
          <w:szCs w:val="24"/>
          <w:lang w:eastAsia="ru-RU"/>
        </w:rPr>
        <w:t xml:space="preserve"> Компрессорной БРЗ принадлежит Арендодателю на праве собственности от 06.10.2017 № 50:11:0010104:3212-50/011/2017-1, что подтверждается выпиской из Единого государственного реестра недвижимости об объекте недвижимости.</w:t>
      </w:r>
    </w:p>
    <w:p w14:paraId="249ED3BF" w14:textId="37C28BAB" w:rsidR="00EC4F2E" w:rsidRDefault="00237AD4" w:rsidP="006F6179">
      <w:pPr>
        <w:widowControl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r w:rsidR="006C4CCC" w:rsidRPr="00D97E63">
        <w:rPr>
          <w:rFonts w:ascii="Times New Roman" w:hAnsi="Times New Roman" w:cs="Times New Roman"/>
          <w:sz w:val="24"/>
          <w:szCs w:val="24"/>
        </w:rPr>
        <w:t xml:space="preserve">Объект </w:t>
      </w:r>
      <w:r w:rsidR="00EC4F2E" w:rsidRPr="00EC4F2E">
        <w:rPr>
          <w:rFonts w:ascii="Times New Roman" w:hAnsi="Times New Roman" w:cs="Times New Roman"/>
          <w:sz w:val="24"/>
          <w:szCs w:val="24"/>
        </w:rPr>
        <w:t>Земельный участок с кадас</w:t>
      </w:r>
      <w:r w:rsidR="00FF3136">
        <w:rPr>
          <w:rFonts w:ascii="Times New Roman" w:hAnsi="Times New Roman" w:cs="Times New Roman"/>
          <w:sz w:val="24"/>
          <w:szCs w:val="24"/>
        </w:rPr>
        <w:t xml:space="preserve">тровым номером </w:t>
      </w:r>
      <w:r w:rsidR="00EC4F2E" w:rsidRPr="00EC4F2E">
        <w:rPr>
          <w:rFonts w:ascii="Times New Roman" w:hAnsi="Times New Roman" w:cs="Times New Roman"/>
          <w:sz w:val="24"/>
          <w:szCs w:val="24"/>
        </w:rPr>
        <w:t>50:11:0010104:19163 принадлежит Арендодателю на праве собственности от 27.02.2023 № 50:11:0010104:19163-50/422/2023-1, что подтверждается выпиской из Единого государственного реестра недвижимости об объекте недвижимости.</w:t>
      </w:r>
    </w:p>
    <w:p w14:paraId="570CA54C" w14:textId="7C2E04E0" w:rsidR="006F6179" w:rsidRPr="006F6179" w:rsidRDefault="00237AD4" w:rsidP="006F6179">
      <w:pPr>
        <w:widowControl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1.4</w:t>
      </w:r>
      <w:r w:rsidR="006F6179" w:rsidRPr="006F6179">
        <w:rPr>
          <w:rFonts w:ascii="Times New Roman" w:hAnsi="Times New Roman" w:cs="Times New Roman"/>
          <w:sz w:val="24"/>
          <w:szCs w:val="24"/>
        </w:rPr>
        <w:t xml:space="preserve">. Объект земельный участок с кадастровым номером 50:11:0010104:19780 принадлежит Арендодателю на праве собственности № 50:11:0010104:19780-50/422/2023-1 от 22.08.2023, что подтверждается выпиской из Единого государственного реестра недвижимости об объекте недвижимости.  </w:t>
      </w:r>
    </w:p>
    <w:p w14:paraId="1B2E2695" w14:textId="68197781" w:rsidR="006F6179" w:rsidRPr="006F6179" w:rsidRDefault="006F6179" w:rsidP="006F6179">
      <w:pPr>
        <w:widowControl w:val="0"/>
        <w:autoSpaceDN w:val="0"/>
        <w:adjustRightInd w:val="0"/>
        <w:spacing w:after="0"/>
        <w:ind w:firstLine="709"/>
        <w:jc w:val="both"/>
        <w:rPr>
          <w:rFonts w:ascii="Times New Roman" w:hAnsi="Times New Roman" w:cs="Times New Roman"/>
          <w:sz w:val="24"/>
          <w:szCs w:val="24"/>
        </w:rPr>
      </w:pPr>
      <w:r w:rsidRPr="006F6179">
        <w:rPr>
          <w:rFonts w:ascii="Times New Roman" w:hAnsi="Times New Roman" w:cs="Times New Roman"/>
          <w:sz w:val="24"/>
          <w:szCs w:val="24"/>
        </w:rPr>
        <w:t>1.</w:t>
      </w:r>
      <w:r w:rsidR="00237AD4">
        <w:rPr>
          <w:rFonts w:ascii="Times New Roman" w:hAnsi="Times New Roman" w:cs="Times New Roman"/>
          <w:sz w:val="24"/>
          <w:szCs w:val="24"/>
        </w:rPr>
        <w:t>5</w:t>
      </w:r>
      <w:r w:rsidRPr="006F6179">
        <w:rPr>
          <w:rFonts w:ascii="Times New Roman" w:hAnsi="Times New Roman" w:cs="Times New Roman"/>
          <w:sz w:val="24"/>
          <w:szCs w:val="24"/>
        </w:rPr>
        <w:t xml:space="preserve">. Арендатор имеет право использовать Объект для </w:t>
      </w:r>
      <w:r w:rsidRPr="006F6179">
        <w:rPr>
          <w:rFonts w:ascii="Times New Roman" w:hAnsi="Times New Roman" w:cs="Times New Roman"/>
          <w:iCs/>
          <w:sz w:val="24"/>
          <w:szCs w:val="24"/>
        </w:rPr>
        <w:t xml:space="preserve">организации </w:t>
      </w:r>
      <w:r w:rsidR="008C0974" w:rsidRPr="008C0974">
        <w:rPr>
          <w:rFonts w:ascii="Times New Roman" w:hAnsi="Times New Roman" w:cs="Times New Roman"/>
          <w:iCs/>
          <w:sz w:val="24"/>
          <w:szCs w:val="24"/>
        </w:rPr>
        <w:t>складских нужд и стоянки автотранспорта</w:t>
      </w:r>
      <w:r w:rsidR="008C0974">
        <w:rPr>
          <w:rFonts w:ascii="Times New Roman" w:hAnsi="Times New Roman" w:cs="Times New Roman"/>
          <w:iCs/>
          <w:sz w:val="24"/>
          <w:szCs w:val="24"/>
        </w:rPr>
        <w:t>.</w:t>
      </w:r>
    </w:p>
    <w:p w14:paraId="548AF107" w14:textId="3F22A787" w:rsidR="006F6179" w:rsidRPr="006F6179" w:rsidRDefault="00237AD4" w:rsidP="006F6179">
      <w:pPr>
        <w:pStyle w:val="afff4"/>
        <w:ind w:firstLine="708"/>
        <w:jc w:val="both"/>
        <w:rPr>
          <w:szCs w:val="24"/>
        </w:rPr>
      </w:pPr>
      <w:r>
        <w:rPr>
          <w:szCs w:val="24"/>
        </w:rPr>
        <w:t>1.6</w:t>
      </w:r>
      <w:r w:rsidR="006F6179" w:rsidRPr="006F6179">
        <w:rPr>
          <w:szCs w:val="24"/>
        </w:rPr>
        <w:t>. Объект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14:paraId="0CB429B1" w14:textId="77777777" w:rsidR="00D103EB" w:rsidRPr="003B7DDE" w:rsidRDefault="00D103EB" w:rsidP="00BA1F6F">
      <w:pPr>
        <w:pStyle w:val="afff2"/>
        <w:jc w:val="both"/>
        <w:rPr>
          <w:rFonts w:ascii="Times New Roman" w:hAnsi="Times New Roman"/>
          <w:sz w:val="24"/>
          <w:szCs w:val="24"/>
          <w:lang w:eastAsia="ru-RU"/>
        </w:rPr>
      </w:pPr>
    </w:p>
    <w:p w14:paraId="032C72A1" w14:textId="0BE5A942" w:rsidR="00D8397F" w:rsidRDefault="00D8397F" w:rsidP="00A50E99">
      <w:pPr>
        <w:pStyle w:val="afff4"/>
        <w:numPr>
          <w:ilvl w:val="2"/>
          <w:numId w:val="6"/>
        </w:numPr>
        <w:spacing w:line="276" w:lineRule="auto"/>
        <w:jc w:val="center"/>
        <w:rPr>
          <w:szCs w:val="24"/>
        </w:rPr>
      </w:pPr>
      <w:bookmarkStart w:id="2" w:name="Par220"/>
      <w:bookmarkEnd w:id="2"/>
      <w:r w:rsidRPr="001A54C2">
        <w:rPr>
          <w:szCs w:val="24"/>
        </w:rPr>
        <w:t>Права и обязанности Сторон</w:t>
      </w:r>
    </w:p>
    <w:p w14:paraId="51D24D20" w14:textId="77777777" w:rsidR="00A50E99" w:rsidRPr="00A50E99" w:rsidRDefault="00A50E99" w:rsidP="00A50E99">
      <w:pPr>
        <w:pStyle w:val="a4"/>
        <w:ind w:left="240"/>
        <w:rPr>
          <w:lang w:eastAsia="ru-RU"/>
        </w:rPr>
      </w:pPr>
    </w:p>
    <w:p w14:paraId="5B363412" w14:textId="77777777" w:rsidR="00D8397F" w:rsidRPr="001A54C2" w:rsidRDefault="00D8397F" w:rsidP="006115C9">
      <w:pPr>
        <w:pStyle w:val="afff4"/>
        <w:spacing w:line="276" w:lineRule="auto"/>
        <w:ind w:firstLine="708"/>
        <w:jc w:val="both"/>
        <w:rPr>
          <w:szCs w:val="24"/>
        </w:rPr>
      </w:pPr>
      <w:r w:rsidRPr="001A54C2">
        <w:rPr>
          <w:szCs w:val="24"/>
        </w:rPr>
        <w:t>2.1. Арендодатель обязуется:</w:t>
      </w:r>
    </w:p>
    <w:p w14:paraId="49788F7A" w14:textId="7AEC17E4" w:rsidR="00D8397F" w:rsidRPr="001A54C2" w:rsidRDefault="00EB1A18" w:rsidP="006115C9">
      <w:pPr>
        <w:pStyle w:val="afff4"/>
        <w:spacing w:line="276" w:lineRule="auto"/>
        <w:ind w:firstLine="708"/>
        <w:jc w:val="both"/>
        <w:rPr>
          <w:szCs w:val="24"/>
        </w:rPr>
      </w:pPr>
      <w:r>
        <w:rPr>
          <w:szCs w:val="24"/>
        </w:rPr>
        <w:lastRenderedPageBreak/>
        <w:t>2.1.1. в течение 5 (п</w:t>
      </w:r>
      <w:r w:rsidR="00D8397F" w:rsidRPr="001A54C2">
        <w:rPr>
          <w:szCs w:val="24"/>
        </w:rPr>
        <w:t>яти) рабочих дней с даты подписания Договора передать Арендатору Объект по акту приема-передачи;</w:t>
      </w:r>
    </w:p>
    <w:p w14:paraId="31250C3E" w14:textId="77777777" w:rsidR="00D8397F" w:rsidRPr="001A54C2" w:rsidRDefault="00D8397F" w:rsidP="006115C9">
      <w:pPr>
        <w:pStyle w:val="afff4"/>
        <w:spacing w:line="276" w:lineRule="auto"/>
        <w:ind w:firstLine="708"/>
        <w:jc w:val="both"/>
        <w:rPr>
          <w:szCs w:val="24"/>
        </w:rPr>
      </w:pPr>
      <w:r w:rsidRPr="001A54C2">
        <w:rPr>
          <w:szCs w:val="24"/>
        </w:rPr>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22446C3F" w14:textId="0102D30E" w:rsidR="000D389C" w:rsidRPr="001A54C2" w:rsidRDefault="00D8397F" w:rsidP="006115C9">
      <w:pPr>
        <w:pStyle w:val="afff4"/>
        <w:spacing w:line="276" w:lineRule="auto"/>
        <w:ind w:firstLine="708"/>
        <w:jc w:val="both"/>
        <w:rPr>
          <w:szCs w:val="24"/>
        </w:rPr>
      </w:pPr>
      <w:r w:rsidRPr="001A54C2">
        <w:rPr>
          <w:szCs w:val="24"/>
        </w:rPr>
        <w:t>2.1.3. Заключить с Арендатор</w:t>
      </w:r>
      <w:r w:rsidR="00BD3CB2">
        <w:rPr>
          <w:szCs w:val="24"/>
        </w:rPr>
        <w:t xml:space="preserve">ом </w:t>
      </w:r>
      <w:r w:rsidR="000D389C" w:rsidRPr="001A54C2">
        <w:rPr>
          <w:szCs w:val="24"/>
        </w:rPr>
        <w:t>Соглашения: о пользовании электрической и тепловой энергией, водоснабжением и водоотведением (Приложение №</w:t>
      </w:r>
      <w:r w:rsidR="00FE057E">
        <w:rPr>
          <w:szCs w:val="24"/>
        </w:rPr>
        <w:t xml:space="preserve"> </w:t>
      </w:r>
      <w:r w:rsidR="00272366">
        <w:rPr>
          <w:szCs w:val="24"/>
        </w:rPr>
        <w:t>5).</w:t>
      </w:r>
      <w:r w:rsidR="000D389C" w:rsidRPr="001A54C2">
        <w:rPr>
          <w:szCs w:val="24"/>
        </w:rPr>
        <w:t xml:space="preserve"> </w:t>
      </w:r>
    </w:p>
    <w:p w14:paraId="206D3614" w14:textId="77777777" w:rsidR="00D8397F" w:rsidRPr="001A54C2" w:rsidRDefault="00D8397F" w:rsidP="006115C9">
      <w:pPr>
        <w:pStyle w:val="afff4"/>
        <w:spacing w:line="276" w:lineRule="auto"/>
        <w:ind w:firstLine="708"/>
        <w:jc w:val="both"/>
        <w:rPr>
          <w:szCs w:val="24"/>
        </w:rPr>
      </w:pPr>
      <w:bookmarkStart w:id="3" w:name="Par225"/>
      <w:bookmarkEnd w:id="3"/>
      <w:r w:rsidRPr="001A54C2">
        <w:rPr>
          <w:szCs w:val="24"/>
        </w:rPr>
        <w:t>2.2. Арендатор обязуется:</w:t>
      </w:r>
    </w:p>
    <w:p w14:paraId="18C0656D" w14:textId="63BF7C0F" w:rsidR="00D8397F" w:rsidRPr="001A54C2" w:rsidRDefault="00EB1A18" w:rsidP="006115C9">
      <w:pPr>
        <w:pStyle w:val="afff4"/>
        <w:spacing w:line="276" w:lineRule="auto"/>
        <w:ind w:firstLine="708"/>
        <w:jc w:val="both"/>
        <w:rPr>
          <w:szCs w:val="24"/>
        </w:rPr>
      </w:pPr>
      <w:r>
        <w:rPr>
          <w:szCs w:val="24"/>
        </w:rPr>
        <w:t>2.2.1. в течение 5 (п</w:t>
      </w:r>
      <w:r w:rsidR="00D8397F" w:rsidRPr="001A54C2">
        <w:rPr>
          <w:szCs w:val="24"/>
        </w:rPr>
        <w:t>яти) рабочих дней с даты подписания настоящего Договора принять у Арендодателя Объект по акту приема-передачи. Риск случайной утраты или порчи Объекта переходит от Арендодателя к Арендатору с момента подписания Акта приёма-передачи;</w:t>
      </w:r>
    </w:p>
    <w:p w14:paraId="27FFB701" w14:textId="77777777" w:rsidR="00D8397F" w:rsidRPr="001A54C2" w:rsidRDefault="00D8397F" w:rsidP="006115C9">
      <w:pPr>
        <w:pStyle w:val="afff4"/>
        <w:spacing w:line="276" w:lineRule="auto"/>
        <w:ind w:firstLine="708"/>
        <w:jc w:val="both"/>
        <w:rPr>
          <w:szCs w:val="24"/>
        </w:rPr>
      </w:pPr>
      <w:r w:rsidRPr="001A54C2">
        <w:rPr>
          <w:szCs w:val="24"/>
        </w:rP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181C61E1" w14:textId="77777777" w:rsidR="00D8397F" w:rsidRPr="001A54C2" w:rsidRDefault="00D8397F" w:rsidP="006115C9">
      <w:pPr>
        <w:pStyle w:val="afff4"/>
        <w:spacing w:line="276" w:lineRule="auto"/>
        <w:ind w:firstLine="708"/>
        <w:jc w:val="both"/>
        <w:rPr>
          <w:szCs w:val="24"/>
        </w:rPr>
      </w:pPr>
      <w:r w:rsidRPr="001A54C2">
        <w:rPr>
          <w:szCs w:val="24"/>
        </w:rPr>
        <w:t>2.2.3. своевременно и в полном объеме производить расчеты с Арендодателем в соответствии с условиями раздела 3 настоящего Договора;</w:t>
      </w:r>
    </w:p>
    <w:p w14:paraId="13E3B747" w14:textId="77777777" w:rsidR="00D8397F" w:rsidRPr="001A54C2" w:rsidRDefault="00D8397F" w:rsidP="006115C9">
      <w:pPr>
        <w:pStyle w:val="afff4"/>
        <w:spacing w:line="276" w:lineRule="auto"/>
        <w:ind w:firstLine="708"/>
        <w:jc w:val="both"/>
        <w:rPr>
          <w:szCs w:val="24"/>
        </w:rPr>
      </w:pPr>
      <w:r w:rsidRPr="001A54C2">
        <w:rPr>
          <w:szCs w:val="24"/>
        </w:rPr>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 Обеспечивать антитеррористическую защищенность Объекта и прилегающей территории;</w:t>
      </w:r>
    </w:p>
    <w:p w14:paraId="21FADDA9" w14:textId="77777777" w:rsidR="00D8397F" w:rsidRPr="001A54C2" w:rsidRDefault="00D8397F" w:rsidP="006115C9">
      <w:pPr>
        <w:pStyle w:val="afff4"/>
        <w:spacing w:line="276" w:lineRule="auto"/>
        <w:ind w:firstLine="708"/>
        <w:jc w:val="both"/>
        <w:rPr>
          <w:szCs w:val="24"/>
        </w:rPr>
      </w:pPr>
      <w:r w:rsidRPr="001A54C2">
        <w:rPr>
          <w:szCs w:val="24"/>
        </w:rPr>
        <w:t xml:space="preserve">2.2.5. обеспечивать представителям Арендодателя беспрепятственный доступ на Объект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30165F15" w14:textId="77777777" w:rsidR="00D8397F" w:rsidRPr="001A54C2" w:rsidRDefault="00D8397F" w:rsidP="006115C9">
      <w:pPr>
        <w:pStyle w:val="afff4"/>
        <w:spacing w:line="276" w:lineRule="auto"/>
        <w:ind w:firstLine="708"/>
        <w:jc w:val="both"/>
        <w:rPr>
          <w:szCs w:val="24"/>
        </w:rPr>
      </w:pPr>
      <w:r w:rsidRPr="001A54C2">
        <w:rPr>
          <w:szCs w:val="24"/>
        </w:rPr>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(возврата)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654A756E" w14:textId="77777777" w:rsidR="00D8397F" w:rsidRPr="001A54C2" w:rsidRDefault="00D8397F" w:rsidP="006115C9">
      <w:pPr>
        <w:pStyle w:val="afff4"/>
        <w:spacing w:line="276" w:lineRule="auto"/>
        <w:ind w:firstLine="708"/>
        <w:jc w:val="both"/>
        <w:rPr>
          <w:szCs w:val="24"/>
        </w:rPr>
      </w:pPr>
      <w:r w:rsidRPr="001A54C2">
        <w:rPr>
          <w:szCs w:val="24"/>
        </w:rPr>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7487DDC4" w14:textId="77777777" w:rsidR="00D8397F" w:rsidRPr="001A54C2" w:rsidRDefault="00D8397F" w:rsidP="006115C9">
      <w:pPr>
        <w:pStyle w:val="afff4"/>
        <w:spacing w:line="276" w:lineRule="auto"/>
        <w:ind w:firstLine="708"/>
        <w:jc w:val="both"/>
        <w:rPr>
          <w:szCs w:val="24"/>
        </w:rPr>
      </w:pPr>
      <w:r w:rsidRPr="001A54C2">
        <w:rPr>
          <w:szCs w:val="24"/>
        </w:rPr>
        <w:t>2.2.8. выполнять требования, предписания, регламенты в отношении Объекта, направляемые Арендодателем Арендатору. В случае взыскания контролирующими органами штрафных санкций с Арендодателя за нарушения, допущенные Арендатором в процессе осуществления им своей деятельности, возместить Арендодателю понесенные расходы в течение 3 (трех) рабочих дней с даты получения соответствующего требования от Арендодателя с приложением документов, подтверждающих наложение указанных санкций;</w:t>
      </w:r>
    </w:p>
    <w:p w14:paraId="64676540" w14:textId="7693FB76" w:rsidR="00272366" w:rsidRDefault="00D8397F" w:rsidP="006115C9">
      <w:pPr>
        <w:pStyle w:val="afff4"/>
        <w:spacing w:line="276" w:lineRule="auto"/>
        <w:ind w:firstLine="708"/>
        <w:jc w:val="both"/>
        <w:rPr>
          <w:szCs w:val="24"/>
        </w:rPr>
      </w:pPr>
      <w:r w:rsidRPr="001A54C2">
        <w:rPr>
          <w:szCs w:val="24"/>
        </w:rPr>
        <w:t>2.2.9. размещать рекламу на Объекте только с предварительного письменного согласия Арендодателя;</w:t>
      </w:r>
    </w:p>
    <w:p w14:paraId="76B02465" w14:textId="17411A93" w:rsidR="00D103EB" w:rsidRPr="00D103EB" w:rsidRDefault="00D103EB" w:rsidP="006115C9">
      <w:pPr>
        <w:pStyle w:val="afff4"/>
        <w:spacing w:line="276" w:lineRule="auto"/>
        <w:ind w:firstLine="708"/>
        <w:jc w:val="both"/>
        <w:rPr>
          <w:szCs w:val="24"/>
        </w:rPr>
      </w:pPr>
      <w:r w:rsidRPr="00C94256">
        <w:rPr>
          <w:szCs w:val="24"/>
        </w:rPr>
        <w:lastRenderedPageBreak/>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16579856" w14:textId="57194103" w:rsidR="00D8397F" w:rsidRPr="001A54C2" w:rsidRDefault="00D8397F" w:rsidP="006115C9">
      <w:pPr>
        <w:pStyle w:val="afff4"/>
        <w:spacing w:line="276" w:lineRule="auto"/>
        <w:ind w:firstLine="708"/>
        <w:jc w:val="both"/>
        <w:rPr>
          <w:szCs w:val="24"/>
        </w:rPr>
      </w:pPr>
      <w:r w:rsidRPr="001A54C2">
        <w:rPr>
          <w:szCs w:val="24"/>
        </w:rPr>
        <w:t>2.2.1</w:t>
      </w:r>
      <w:r w:rsidR="00D103EB">
        <w:rPr>
          <w:szCs w:val="24"/>
        </w:rPr>
        <w:t>1</w:t>
      </w:r>
      <w:r w:rsidRPr="001A54C2">
        <w:rPr>
          <w:szCs w:val="24"/>
        </w:rPr>
        <w:t>.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397BCE6B" w14:textId="1C20EC38" w:rsidR="00D8397F" w:rsidRPr="001A54C2" w:rsidRDefault="00D103EB" w:rsidP="006115C9">
      <w:pPr>
        <w:pStyle w:val="afff4"/>
        <w:spacing w:line="276" w:lineRule="auto"/>
        <w:ind w:firstLine="708"/>
        <w:jc w:val="both"/>
        <w:rPr>
          <w:szCs w:val="24"/>
        </w:rPr>
      </w:pPr>
      <w:r>
        <w:rPr>
          <w:szCs w:val="24"/>
        </w:rPr>
        <w:t>2.2.12</w:t>
      </w:r>
      <w:r w:rsidR="00D8397F" w:rsidRPr="001A54C2">
        <w:rPr>
          <w:szCs w:val="24"/>
        </w:rPr>
        <w:t xml:space="preserve">. содержать и эксплуатировать Объект и закрепленную прилегающую территорию в полной исправности и надлежащем санитарном состоянии в соответствии с требованиями СЭС, обеспечивать пожарную и электротехническую безопасность, осуществлять уборку от мусора и нести все расходы, связанные с этим. За свой счет оборудовать на Объекте пожарную сигнализацию </w:t>
      </w:r>
      <w:r w:rsidR="008C0974" w:rsidRPr="008C0974">
        <w:rPr>
          <w:szCs w:val="24"/>
        </w:rPr>
        <w:t>и обеспечи</w:t>
      </w:r>
      <w:r w:rsidR="008C0974">
        <w:rPr>
          <w:szCs w:val="24"/>
        </w:rPr>
        <w:t>вать её техническое обслуживание,</w:t>
      </w:r>
      <w:r w:rsidR="00D8397F" w:rsidRPr="001A54C2">
        <w:rPr>
          <w:szCs w:val="24"/>
        </w:rPr>
        <w:t xml:space="preserve"> иметь на Объекте первичные средства пожаротушения по установленным нормам. В случае возникновения пожара Арендатор обязан немедленно уведомить пожарную охрану по телефонам 36-11, 561-87-11, принять меры по тушению пожара, спасению людей и имущества;</w:t>
      </w:r>
    </w:p>
    <w:p w14:paraId="5DAABB08" w14:textId="6DC45FF0" w:rsidR="00D8397F" w:rsidRPr="001A54C2" w:rsidRDefault="00D103EB" w:rsidP="006115C9">
      <w:pPr>
        <w:pStyle w:val="afff4"/>
        <w:spacing w:line="276" w:lineRule="auto"/>
        <w:ind w:firstLine="708"/>
        <w:jc w:val="both"/>
        <w:rPr>
          <w:szCs w:val="24"/>
        </w:rPr>
      </w:pPr>
      <w:r>
        <w:rPr>
          <w:szCs w:val="24"/>
        </w:rPr>
        <w:t>2.2.13</w:t>
      </w:r>
      <w:r w:rsidR="00D8397F" w:rsidRPr="001A54C2">
        <w:rPr>
          <w:szCs w:val="24"/>
        </w:rPr>
        <w:t xml:space="preserve">. производить за свой счет текущий ремонт и нести расходы на содержание Объекта; </w:t>
      </w:r>
    </w:p>
    <w:p w14:paraId="79D60BC7" w14:textId="49CA4CB2" w:rsidR="00D8397F" w:rsidRPr="001A54C2" w:rsidRDefault="00D8397F" w:rsidP="006115C9">
      <w:pPr>
        <w:pStyle w:val="afff4"/>
        <w:spacing w:line="276" w:lineRule="auto"/>
        <w:ind w:firstLine="708"/>
        <w:jc w:val="both"/>
        <w:rPr>
          <w:szCs w:val="24"/>
        </w:rPr>
      </w:pPr>
      <w:r w:rsidRPr="001A54C2">
        <w:rPr>
          <w:szCs w:val="24"/>
        </w:rPr>
        <w:t>2.2.1</w:t>
      </w:r>
      <w:r w:rsidR="00D103EB">
        <w:rPr>
          <w:szCs w:val="24"/>
        </w:rPr>
        <w:t>4</w:t>
      </w:r>
      <w:r w:rsidRPr="001A54C2">
        <w:rPr>
          <w:szCs w:val="24"/>
        </w:rPr>
        <w:t>.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238EC463" w14:textId="53012FAA" w:rsidR="00D8397F" w:rsidRPr="001A54C2" w:rsidRDefault="00D103EB" w:rsidP="006115C9">
      <w:pPr>
        <w:pStyle w:val="afff4"/>
        <w:spacing w:line="276" w:lineRule="auto"/>
        <w:ind w:firstLine="708"/>
        <w:jc w:val="both"/>
        <w:rPr>
          <w:szCs w:val="24"/>
        </w:rPr>
      </w:pPr>
      <w:r>
        <w:rPr>
          <w:szCs w:val="24"/>
        </w:rPr>
        <w:t>2.2.15</w:t>
      </w:r>
      <w:r w:rsidR="00D8397F" w:rsidRPr="001A54C2">
        <w:rPr>
          <w:szCs w:val="24"/>
        </w:rPr>
        <w:t>.</w:t>
      </w:r>
      <w:r w:rsidR="00D8397F" w:rsidRPr="001A54C2">
        <w:rPr>
          <w:szCs w:val="24"/>
        </w:rPr>
        <w:tab/>
        <w:t xml:space="preserve"> не производить улучшений Объекта, не отделимых без вреда для Объекта, </w:t>
      </w:r>
      <w:r w:rsidR="00D8397F" w:rsidRPr="001A54C2">
        <w:rPr>
          <w:szCs w:val="24"/>
        </w:rPr>
        <w:br/>
        <w:t>без согласия Арендодателя. Стоимость неотделимых улучшений Объекта, произведенная Арендатором, возмещению не подлежит;</w:t>
      </w:r>
    </w:p>
    <w:p w14:paraId="3710BD71" w14:textId="4838E844" w:rsidR="00D8397F" w:rsidRPr="001A54C2" w:rsidRDefault="00D103EB" w:rsidP="006115C9">
      <w:pPr>
        <w:pStyle w:val="afff4"/>
        <w:spacing w:line="276" w:lineRule="auto"/>
        <w:ind w:firstLine="708"/>
        <w:jc w:val="both"/>
        <w:rPr>
          <w:szCs w:val="24"/>
        </w:rPr>
      </w:pPr>
      <w:r>
        <w:rPr>
          <w:szCs w:val="24"/>
        </w:rPr>
        <w:t>2.2.16</w:t>
      </w:r>
      <w:r w:rsidR="00D8397F" w:rsidRPr="001A54C2">
        <w:rPr>
          <w:szCs w:val="24"/>
        </w:rPr>
        <w:t>.</w:t>
      </w:r>
      <w:r w:rsidR="00D8397F" w:rsidRPr="001A54C2">
        <w:rPr>
          <w:szCs w:val="24"/>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184069BA" w14:textId="2F795E95" w:rsidR="00D8397F" w:rsidRDefault="00D103EB" w:rsidP="006115C9">
      <w:pPr>
        <w:pStyle w:val="afff4"/>
        <w:spacing w:line="276" w:lineRule="auto"/>
        <w:ind w:firstLine="708"/>
        <w:jc w:val="both"/>
        <w:rPr>
          <w:szCs w:val="24"/>
        </w:rPr>
      </w:pPr>
      <w:r>
        <w:rPr>
          <w:szCs w:val="24"/>
        </w:rPr>
        <w:t>2.2.17</w:t>
      </w:r>
      <w:r w:rsidR="00D8397F" w:rsidRPr="001A54C2">
        <w:rPr>
          <w:szCs w:val="24"/>
        </w:rPr>
        <w:t>.</w:t>
      </w:r>
      <w:r w:rsidR="00D8397F" w:rsidRPr="001A54C2">
        <w:rPr>
          <w:szCs w:val="24"/>
        </w:rPr>
        <w:tab/>
        <w:t xml:space="preserve"> 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5E2E3C24" w14:textId="5EF913E9" w:rsidR="00D103EB" w:rsidRPr="00D103EB" w:rsidRDefault="00D103EB" w:rsidP="006115C9">
      <w:pPr>
        <w:pStyle w:val="afff4"/>
        <w:spacing w:line="276" w:lineRule="auto"/>
        <w:ind w:firstLine="708"/>
        <w:jc w:val="both"/>
        <w:rPr>
          <w:szCs w:val="24"/>
        </w:rPr>
      </w:pPr>
      <w:r w:rsidRPr="00C94256">
        <w:rPr>
          <w:szCs w:val="24"/>
        </w:rPr>
        <w:t>2.2.18. предоставлять Аре</w:t>
      </w:r>
      <w:r>
        <w:rPr>
          <w:szCs w:val="24"/>
        </w:rPr>
        <w:t>ндодателю заявки для оформления</w:t>
      </w:r>
      <w:r w:rsidRPr="00C94256">
        <w:rPr>
          <w:szCs w:val="24"/>
        </w:rPr>
        <w:t xml:space="preserve"> постоянных и </w:t>
      </w:r>
      <w:r>
        <w:rPr>
          <w:szCs w:val="24"/>
        </w:rPr>
        <w:t>разовых пропусков лицам, имеющим</w:t>
      </w:r>
      <w:r w:rsidRPr="00C94256">
        <w:rPr>
          <w:szCs w:val="24"/>
        </w:rPr>
        <w:t xml:space="preserve"> право на проход в Здание и к Объекту, а также заявки на проезд к Зданию и Объекту по территории Арендодателя автотранспорта Арендатора и лиц, указанных Арендатором;</w:t>
      </w:r>
    </w:p>
    <w:p w14:paraId="6DA436CE" w14:textId="359B62E6" w:rsidR="00D8397F" w:rsidRPr="001A54C2" w:rsidRDefault="00AF4AE9" w:rsidP="006115C9">
      <w:pPr>
        <w:pStyle w:val="afff4"/>
        <w:spacing w:line="276" w:lineRule="auto"/>
        <w:ind w:firstLine="708"/>
        <w:jc w:val="both"/>
        <w:rPr>
          <w:szCs w:val="24"/>
        </w:rPr>
      </w:pPr>
      <w:r>
        <w:rPr>
          <w:szCs w:val="24"/>
        </w:rPr>
        <w:t>2</w:t>
      </w:r>
      <w:r w:rsidR="00D103EB">
        <w:rPr>
          <w:szCs w:val="24"/>
        </w:rPr>
        <w:t>.2.19</w:t>
      </w:r>
      <w:r w:rsidR="00D8397F" w:rsidRPr="001A54C2">
        <w:rPr>
          <w:szCs w:val="24"/>
        </w:rPr>
        <w:t>. обеспечить наличие соответствующих его деятельности на Объекте лицензий, разрешений, иных необходимых документов и продлевать их в случае необходимости в период действия Договора;</w:t>
      </w:r>
    </w:p>
    <w:p w14:paraId="602052FD" w14:textId="44073446" w:rsidR="004C39AD" w:rsidRPr="001A54C2" w:rsidRDefault="00D103EB" w:rsidP="006115C9">
      <w:pPr>
        <w:pStyle w:val="afff4"/>
        <w:spacing w:line="276" w:lineRule="auto"/>
        <w:ind w:firstLine="708"/>
        <w:jc w:val="both"/>
        <w:rPr>
          <w:szCs w:val="24"/>
        </w:rPr>
      </w:pPr>
      <w:r>
        <w:rPr>
          <w:szCs w:val="24"/>
        </w:rPr>
        <w:t>2.2.20</w:t>
      </w:r>
      <w:r w:rsidR="00D8397F" w:rsidRPr="001A54C2">
        <w:rPr>
          <w:szCs w:val="24"/>
        </w:rPr>
        <w:t>. заклю</w:t>
      </w:r>
      <w:r w:rsidR="00BD3CB2">
        <w:rPr>
          <w:szCs w:val="24"/>
        </w:rPr>
        <w:t>чить с Арендодателем</w:t>
      </w:r>
      <w:r w:rsidR="004C39AD">
        <w:rPr>
          <w:szCs w:val="24"/>
        </w:rPr>
        <w:t xml:space="preserve"> </w:t>
      </w:r>
      <w:r w:rsidR="004C39AD" w:rsidRPr="001A54C2">
        <w:rPr>
          <w:szCs w:val="24"/>
        </w:rPr>
        <w:t>Соглашения: на пользование электрической и тепловой энергией, водоснабжением и</w:t>
      </w:r>
      <w:r w:rsidR="00272366">
        <w:rPr>
          <w:szCs w:val="24"/>
        </w:rPr>
        <w:t xml:space="preserve"> водоотведением (Приложение №</w:t>
      </w:r>
      <w:r w:rsidR="00EB1A18">
        <w:rPr>
          <w:szCs w:val="24"/>
        </w:rPr>
        <w:t xml:space="preserve"> </w:t>
      </w:r>
      <w:r w:rsidR="00272366">
        <w:rPr>
          <w:szCs w:val="24"/>
        </w:rPr>
        <w:t>5).</w:t>
      </w:r>
      <w:r w:rsidR="004C39AD" w:rsidRPr="001A54C2">
        <w:rPr>
          <w:szCs w:val="24"/>
        </w:rPr>
        <w:t xml:space="preserve"> Установить счётчик учёта потребления электроэнергии за свой счёт;</w:t>
      </w:r>
    </w:p>
    <w:p w14:paraId="16C852B2" w14:textId="6FAE2112" w:rsidR="00D8397F" w:rsidRPr="001A54C2" w:rsidRDefault="00D103EB" w:rsidP="006115C9">
      <w:pPr>
        <w:pStyle w:val="afff4"/>
        <w:spacing w:line="276" w:lineRule="auto"/>
        <w:ind w:firstLine="708"/>
        <w:jc w:val="both"/>
        <w:rPr>
          <w:szCs w:val="24"/>
        </w:rPr>
      </w:pPr>
      <w:r>
        <w:rPr>
          <w:szCs w:val="24"/>
        </w:rPr>
        <w:t>2.2.21</w:t>
      </w:r>
      <w:r w:rsidR="00D8397F" w:rsidRPr="001A54C2">
        <w:rPr>
          <w:szCs w:val="24"/>
        </w:rPr>
        <w:t>. проводить инструктаж с каждым своим работником под роспись в специальном журнале и кон</w:t>
      </w:r>
      <w:r w:rsidR="00EB5743">
        <w:rPr>
          <w:szCs w:val="24"/>
        </w:rPr>
        <w:t xml:space="preserve">тролировать выполнение условий Приложения </w:t>
      </w:r>
      <w:r w:rsidR="00D8397F" w:rsidRPr="001A54C2">
        <w:rPr>
          <w:szCs w:val="24"/>
        </w:rPr>
        <w:t xml:space="preserve">№ 4 «Требования пропускного и  внутриобъектового  режима, пожарной безопасности для организаций, арендующих здания, сооружения, помещения и земельные участки Арендодателя»; </w:t>
      </w:r>
    </w:p>
    <w:p w14:paraId="1E193827" w14:textId="1D58CC12" w:rsidR="00D8397F" w:rsidRPr="001A54C2" w:rsidRDefault="00D103EB" w:rsidP="006115C9">
      <w:pPr>
        <w:pStyle w:val="afff4"/>
        <w:spacing w:line="276" w:lineRule="auto"/>
        <w:ind w:firstLine="708"/>
        <w:jc w:val="both"/>
        <w:rPr>
          <w:szCs w:val="24"/>
        </w:rPr>
      </w:pPr>
      <w:r>
        <w:rPr>
          <w:szCs w:val="24"/>
        </w:rPr>
        <w:lastRenderedPageBreak/>
        <w:t>2.2.22</w:t>
      </w:r>
      <w:r w:rsidR="00D8397F" w:rsidRPr="001A54C2">
        <w:rPr>
          <w:szCs w:val="24"/>
        </w:rPr>
        <w:t>. самостоятельно организовать накопление производственных и бытовых отходов и их дальнейший оборот в порядке, предусмотренном Федеральным законом от 24.06.1998г. №89-ФЗ «Об отходах производства и потребления» и Федеральным законом от 29.12.2014г. №458-ФЗ «О внесении изменений в Федеральный закон «Об отходах производства и потребления»;</w:t>
      </w:r>
    </w:p>
    <w:p w14:paraId="488C0091" w14:textId="09B85B9D" w:rsidR="00D8397F" w:rsidRDefault="00D103EB" w:rsidP="006115C9">
      <w:pPr>
        <w:pStyle w:val="afff4"/>
        <w:spacing w:line="276" w:lineRule="auto"/>
        <w:ind w:firstLine="708"/>
        <w:jc w:val="both"/>
        <w:rPr>
          <w:szCs w:val="24"/>
        </w:rPr>
      </w:pPr>
      <w:r>
        <w:rPr>
          <w:szCs w:val="24"/>
        </w:rPr>
        <w:t>2.2.23</w:t>
      </w:r>
      <w:r w:rsidR="00D8397F" w:rsidRPr="001A54C2">
        <w:rPr>
          <w:szCs w:val="24"/>
        </w:rPr>
        <w:t>. строго выполнять требования Приложений № 3 и № 4 к настоящему Договору;</w:t>
      </w:r>
    </w:p>
    <w:p w14:paraId="009F5CFF" w14:textId="380D6DBF" w:rsidR="00D103EB" w:rsidRPr="00D103EB" w:rsidRDefault="00D103EB" w:rsidP="006115C9">
      <w:pPr>
        <w:pStyle w:val="afff4"/>
        <w:spacing w:line="276" w:lineRule="auto"/>
        <w:ind w:firstLine="708"/>
        <w:jc w:val="both"/>
        <w:rPr>
          <w:szCs w:val="24"/>
        </w:rPr>
      </w:pPr>
      <w:r w:rsidRPr="00C94256">
        <w:rPr>
          <w:szCs w:val="24"/>
        </w:rPr>
        <w:t>2.2.24. Нахождение на территории ПАО КМЗ иностранных граждан, иностранного автотранспорта и водителей, не имеющих российского гражданства, может осуществляться, в порядке исключения, по письменному согласованию с генеральным директором ПАО КМЗ.</w:t>
      </w:r>
    </w:p>
    <w:p w14:paraId="6A01C438" w14:textId="77777777" w:rsidR="00D8397F" w:rsidRPr="001A54C2" w:rsidRDefault="00D8397F" w:rsidP="006115C9">
      <w:pPr>
        <w:pStyle w:val="afff4"/>
        <w:spacing w:line="276" w:lineRule="auto"/>
        <w:ind w:firstLine="708"/>
        <w:jc w:val="both"/>
        <w:rPr>
          <w:szCs w:val="24"/>
        </w:rPr>
      </w:pPr>
      <w:r w:rsidRPr="001A54C2">
        <w:rPr>
          <w:szCs w:val="24"/>
        </w:rPr>
        <w:t>2.3. Арендодатель имеет право:</w:t>
      </w:r>
    </w:p>
    <w:p w14:paraId="60D18417" w14:textId="560D676B" w:rsidR="00D8397F" w:rsidRPr="001A54C2" w:rsidRDefault="00D8397F" w:rsidP="006115C9">
      <w:pPr>
        <w:pStyle w:val="afff4"/>
        <w:spacing w:line="276" w:lineRule="auto"/>
        <w:ind w:firstLine="708"/>
        <w:jc w:val="both"/>
        <w:rPr>
          <w:szCs w:val="24"/>
        </w:rPr>
      </w:pPr>
      <w:r w:rsidRPr="001A54C2">
        <w:rPr>
          <w:szCs w:val="24"/>
        </w:rPr>
        <w:t>2.3.1. контролировать соблюдение Арендатором условий н</w:t>
      </w:r>
      <w:r w:rsidR="00BC5685">
        <w:rPr>
          <w:szCs w:val="24"/>
        </w:rPr>
        <w:t>астоящего Договора, в том числе</w:t>
      </w:r>
      <w:r w:rsidRPr="001A54C2">
        <w:rPr>
          <w:szCs w:val="24"/>
        </w:rPr>
        <w:t xml:space="preserve"> целевого использования Объекта в порядке, предусмотренном настоящим Договором;</w:t>
      </w:r>
    </w:p>
    <w:p w14:paraId="60C547D6" w14:textId="77777777" w:rsidR="00D8397F" w:rsidRPr="001A54C2" w:rsidRDefault="00D8397F" w:rsidP="006115C9">
      <w:pPr>
        <w:pStyle w:val="afff4"/>
        <w:spacing w:line="276" w:lineRule="auto"/>
        <w:ind w:firstLine="708"/>
        <w:jc w:val="both"/>
        <w:rPr>
          <w:szCs w:val="24"/>
        </w:rPr>
      </w:pPr>
      <w:r w:rsidRPr="001A54C2">
        <w:rPr>
          <w:szCs w:val="24"/>
        </w:rPr>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0B61C2A6" w14:textId="5AE8B43F" w:rsidR="00D8397F" w:rsidRPr="001A54C2" w:rsidRDefault="003C424C" w:rsidP="006115C9">
      <w:pPr>
        <w:pStyle w:val="afff4"/>
        <w:spacing w:line="276" w:lineRule="auto"/>
        <w:ind w:firstLine="708"/>
        <w:jc w:val="both"/>
        <w:rPr>
          <w:szCs w:val="24"/>
        </w:rPr>
      </w:pPr>
      <w:r>
        <w:rPr>
          <w:szCs w:val="24"/>
        </w:rPr>
        <w:t xml:space="preserve">2.3.3. При </w:t>
      </w:r>
      <w:r w:rsidR="00D8397F" w:rsidRPr="001A54C2">
        <w:rPr>
          <w:szCs w:val="24"/>
        </w:rPr>
        <w:t xml:space="preserve">просрочке уплаты арендных платежей на 5 рабочих дней направить в адрес Арендатора Уведомление об ограничении  въезда  и  выезда транспортных средств Арендатора  и  его контрагентов на территорию Арендодателя, о предстоящем прекращении электроснабжения и о расторжении настоящего Договора; </w:t>
      </w:r>
    </w:p>
    <w:p w14:paraId="40750EFB" w14:textId="09B8ED73" w:rsidR="00D8397F" w:rsidRPr="001A54C2" w:rsidRDefault="00D8397F" w:rsidP="006115C9">
      <w:pPr>
        <w:pStyle w:val="afff4"/>
        <w:spacing w:line="276" w:lineRule="auto"/>
        <w:ind w:firstLine="708"/>
        <w:jc w:val="both"/>
        <w:rPr>
          <w:szCs w:val="24"/>
        </w:rPr>
      </w:pPr>
      <w:r w:rsidRPr="001A54C2">
        <w:rPr>
          <w:szCs w:val="24"/>
        </w:rPr>
        <w:t>2.3.4.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 В этом случае Договор буде</w:t>
      </w:r>
      <w:r w:rsidR="004C39AD">
        <w:rPr>
          <w:szCs w:val="24"/>
        </w:rPr>
        <w:t xml:space="preserve">т считаться расторгнутым на 30 </w:t>
      </w:r>
      <w:r w:rsidRPr="001A54C2">
        <w:rPr>
          <w:szCs w:val="24"/>
        </w:rPr>
        <w:t>(тридцатый) день с даты уведомления Арендатора, если иная, более поздняя дата не указана в уведомлении. Момент получения уведомления определяется в любом случае не позднее шести календарных дней с даты его отправки заказным письмом по адресу Арендатора, указанному в Договоре;</w:t>
      </w:r>
    </w:p>
    <w:p w14:paraId="65CC8142" w14:textId="77777777" w:rsidR="00D8397F" w:rsidRPr="001A54C2" w:rsidRDefault="00D8397F" w:rsidP="006115C9">
      <w:pPr>
        <w:pStyle w:val="afff4"/>
        <w:spacing w:line="276" w:lineRule="auto"/>
        <w:ind w:firstLine="708"/>
        <w:jc w:val="both"/>
        <w:rPr>
          <w:szCs w:val="24"/>
        </w:rPr>
      </w:pPr>
      <w:r w:rsidRPr="001A54C2">
        <w:rPr>
          <w:szCs w:val="24"/>
        </w:rPr>
        <w:t>2.3.5. осуществлять фото- и видеофиксацию состояния Объекта.</w:t>
      </w:r>
    </w:p>
    <w:p w14:paraId="7187A527" w14:textId="77777777" w:rsidR="00D8397F" w:rsidRPr="001A54C2" w:rsidRDefault="00D8397F" w:rsidP="006115C9">
      <w:pPr>
        <w:pStyle w:val="afff4"/>
        <w:spacing w:line="276" w:lineRule="auto"/>
        <w:ind w:firstLine="708"/>
        <w:jc w:val="both"/>
        <w:rPr>
          <w:szCs w:val="24"/>
        </w:rPr>
      </w:pPr>
      <w:r w:rsidRPr="001A54C2">
        <w:rPr>
          <w:szCs w:val="24"/>
        </w:rPr>
        <w:t>2.4. Арендатор имеет право:</w:t>
      </w:r>
    </w:p>
    <w:p w14:paraId="7BD7C3BF" w14:textId="77777777" w:rsidR="00D8397F" w:rsidRPr="001A54C2" w:rsidRDefault="00D8397F" w:rsidP="006115C9">
      <w:pPr>
        <w:pStyle w:val="afff4"/>
        <w:spacing w:line="276" w:lineRule="auto"/>
        <w:ind w:firstLine="708"/>
        <w:jc w:val="both"/>
        <w:rPr>
          <w:szCs w:val="24"/>
        </w:rPr>
      </w:pPr>
      <w:r w:rsidRPr="001A54C2">
        <w:rPr>
          <w:szCs w:val="24"/>
        </w:rPr>
        <w:t>2.4.1. получать от Арендодателя копии правоустанавливающих документов на Объект;</w:t>
      </w:r>
    </w:p>
    <w:p w14:paraId="1F7D7CE3" w14:textId="77777777" w:rsidR="00D8397F" w:rsidRPr="001A54C2" w:rsidRDefault="00D8397F" w:rsidP="006115C9">
      <w:pPr>
        <w:pStyle w:val="afff4"/>
        <w:spacing w:line="276" w:lineRule="auto"/>
        <w:ind w:firstLine="708"/>
        <w:jc w:val="both"/>
        <w:rPr>
          <w:szCs w:val="24"/>
        </w:rPr>
      </w:pPr>
      <w:r w:rsidRPr="001A54C2">
        <w:rPr>
          <w:szCs w:val="24"/>
        </w:rPr>
        <w:t>2.4.2. требовать расторжения настоящего Договора в предусмотренных законом случаях;</w:t>
      </w:r>
    </w:p>
    <w:p w14:paraId="2C2CC5BE" w14:textId="77777777" w:rsidR="00D8397F" w:rsidRPr="001A54C2" w:rsidRDefault="00D8397F" w:rsidP="006115C9">
      <w:pPr>
        <w:pStyle w:val="afff4"/>
        <w:spacing w:line="276" w:lineRule="auto"/>
        <w:jc w:val="both"/>
        <w:rPr>
          <w:szCs w:val="24"/>
        </w:rPr>
      </w:pPr>
      <w:r w:rsidRPr="001A54C2">
        <w:rPr>
          <w:szCs w:val="24"/>
        </w:rPr>
        <w:tab/>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4CAAC31E" w14:textId="77777777" w:rsidR="00D8397F" w:rsidRPr="001A54C2" w:rsidRDefault="00D8397F" w:rsidP="006115C9">
      <w:pPr>
        <w:pStyle w:val="afff4"/>
        <w:spacing w:line="276" w:lineRule="auto"/>
        <w:ind w:firstLine="708"/>
        <w:jc w:val="both"/>
        <w:rPr>
          <w:szCs w:val="24"/>
        </w:rPr>
      </w:pPr>
      <w:r w:rsidRPr="001A54C2">
        <w:rPr>
          <w:szCs w:val="24"/>
        </w:rPr>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дней.</w:t>
      </w:r>
    </w:p>
    <w:p w14:paraId="4E0C3F79" w14:textId="77777777" w:rsidR="009C7BAF" w:rsidRPr="00C94256" w:rsidRDefault="009C7BAF" w:rsidP="006115C9">
      <w:pPr>
        <w:pStyle w:val="afff4"/>
        <w:spacing w:line="276" w:lineRule="auto"/>
        <w:jc w:val="both"/>
        <w:rPr>
          <w:szCs w:val="24"/>
        </w:rPr>
      </w:pPr>
    </w:p>
    <w:p w14:paraId="46EBDC2C" w14:textId="48806390" w:rsidR="009C7BAF" w:rsidRDefault="009C7BAF" w:rsidP="00A50E99">
      <w:pPr>
        <w:pStyle w:val="afff4"/>
        <w:numPr>
          <w:ilvl w:val="2"/>
          <w:numId w:val="6"/>
        </w:numPr>
        <w:spacing w:line="276" w:lineRule="auto"/>
        <w:jc w:val="center"/>
        <w:rPr>
          <w:szCs w:val="24"/>
        </w:rPr>
      </w:pPr>
      <w:r w:rsidRPr="00455062">
        <w:rPr>
          <w:szCs w:val="24"/>
        </w:rPr>
        <w:t>Арендная плата и порядок расчетов</w:t>
      </w:r>
    </w:p>
    <w:p w14:paraId="049AFA49" w14:textId="77777777" w:rsidR="00A50E99" w:rsidRPr="00A50E99" w:rsidRDefault="00A50E99" w:rsidP="00A50E99">
      <w:pPr>
        <w:pStyle w:val="a4"/>
        <w:ind w:left="240"/>
        <w:rPr>
          <w:lang w:eastAsia="ru-RU"/>
        </w:rPr>
      </w:pPr>
    </w:p>
    <w:p w14:paraId="2CD8044C" w14:textId="77777777" w:rsidR="005A53F1" w:rsidRDefault="005A53F1" w:rsidP="005A53F1">
      <w:pPr>
        <w:pStyle w:val="afff4"/>
        <w:ind w:firstLine="708"/>
        <w:jc w:val="both"/>
        <w:rPr>
          <w:szCs w:val="24"/>
        </w:rPr>
      </w:pPr>
      <w:r w:rsidRPr="00EE0470">
        <w:rPr>
          <w:szCs w:val="24"/>
        </w:rPr>
        <w:t>3.1.</w:t>
      </w:r>
      <w:r w:rsidRPr="00EE0470">
        <w:rPr>
          <w:szCs w:val="24"/>
        </w:rPr>
        <w:tab/>
        <w:t>Сумма арендной платы в месяц составл</w:t>
      </w:r>
      <w:r>
        <w:rPr>
          <w:szCs w:val="24"/>
        </w:rPr>
        <w:t>яет ______________  (______________________</w:t>
      </w:r>
      <w:r w:rsidRPr="00C94256">
        <w:rPr>
          <w:szCs w:val="24"/>
        </w:rPr>
        <w:t>)</w:t>
      </w:r>
      <w:r>
        <w:rPr>
          <w:szCs w:val="24"/>
        </w:rPr>
        <w:t>,</w:t>
      </w:r>
      <w:r w:rsidRPr="00C94256">
        <w:rPr>
          <w:szCs w:val="24"/>
        </w:rPr>
        <w:t xml:space="preserve"> </w:t>
      </w:r>
      <w:r w:rsidRPr="001F5B6B">
        <w:rPr>
          <w:szCs w:val="24"/>
        </w:rPr>
        <w:t xml:space="preserve">в том числе НДС </w:t>
      </w:r>
      <w:r>
        <w:rPr>
          <w:szCs w:val="24"/>
        </w:rPr>
        <w:t>20</w:t>
      </w:r>
      <w:r w:rsidRPr="001F5B6B">
        <w:rPr>
          <w:szCs w:val="24"/>
        </w:rPr>
        <w:t>%</w:t>
      </w:r>
      <w:r w:rsidRPr="003D08F6">
        <w:rPr>
          <w:szCs w:val="24"/>
        </w:rPr>
        <w:t>.</w:t>
      </w:r>
      <w:r>
        <w:rPr>
          <w:szCs w:val="24"/>
        </w:rPr>
        <w:t xml:space="preserve"> </w:t>
      </w:r>
    </w:p>
    <w:p w14:paraId="4B169CDF" w14:textId="117EE381" w:rsidR="009C7BAF" w:rsidRPr="00C94256" w:rsidRDefault="009C7BAF" w:rsidP="006115C9">
      <w:pPr>
        <w:pStyle w:val="afff4"/>
        <w:spacing w:line="276" w:lineRule="auto"/>
        <w:ind w:firstLine="708"/>
        <w:jc w:val="both"/>
        <w:rPr>
          <w:szCs w:val="24"/>
        </w:rPr>
      </w:pPr>
      <w:r w:rsidRPr="00C94256">
        <w:rPr>
          <w:szCs w:val="24"/>
        </w:rPr>
        <w:t>3.2.</w:t>
      </w:r>
      <w:r w:rsidRPr="00C94256">
        <w:rPr>
          <w:szCs w:val="24"/>
        </w:rPr>
        <w:tab/>
        <w:t xml:space="preserve">Уплата арендной платы </w:t>
      </w:r>
      <w:r>
        <w:rPr>
          <w:szCs w:val="24"/>
        </w:rPr>
        <w:t xml:space="preserve">за первый месяц </w:t>
      </w:r>
      <w:r w:rsidRPr="00C94256">
        <w:rPr>
          <w:szCs w:val="24"/>
        </w:rPr>
        <w:t>аренды осуществляется Арендатором не позднее 5 рабочих дней с даты подписания Договора путем перечисления в безналичном порядке денежных средств на расчетный счет Арендод</w:t>
      </w:r>
      <w:r w:rsidR="004670CE">
        <w:rPr>
          <w:szCs w:val="24"/>
        </w:rPr>
        <w:t xml:space="preserve">ателя по реквизитам, указанным </w:t>
      </w:r>
      <w:r w:rsidRPr="00C94256">
        <w:rPr>
          <w:szCs w:val="24"/>
        </w:rPr>
        <w:t xml:space="preserve">в </w:t>
      </w:r>
      <w:r w:rsidRPr="00C94256">
        <w:rPr>
          <w:szCs w:val="24"/>
        </w:rPr>
        <w:lastRenderedPageBreak/>
        <w:t>Разделе 1</w:t>
      </w:r>
      <w:r>
        <w:rPr>
          <w:szCs w:val="24"/>
        </w:rPr>
        <w:t>1</w:t>
      </w:r>
      <w:r w:rsidR="004670CE">
        <w:rPr>
          <w:szCs w:val="24"/>
        </w:rPr>
        <w:t xml:space="preserve">, в дальнейшем </w:t>
      </w:r>
      <w:r w:rsidRPr="00C94256">
        <w:rPr>
          <w:szCs w:val="24"/>
        </w:rPr>
        <w:t>оплата производится ежемесячно в течение первых пяти рабочих дней  текущего месяца.</w:t>
      </w:r>
    </w:p>
    <w:p w14:paraId="3D8CFE7D" w14:textId="77777777" w:rsidR="009C7BAF" w:rsidRPr="00C94256" w:rsidRDefault="009C7BAF" w:rsidP="006115C9">
      <w:pPr>
        <w:pStyle w:val="afff4"/>
        <w:spacing w:line="276" w:lineRule="auto"/>
        <w:ind w:firstLine="708"/>
        <w:jc w:val="both"/>
        <w:rPr>
          <w:szCs w:val="24"/>
        </w:rPr>
      </w:pPr>
      <w:r w:rsidRPr="00C94256">
        <w:rPr>
          <w:szCs w:val="24"/>
        </w:rPr>
        <w:t>3.3.</w:t>
      </w:r>
      <w:r w:rsidRPr="00C94256">
        <w:rPr>
          <w:szCs w:val="24"/>
        </w:rP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650BD554" w14:textId="77777777" w:rsidR="009C7BAF" w:rsidRPr="00C94256" w:rsidRDefault="009C7BAF" w:rsidP="006115C9">
      <w:pPr>
        <w:pStyle w:val="afff4"/>
        <w:spacing w:line="276" w:lineRule="auto"/>
        <w:ind w:firstLine="708"/>
        <w:jc w:val="both"/>
        <w:rPr>
          <w:szCs w:val="24"/>
        </w:rPr>
      </w:pPr>
      <w:r w:rsidRPr="00C94256">
        <w:rPr>
          <w:szCs w:val="24"/>
        </w:rPr>
        <w:t>3.4.</w:t>
      </w:r>
      <w:r w:rsidRPr="00C94256">
        <w:rPr>
          <w:szCs w:val="24"/>
        </w:rPr>
        <w:tab/>
        <w:t>Ежемесячная арендная плата включает в себя плату за передаваемый Объект.</w:t>
      </w:r>
    </w:p>
    <w:p w14:paraId="1203E224" w14:textId="77777777" w:rsidR="009C7BAF" w:rsidRPr="00C94256" w:rsidRDefault="009C7BAF" w:rsidP="006115C9">
      <w:pPr>
        <w:pStyle w:val="afff4"/>
        <w:spacing w:line="276" w:lineRule="auto"/>
        <w:ind w:firstLine="708"/>
        <w:jc w:val="both"/>
        <w:rPr>
          <w:szCs w:val="24"/>
        </w:rPr>
      </w:pPr>
      <w:r w:rsidRPr="00C94256">
        <w:rPr>
          <w:szCs w:val="24"/>
        </w:rPr>
        <w:t>3.5.</w:t>
      </w:r>
      <w:r w:rsidRPr="00C94256">
        <w:rPr>
          <w:szCs w:val="24"/>
        </w:rPr>
        <w:tab/>
        <w:t>Арендная плата не включает в себя плату (возмещение расходов Арендатора) за пользование коммунальными услугами (электроэнергией и иные услуги).</w:t>
      </w:r>
    </w:p>
    <w:p w14:paraId="3A0744C3" w14:textId="77777777" w:rsidR="009C7BAF" w:rsidRPr="00C94256" w:rsidRDefault="009C7BAF" w:rsidP="006115C9">
      <w:pPr>
        <w:pStyle w:val="afff4"/>
        <w:spacing w:line="276" w:lineRule="auto"/>
        <w:jc w:val="both"/>
        <w:rPr>
          <w:szCs w:val="24"/>
        </w:rPr>
      </w:pPr>
      <w:r w:rsidRPr="00C94256">
        <w:rPr>
          <w:szCs w:val="24"/>
        </w:rPr>
        <w:t>Данные платежи осуществляются Арендатором дополнительно в соответствии с отдельно заключаемыми договорами и (или) соглашениями со сбытовыми (поставляющими) организациями и (или) Арендодателем.</w:t>
      </w:r>
    </w:p>
    <w:p w14:paraId="43E5C3D5" w14:textId="77777777" w:rsidR="009C7BAF" w:rsidRPr="000B76AE" w:rsidRDefault="009C7BAF" w:rsidP="006115C9">
      <w:pPr>
        <w:pStyle w:val="afff4"/>
        <w:spacing w:line="276" w:lineRule="auto"/>
        <w:ind w:firstLine="708"/>
        <w:jc w:val="both"/>
        <w:rPr>
          <w:szCs w:val="24"/>
        </w:rPr>
      </w:pPr>
      <w:r w:rsidRPr="00C94256">
        <w:rPr>
          <w:szCs w:val="24"/>
        </w:rPr>
        <w:t>3.6.</w:t>
      </w:r>
      <w:r w:rsidRPr="00C94256">
        <w:rPr>
          <w:szCs w:val="24"/>
        </w:rPr>
        <w:tab/>
        <w:t>Счет-фактура выставляется Арендодателем в соответствии с требованиями законодательства Российской Федерации.</w:t>
      </w:r>
    </w:p>
    <w:p w14:paraId="23155B46" w14:textId="055B4B73" w:rsidR="00247FBD" w:rsidRPr="00E44A22" w:rsidRDefault="00247FBD" w:rsidP="00247FBD">
      <w:pPr>
        <w:pStyle w:val="afff2"/>
        <w:ind w:firstLine="567"/>
        <w:jc w:val="both"/>
        <w:rPr>
          <w:rFonts w:ascii="Times New Roman" w:hAnsi="Times New Roman"/>
          <w:sz w:val="24"/>
          <w:szCs w:val="24"/>
        </w:rPr>
      </w:pPr>
      <w:r w:rsidRPr="00247FBD">
        <w:rPr>
          <w:rFonts w:ascii="Times New Roman" w:hAnsi="Times New Roman"/>
          <w:sz w:val="24"/>
          <w:szCs w:val="24"/>
        </w:rPr>
        <w:t xml:space="preserve">  </w:t>
      </w:r>
      <w:r w:rsidRPr="00E44A22">
        <w:rPr>
          <w:rFonts w:ascii="Times New Roman" w:hAnsi="Times New Roman"/>
          <w:sz w:val="24"/>
          <w:szCs w:val="24"/>
        </w:rPr>
        <w:t>3.7.</w:t>
      </w:r>
      <w:r w:rsidRPr="00E44A22">
        <w:rPr>
          <w:rFonts w:ascii="Times New Roman" w:hAnsi="Times New Roman"/>
          <w:sz w:val="24"/>
          <w:szCs w:val="24"/>
        </w:rPr>
        <w:tab/>
      </w:r>
      <w:r w:rsidRPr="00E269A7">
        <w:rPr>
          <w:rFonts w:ascii="Times New Roman" w:hAnsi="Times New Roman"/>
          <w:sz w:val="24"/>
          <w:szCs w:val="24"/>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Арендодатель обязан предупредить Арендатора об изменении размера арендной платы в письменной форме не позднее, чем за один месяц.</w:t>
      </w:r>
    </w:p>
    <w:p w14:paraId="18F8254C" w14:textId="4B8E7BBC" w:rsidR="00275742" w:rsidRPr="001A54C2" w:rsidRDefault="009C7BAF" w:rsidP="006115C9">
      <w:pPr>
        <w:pStyle w:val="afff4"/>
        <w:spacing w:line="276" w:lineRule="auto"/>
        <w:ind w:firstLine="708"/>
        <w:jc w:val="both"/>
        <w:rPr>
          <w:szCs w:val="24"/>
        </w:rPr>
      </w:pPr>
      <w:r w:rsidRPr="00C94256">
        <w:rPr>
          <w:szCs w:val="24"/>
        </w:rPr>
        <w:t>3.8.</w:t>
      </w:r>
      <w:r w:rsidRPr="00C94256">
        <w:rPr>
          <w:szCs w:val="24"/>
        </w:rPr>
        <w:tab/>
        <w:t xml:space="preserve">Одновременно с уплатой арендной платы за первый месяц аренды Арендатор вносит на расчетный счет Арендодателя гарантийный взнос, (далее – «Гарантийный взнос»), </w:t>
      </w:r>
      <w:r w:rsidRPr="005A53F1">
        <w:rPr>
          <w:szCs w:val="24"/>
        </w:rPr>
        <w:t xml:space="preserve">составляющий </w:t>
      </w:r>
      <w:r w:rsidR="005A53F1" w:rsidRPr="005A53F1">
        <w:rPr>
          <w:szCs w:val="24"/>
        </w:rPr>
        <w:t>________________ (_____________)</w:t>
      </w:r>
      <w:r w:rsidR="00DA54F9" w:rsidRPr="005A53F1">
        <w:rPr>
          <w:szCs w:val="24"/>
        </w:rPr>
        <w:t xml:space="preserve">. </w:t>
      </w:r>
      <w:r w:rsidR="00275742" w:rsidRPr="005A53F1">
        <w:rPr>
          <w:szCs w:val="24"/>
        </w:rPr>
        <w:t>Сумма</w:t>
      </w:r>
      <w:r w:rsidR="00275742" w:rsidRPr="001A54C2">
        <w:rPr>
          <w:szCs w:val="24"/>
        </w:rPr>
        <w:t xml:space="preserve"> Гарантийного взноса подлежит зачету при расчетах за последний месяц аренды.</w:t>
      </w:r>
    </w:p>
    <w:p w14:paraId="02BB8CBC" w14:textId="77777777" w:rsidR="00275742" w:rsidRPr="001A54C2" w:rsidRDefault="00275742" w:rsidP="006115C9">
      <w:pPr>
        <w:pStyle w:val="afff4"/>
        <w:spacing w:line="276" w:lineRule="auto"/>
        <w:ind w:firstLine="708"/>
        <w:jc w:val="both"/>
        <w:rPr>
          <w:szCs w:val="24"/>
        </w:rPr>
      </w:pPr>
      <w:r w:rsidRPr="001A54C2">
        <w:rPr>
          <w:szCs w:val="24"/>
        </w:rPr>
        <w:t>3.9. Арендатор обязуется в дальнейшем пополнять сумму Гарантийного взноса в случае его уменьшения в соответствии с положениями Договора.</w:t>
      </w:r>
    </w:p>
    <w:p w14:paraId="7012BDA5" w14:textId="77777777" w:rsidR="00275742" w:rsidRPr="001A54C2" w:rsidRDefault="00275742" w:rsidP="006115C9">
      <w:pPr>
        <w:pStyle w:val="afff4"/>
        <w:spacing w:line="276" w:lineRule="auto"/>
        <w:ind w:firstLine="708"/>
        <w:jc w:val="both"/>
        <w:rPr>
          <w:szCs w:val="24"/>
        </w:rPr>
      </w:pPr>
      <w:r w:rsidRPr="001A54C2">
        <w:rPr>
          <w:szCs w:val="24"/>
        </w:rPr>
        <w:t>3.10.</w:t>
      </w:r>
      <w:r w:rsidRPr="001A54C2">
        <w:rPr>
          <w:szCs w:val="24"/>
        </w:rPr>
        <w:tab/>
        <w:t>Сумма Гарантийного взноса находится в распоряжении и в пользовании Арендодателя до момента возврата суммы или части суммы Гарантийного взноса Арендатору в соответствии с условиями Договора, при этом проценты за пользование суммой Гарантийного взноса/его части в пользу Арендатора не начисляются.</w:t>
      </w:r>
    </w:p>
    <w:p w14:paraId="1A024960" w14:textId="77777777" w:rsidR="00275742" w:rsidRPr="001A54C2" w:rsidRDefault="00275742" w:rsidP="006115C9">
      <w:pPr>
        <w:pStyle w:val="afff4"/>
        <w:spacing w:line="276" w:lineRule="auto"/>
        <w:ind w:firstLine="708"/>
        <w:jc w:val="both"/>
        <w:rPr>
          <w:szCs w:val="24"/>
        </w:rPr>
      </w:pPr>
      <w:r w:rsidRPr="001A54C2">
        <w:rPr>
          <w:szCs w:val="24"/>
        </w:rPr>
        <w:t xml:space="preserve">3.11. </w:t>
      </w:r>
      <w:r w:rsidRPr="001A54C2">
        <w:rPr>
          <w:szCs w:val="24"/>
        </w:rPr>
        <w:tab/>
        <w:t>Арендодатель и Арендатор договариваются, что Арендодатель имеет право производить вычеты из полученной им суммы Гарантийного взноса в следующих размерах:</w:t>
      </w:r>
    </w:p>
    <w:p w14:paraId="64C5979A" w14:textId="77777777" w:rsidR="00275742" w:rsidRPr="001A54C2" w:rsidRDefault="00275742" w:rsidP="006115C9">
      <w:pPr>
        <w:pStyle w:val="afff4"/>
        <w:spacing w:line="276" w:lineRule="auto"/>
        <w:jc w:val="both"/>
        <w:rPr>
          <w:szCs w:val="24"/>
        </w:rPr>
      </w:pPr>
      <w:r w:rsidRPr="001A54C2">
        <w:rPr>
          <w:szCs w:val="24"/>
        </w:rPr>
        <w:t>- в размере сумм, причитающихся Арендодателю в соответствии с Договором и не полученных им в течение трех банковских дней после установленной даты платежа;</w:t>
      </w:r>
    </w:p>
    <w:p w14:paraId="0B55E3D6" w14:textId="77777777" w:rsidR="00275742" w:rsidRPr="001A54C2" w:rsidRDefault="00275742" w:rsidP="006115C9">
      <w:pPr>
        <w:pStyle w:val="afff4"/>
        <w:spacing w:line="276" w:lineRule="auto"/>
        <w:jc w:val="both"/>
        <w:rPr>
          <w:szCs w:val="24"/>
        </w:rPr>
      </w:pPr>
      <w:r w:rsidRPr="001A54C2">
        <w:rPr>
          <w:szCs w:val="24"/>
        </w:rPr>
        <w:t>- в размере сумм убытков, понесенных Арендодателем в результате повреждения Объекта (любых его частей), произошедших по причинам, связанным с неисполнением/ненадлежащим исполнением Арендатором обязательств по Договору.</w:t>
      </w:r>
    </w:p>
    <w:p w14:paraId="79124A00" w14:textId="77777777" w:rsidR="00275742" w:rsidRPr="001A54C2" w:rsidRDefault="00275742" w:rsidP="006115C9">
      <w:pPr>
        <w:pStyle w:val="afff4"/>
        <w:spacing w:line="276" w:lineRule="auto"/>
        <w:ind w:firstLine="708"/>
        <w:jc w:val="both"/>
        <w:rPr>
          <w:szCs w:val="24"/>
        </w:rPr>
      </w:pPr>
      <w:r w:rsidRPr="001A54C2">
        <w:rPr>
          <w:szCs w:val="24"/>
        </w:rPr>
        <w:t>3.12.</w:t>
      </w:r>
      <w:r w:rsidRPr="001A54C2">
        <w:rPr>
          <w:szCs w:val="24"/>
        </w:rPr>
        <w:tab/>
        <w:t xml:space="preserve">При осуществлении Арендодателем вычетов из Гарантийного взноса право собственности на суммы таких вычетов переходит к Арендодателю с даты осуществления такого вычета. </w:t>
      </w:r>
    </w:p>
    <w:p w14:paraId="4DADEA38" w14:textId="77777777" w:rsidR="00275742" w:rsidRPr="001A54C2" w:rsidRDefault="00275742" w:rsidP="006115C9">
      <w:pPr>
        <w:pStyle w:val="afff4"/>
        <w:spacing w:line="276" w:lineRule="auto"/>
        <w:ind w:firstLine="708"/>
        <w:jc w:val="both"/>
        <w:rPr>
          <w:szCs w:val="24"/>
        </w:rPr>
      </w:pPr>
      <w:r w:rsidRPr="001A54C2">
        <w:rPr>
          <w:szCs w:val="24"/>
        </w:rPr>
        <w:t>3.13.</w:t>
      </w:r>
      <w:r w:rsidRPr="001A54C2">
        <w:rPr>
          <w:szCs w:val="24"/>
        </w:rPr>
        <w:tab/>
        <w:t xml:space="preserve">Арендодатель уведомляет Арендатора в письменной форме о предстоящем вычете  любой суммы из Гарантийного взноса. Такое уведомление должно быть направлено Арендатору за 3 (три) рабочих дня до даты произведения вычета и должно содержать расчет суммы вычета, информацию о причине вычета и планируемой дате производства вычета. В случае не согласия с суммой списания из суммы Гарантийного взноса Арендатор вправе направить Арендодателю возражение с указанием причин не согласия. </w:t>
      </w:r>
    </w:p>
    <w:p w14:paraId="23FF48E0" w14:textId="77777777" w:rsidR="00275742" w:rsidRPr="001A54C2" w:rsidRDefault="00275742" w:rsidP="006115C9">
      <w:pPr>
        <w:pStyle w:val="afff4"/>
        <w:spacing w:line="276" w:lineRule="auto"/>
        <w:ind w:firstLine="708"/>
        <w:jc w:val="both"/>
        <w:rPr>
          <w:szCs w:val="24"/>
        </w:rPr>
      </w:pPr>
      <w:r w:rsidRPr="001A54C2">
        <w:rPr>
          <w:szCs w:val="24"/>
        </w:rPr>
        <w:t>3.14.</w:t>
      </w:r>
      <w:r w:rsidRPr="001A54C2">
        <w:rPr>
          <w:szCs w:val="24"/>
        </w:rPr>
        <w:tab/>
        <w:t>Арендатор в течение 3 (трёх) рабочих дней после списания денежных средств из суммы Гарантийного взноса выплачивает Арендодателю указанную сумму, необходимую для восстановления размера Гарантийного взноса.</w:t>
      </w:r>
    </w:p>
    <w:p w14:paraId="139B8DBF" w14:textId="77777777" w:rsidR="00275742" w:rsidRPr="001A54C2" w:rsidRDefault="00275742" w:rsidP="006115C9">
      <w:pPr>
        <w:pStyle w:val="afff4"/>
        <w:spacing w:line="276" w:lineRule="auto"/>
        <w:ind w:firstLine="708"/>
        <w:jc w:val="both"/>
        <w:rPr>
          <w:szCs w:val="24"/>
        </w:rPr>
      </w:pPr>
      <w:r w:rsidRPr="001A54C2">
        <w:rPr>
          <w:szCs w:val="24"/>
        </w:rPr>
        <w:t>3.15.</w:t>
      </w:r>
      <w:r w:rsidRPr="001A54C2">
        <w:rPr>
          <w:szCs w:val="24"/>
        </w:rPr>
        <w:tab/>
        <w:t xml:space="preserve">Стороны договариваются, что внесение Арендатором Гарантийного взноса не влияет на право Арендодателя предъявлять Арендатору требования в связи с нарушением </w:t>
      </w:r>
      <w:r w:rsidRPr="001A54C2">
        <w:rPr>
          <w:szCs w:val="24"/>
        </w:rPr>
        <w:lastRenderedPageBreak/>
        <w:t>какого-либо из его обязательств по Договору, а также не дает Арендатору право удерживать какие-либо суммы или не исполнять свои обязательства по Договору.</w:t>
      </w:r>
    </w:p>
    <w:p w14:paraId="5199A018" w14:textId="77777777" w:rsidR="00275742" w:rsidRPr="001A54C2" w:rsidRDefault="00275742" w:rsidP="006115C9">
      <w:pPr>
        <w:pStyle w:val="afff4"/>
        <w:spacing w:line="276" w:lineRule="auto"/>
        <w:jc w:val="both"/>
        <w:rPr>
          <w:szCs w:val="24"/>
        </w:rPr>
      </w:pPr>
    </w:p>
    <w:p w14:paraId="0D9F8C0B" w14:textId="2665B3FD" w:rsidR="00275742" w:rsidRDefault="00275742" w:rsidP="00A50E99">
      <w:pPr>
        <w:pStyle w:val="afff4"/>
        <w:numPr>
          <w:ilvl w:val="2"/>
          <w:numId w:val="6"/>
        </w:numPr>
        <w:spacing w:line="276" w:lineRule="auto"/>
        <w:jc w:val="center"/>
        <w:rPr>
          <w:szCs w:val="24"/>
        </w:rPr>
      </w:pPr>
      <w:bookmarkStart w:id="4" w:name="Par266"/>
      <w:bookmarkEnd w:id="4"/>
      <w:r w:rsidRPr="001A54C2">
        <w:rPr>
          <w:szCs w:val="24"/>
        </w:rPr>
        <w:t>Ответственность Сторон</w:t>
      </w:r>
    </w:p>
    <w:p w14:paraId="00786920" w14:textId="77777777" w:rsidR="00A50E99" w:rsidRPr="00A50E99" w:rsidRDefault="00A50E99" w:rsidP="00A50E99">
      <w:pPr>
        <w:pStyle w:val="a4"/>
        <w:ind w:left="240"/>
        <w:rPr>
          <w:lang w:eastAsia="ru-RU"/>
        </w:rPr>
      </w:pPr>
    </w:p>
    <w:p w14:paraId="3CCC34DF" w14:textId="77777777" w:rsidR="00275742" w:rsidRPr="001A54C2" w:rsidRDefault="00275742" w:rsidP="006115C9">
      <w:pPr>
        <w:pStyle w:val="afff4"/>
        <w:spacing w:line="276" w:lineRule="auto"/>
        <w:ind w:firstLine="708"/>
        <w:jc w:val="both"/>
        <w:rPr>
          <w:szCs w:val="24"/>
        </w:rPr>
      </w:pPr>
      <w:r w:rsidRPr="001A54C2">
        <w:rPr>
          <w:szCs w:val="24"/>
        </w:rPr>
        <w:t>4.1. За неисполнение или ненадлежащее исполнение своих обязательств по настоящему Договору Стороны несут ответственность в соответствии с Договором и законодательством Российской Федерации.</w:t>
      </w:r>
    </w:p>
    <w:p w14:paraId="011535AB" w14:textId="1E79EB84" w:rsidR="00275742" w:rsidRPr="001A54C2" w:rsidRDefault="00275742" w:rsidP="006115C9">
      <w:pPr>
        <w:pStyle w:val="afff4"/>
        <w:spacing w:line="276" w:lineRule="auto"/>
        <w:ind w:firstLine="708"/>
        <w:jc w:val="both"/>
        <w:rPr>
          <w:szCs w:val="24"/>
        </w:rPr>
      </w:pPr>
      <w:r w:rsidRPr="001A54C2">
        <w:rPr>
          <w:szCs w:val="24"/>
        </w:rPr>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0,1 (одна десятая) процента подлежащей уплате суммы за каждый день просрочки. В случае не</w:t>
      </w:r>
      <w:r w:rsidR="00EB1A18">
        <w:rPr>
          <w:szCs w:val="24"/>
        </w:rPr>
        <w:t xml:space="preserve"> </w:t>
      </w:r>
      <w:r w:rsidRPr="001A54C2">
        <w:rPr>
          <w:szCs w:val="24"/>
        </w:rPr>
        <w:t>предъявления Арендодателем требования неустойка не начисляется и не подлежит уплате.</w:t>
      </w:r>
    </w:p>
    <w:p w14:paraId="25B88EC1" w14:textId="77777777" w:rsidR="00275742" w:rsidRPr="001A54C2" w:rsidRDefault="00275742" w:rsidP="006115C9">
      <w:pPr>
        <w:pStyle w:val="afff4"/>
        <w:spacing w:line="276" w:lineRule="auto"/>
        <w:ind w:firstLine="708"/>
        <w:jc w:val="both"/>
        <w:rPr>
          <w:szCs w:val="24"/>
        </w:rPr>
      </w:pPr>
      <w:r w:rsidRPr="001A54C2">
        <w:rPr>
          <w:szCs w:val="24"/>
        </w:rPr>
        <w:t>4.3. При просрочке оплаты, в соответствии с разделом 3 настоящего Договора более чем на 5 (пять) дней, Арендодатель вправе ограничить доступ Арендатора на Объект и прекратить энергоснабжение.</w:t>
      </w:r>
    </w:p>
    <w:p w14:paraId="34494D58" w14:textId="77777777" w:rsidR="00275742" w:rsidRPr="001A54C2" w:rsidRDefault="00275742" w:rsidP="006115C9">
      <w:pPr>
        <w:pStyle w:val="afff4"/>
        <w:spacing w:line="276" w:lineRule="auto"/>
        <w:ind w:firstLine="708"/>
        <w:jc w:val="both"/>
        <w:rPr>
          <w:szCs w:val="24"/>
        </w:rPr>
      </w:pPr>
      <w:r w:rsidRPr="001A54C2">
        <w:rPr>
          <w:szCs w:val="24"/>
        </w:rPr>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20 (двадцать) процентов </w:t>
      </w:r>
      <w:r w:rsidR="00932221">
        <w:rPr>
          <w:szCs w:val="24"/>
        </w:rPr>
        <w:t xml:space="preserve">от месячной арендной платы </w:t>
      </w:r>
      <w:r w:rsidRPr="001A54C2">
        <w:rPr>
          <w:szCs w:val="24"/>
        </w:rPr>
        <w:t>за нарушение каждого из вышеназванных условий.</w:t>
      </w:r>
    </w:p>
    <w:p w14:paraId="7B28F607" w14:textId="77777777" w:rsidR="00275742" w:rsidRPr="001A54C2" w:rsidRDefault="00275742" w:rsidP="006115C9">
      <w:pPr>
        <w:pStyle w:val="afff4"/>
        <w:spacing w:line="276" w:lineRule="auto"/>
        <w:ind w:firstLine="708"/>
        <w:jc w:val="both"/>
        <w:rPr>
          <w:szCs w:val="24"/>
        </w:rPr>
      </w:pPr>
      <w:r w:rsidRPr="001A54C2">
        <w:rPr>
          <w:szCs w:val="24"/>
        </w:rPr>
        <w:t>4.5.</w:t>
      </w:r>
      <w:r w:rsidRPr="001A54C2">
        <w:rPr>
          <w:szCs w:val="24"/>
        </w:rP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14:paraId="6D7376EB" w14:textId="77777777" w:rsidR="00275742" w:rsidRPr="001A54C2" w:rsidRDefault="00275742" w:rsidP="006115C9">
      <w:pPr>
        <w:pStyle w:val="afff4"/>
        <w:spacing w:line="276" w:lineRule="auto"/>
        <w:ind w:firstLine="708"/>
        <w:jc w:val="both"/>
        <w:rPr>
          <w:i/>
          <w:szCs w:val="24"/>
        </w:rPr>
      </w:pPr>
      <w:r w:rsidRPr="001A54C2">
        <w:rPr>
          <w:szCs w:val="24"/>
        </w:rPr>
        <w:t>4.6.</w:t>
      </w:r>
      <w:r w:rsidRPr="001A54C2">
        <w:rPr>
          <w:szCs w:val="24"/>
        </w:rP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01A60E16" w14:textId="77777777" w:rsidR="00275742" w:rsidRPr="001A54C2" w:rsidRDefault="00275742" w:rsidP="006115C9">
      <w:pPr>
        <w:pStyle w:val="afff4"/>
        <w:spacing w:line="276" w:lineRule="auto"/>
        <w:ind w:firstLine="708"/>
        <w:jc w:val="both"/>
        <w:rPr>
          <w:szCs w:val="24"/>
          <w:lang w:eastAsia="ar-SA"/>
        </w:rPr>
      </w:pPr>
      <w:r w:rsidRPr="001A54C2">
        <w:rPr>
          <w:szCs w:val="24"/>
          <w:lang w:eastAsia="ar-SA"/>
        </w:rPr>
        <w:t>4.7. Взыскание пени и штрафов является правом, а не обязанностью Арендодателя и производится при условии предварительного направления Арендодателем претензии Арендатору.</w:t>
      </w:r>
    </w:p>
    <w:p w14:paraId="5A770715" w14:textId="77777777" w:rsidR="00275742" w:rsidRPr="001A54C2" w:rsidRDefault="00275742" w:rsidP="006115C9">
      <w:pPr>
        <w:pStyle w:val="afff4"/>
        <w:spacing w:line="276" w:lineRule="auto"/>
        <w:ind w:firstLine="708"/>
        <w:jc w:val="both"/>
        <w:rPr>
          <w:szCs w:val="24"/>
          <w:lang w:eastAsia="ar-SA"/>
        </w:rPr>
      </w:pPr>
      <w:r w:rsidRPr="001A54C2">
        <w:rPr>
          <w:szCs w:val="24"/>
          <w:lang w:eastAsia="ar-SA"/>
        </w:rPr>
        <w:t>4.8.</w:t>
      </w:r>
      <w:r w:rsidRPr="001A54C2">
        <w:rPr>
          <w:szCs w:val="24"/>
          <w:lang w:eastAsia="ar-SA"/>
        </w:rPr>
        <w:tab/>
        <w:t>Уплата санкций по Договору не освобождает Арендатора от выполнения лежащих на нем обязательств по Договору или устранения допущенных нарушений, а также от возмещения убытков, причиненных неисполнением или ненадлежащим исполнением обязательств, предусмотренных Договором.</w:t>
      </w:r>
    </w:p>
    <w:p w14:paraId="23578719" w14:textId="77777777" w:rsidR="00275742" w:rsidRDefault="00275742" w:rsidP="006115C9">
      <w:pPr>
        <w:pStyle w:val="afff4"/>
        <w:spacing w:line="276" w:lineRule="auto"/>
        <w:ind w:firstLine="708"/>
        <w:jc w:val="both"/>
        <w:rPr>
          <w:szCs w:val="24"/>
          <w:lang w:eastAsia="ar-SA"/>
        </w:rPr>
      </w:pPr>
      <w:r w:rsidRPr="001A54C2">
        <w:rPr>
          <w:szCs w:val="24"/>
          <w:lang w:eastAsia="ar-SA"/>
        </w:rPr>
        <w:t>4.9. Арендатор несёт полную ответственность за соблюдение норм пожарной безопасности, охраны труда, экологической безопасности в соответствии с действующим законодательством Российской Федерации.</w:t>
      </w:r>
    </w:p>
    <w:p w14:paraId="0AD71AED" w14:textId="77777777" w:rsidR="007C33AC" w:rsidRPr="001A54C2" w:rsidRDefault="007C33AC" w:rsidP="006115C9">
      <w:pPr>
        <w:pStyle w:val="afff4"/>
        <w:spacing w:line="276" w:lineRule="auto"/>
        <w:ind w:firstLine="708"/>
        <w:jc w:val="both"/>
        <w:rPr>
          <w:szCs w:val="24"/>
          <w:lang w:eastAsia="ar-SA"/>
        </w:rPr>
      </w:pPr>
      <w:r w:rsidRPr="007E042E">
        <w:rPr>
          <w:szCs w:val="24"/>
          <w:lang w:eastAsia="ar-SA"/>
        </w:rPr>
        <w:t xml:space="preserve">4.10. При обнаружении надзорными органами в системе водоотведения завода превышений предельно-допустимых концентраций загрязняющих веществ, утвержденных Правительством Российской Федерации, Арендатор обязуется возместить Арендодателю все понесённые расходы, в том числе: платежи за негативное воздействие на работу централизованной системы водоотведения, платежи за сброс загрязняющих веществ в составе сточных вод сверх установленных нормативов состава сточных вод,  штрафы за нарушение </w:t>
      </w:r>
      <w:r w:rsidRPr="007E042E">
        <w:rPr>
          <w:szCs w:val="24"/>
          <w:lang w:eastAsia="ar-SA"/>
        </w:rPr>
        <w:lastRenderedPageBreak/>
        <w:t>природоохранного, экологического, санитарно-эпидемиологического Российской Федерации, в случае наложения таких штрафов на Арендодателя.</w:t>
      </w:r>
    </w:p>
    <w:p w14:paraId="7930B363" w14:textId="77777777" w:rsidR="007C33AC" w:rsidRPr="001A54C2" w:rsidRDefault="007C33AC" w:rsidP="006115C9">
      <w:pPr>
        <w:pStyle w:val="afff4"/>
        <w:spacing w:line="276" w:lineRule="auto"/>
        <w:ind w:firstLine="708"/>
        <w:jc w:val="both"/>
        <w:rPr>
          <w:szCs w:val="24"/>
          <w:lang w:eastAsia="ar-SA"/>
        </w:rPr>
      </w:pPr>
      <w:r w:rsidRPr="001A54C2">
        <w:rPr>
          <w:szCs w:val="24"/>
          <w:lang w:eastAsia="ar-SA"/>
        </w:rPr>
        <w:t>4.1</w:t>
      </w:r>
      <w:r>
        <w:rPr>
          <w:szCs w:val="24"/>
          <w:lang w:eastAsia="ar-SA"/>
        </w:rPr>
        <w:t>1</w:t>
      </w:r>
      <w:r w:rsidRPr="001A54C2">
        <w:rPr>
          <w:szCs w:val="24"/>
          <w:lang w:eastAsia="ar-SA"/>
        </w:rPr>
        <w:t>. При гибели или повреждении имущества Арендодателя от пожара, произошедшего по вине Арендатора, последний в полном объёме возмещает ущерб Арендодателю.</w:t>
      </w:r>
    </w:p>
    <w:p w14:paraId="5C5ECD22" w14:textId="77777777" w:rsidR="007C33AC" w:rsidRPr="001A54C2" w:rsidRDefault="007C33AC" w:rsidP="006115C9">
      <w:pPr>
        <w:pStyle w:val="afff4"/>
        <w:spacing w:line="276" w:lineRule="auto"/>
        <w:ind w:firstLine="708"/>
        <w:jc w:val="both"/>
        <w:rPr>
          <w:szCs w:val="24"/>
          <w:lang w:eastAsia="ar-SA"/>
        </w:rPr>
      </w:pPr>
      <w:r w:rsidRPr="001A54C2">
        <w:rPr>
          <w:szCs w:val="24"/>
          <w:lang w:eastAsia="ar-SA"/>
        </w:rPr>
        <w:t>4.1</w:t>
      </w:r>
      <w:r>
        <w:rPr>
          <w:szCs w:val="24"/>
          <w:lang w:eastAsia="ar-SA"/>
        </w:rPr>
        <w:t>2</w:t>
      </w:r>
      <w:r w:rsidRPr="001A54C2">
        <w:rPr>
          <w:szCs w:val="24"/>
          <w:lang w:eastAsia="ar-SA"/>
        </w:rPr>
        <w:t>. Арендодатель не несёт ответственность за сохранность имущества Арендатора.</w:t>
      </w:r>
    </w:p>
    <w:p w14:paraId="3BF0680B" w14:textId="77777777" w:rsidR="007C33AC" w:rsidRPr="001A54C2" w:rsidRDefault="007C33AC" w:rsidP="006115C9">
      <w:pPr>
        <w:pStyle w:val="afff4"/>
        <w:spacing w:line="276" w:lineRule="auto"/>
        <w:ind w:firstLine="708"/>
        <w:jc w:val="both"/>
        <w:rPr>
          <w:szCs w:val="24"/>
          <w:lang w:eastAsia="ar-SA"/>
        </w:rPr>
      </w:pPr>
      <w:r w:rsidRPr="001A54C2">
        <w:rPr>
          <w:szCs w:val="24"/>
          <w:lang w:eastAsia="ar-SA"/>
        </w:rPr>
        <w:t>4.1</w:t>
      </w:r>
      <w:r>
        <w:rPr>
          <w:szCs w:val="24"/>
          <w:lang w:eastAsia="ar-SA"/>
        </w:rPr>
        <w:t>3</w:t>
      </w:r>
      <w:r w:rsidRPr="001A54C2">
        <w:rPr>
          <w:szCs w:val="24"/>
          <w:lang w:eastAsia="ar-SA"/>
        </w:rPr>
        <w:t>. В случае если Арендатор самовольно занял свободные площади Арендодателя, с него взыскивается неустойка в размере месячной арендной платы</w:t>
      </w:r>
      <w:r>
        <w:rPr>
          <w:szCs w:val="24"/>
          <w:lang w:eastAsia="ar-SA"/>
        </w:rPr>
        <w:t>, установленной в п.3.1. настоящего договора,</w:t>
      </w:r>
      <w:r w:rsidRPr="001A54C2">
        <w:rPr>
          <w:szCs w:val="24"/>
          <w:lang w:eastAsia="ar-SA"/>
        </w:rPr>
        <w:t xml:space="preserve"> за незаконно используемые площади и освобождение их в течение одного рабочего дня. </w:t>
      </w:r>
    </w:p>
    <w:p w14:paraId="10D44DE8" w14:textId="77777777" w:rsidR="007C33AC" w:rsidRDefault="007C33AC" w:rsidP="006115C9">
      <w:pPr>
        <w:pStyle w:val="afff4"/>
        <w:spacing w:line="276" w:lineRule="auto"/>
        <w:ind w:firstLine="708"/>
        <w:jc w:val="both"/>
        <w:rPr>
          <w:szCs w:val="24"/>
          <w:lang w:eastAsia="ar-SA"/>
        </w:rPr>
      </w:pPr>
      <w:r w:rsidRPr="001A54C2">
        <w:rPr>
          <w:szCs w:val="24"/>
          <w:lang w:eastAsia="ar-SA"/>
        </w:rPr>
        <w:t>4.1</w:t>
      </w:r>
      <w:r>
        <w:rPr>
          <w:szCs w:val="24"/>
          <w:lang w:eastAsia="ar-SA"/>
        </w:rPr>
        <w:t>4</w:t>
      </w:r>
      <w:r w:rsidRPr="001A54C2">
        <w:rPr>
          <w:szCs w:val="24"/>
          <w:lang w:eastAsia="ar-SA"/>
        </w:rPr>
        <w:t xml:space="preserve">. За отключение электроэнергии в результате </w:t>
      </w:r>
      <w:r w:rsidRPr="00684822">
        <w:rPr>
          <w:szCs w:val="24"/>
          <w:lang w:eastAsia="ar-SA"/>
        </w:rPr>
        <w:t xml:space="preserve">санкций </w:t>
      </w:r>
      <w:r w:rsidRPr="00684822">
        <w:rPr>
          <w:szCs w:val="24"/>
        </w:rPr>
        <w:t>АО «Мосэнергосбыт»</w:t>
      </w:r>
      <w:r w:rsidRPr="00684822">
        <w:rPr>
          <w:szCs w:val="24"/>
          <w:lang w:eastAsia="ar-SA"/>
        </w:rPr>
        <w:t>, аварий в электросетях, теплосетях, сетях водопровода и канализации Арендодателя</w:t>
      </w:r>
      <w:r w:rsidRPr="001A54C2">
        <w:rPr>
          <w:szCs w:val="24"/>
          <w:lang w:eastAsia="ar-SA"/>
        </w:rPr>
        <w:t xml:space="preserve"> и возможным по этим причинам убыткам у Арендатора, Арендодатель ответственности не несёт.</w:t>
      </w:r>
    </w:p>
    <w:p w14:paraId="3BBD83F0" w14:textId="4D6AFDC6" w:rsidR="007C33AC" w:rsidRPr="001A54C2" w:rsidRDefault="007C33AC" w:rsidP="006115C9">
      <w:pPr>
        <w:pStyle w:val="afff4"/>
        <w:spacing w:line="276" w:lineRule="auto"/>
        <w:ind w:firstLine="708"/>
        <w:jc w:val="both"/>
        <w:rPr>
          <w:szCs w:val="24"/>
          <w:lang w:eastAsia="ar-SA"/>
        </w:rPr>
      </w:pPr>
      <w:r>
        <w:rPr>
          <w:szCs w:val="24"/>
          <w:lang w:eastAsia="ar-SA"/>
        </w:rPr>
        <w:t xml:space="preserve">4.15. </w:t>
      </w:r>
      <w:r w:rsidRPr="003B583F">
        <w:rPr>
          <w:szCs w:val="24"/>
        </w:rPr>
        <w:t xml:space="preserve">При объявлении военного положения на основании </w:t>
      </w:r>
      <w:r w:rsidRPr="003B583F">
        <w:rPr>
          <w:bCs/>
          <w:color w:val="000000"/>
          <w:kern w:val="36"/>
          <w:szCs w:val="24"/>
        </w:rPr>
        <w:t>Федерального конституционного закона от 30.01.2002 № 1-ФКЗ «О военном положении»</w:t>
      </w:r>
      <w:r w:rsidRPr="003B583F">
        <w:rPr>
          <w:szCs w:val="24"/>
        </w:rPr>
        <w:t xml:space="preserve"> данный договор расторгается автоматически через 10 дней </w:t>
      </w:r>
      <w:r w:rsidR="00212A4A" w:rsidRPr="00212A4A">
        <w:rPr>
          <w:szCs w:val="24"/>
        </w:rPr>
        <w:t xml:space="preserve">от даты введения военного положения в регионе нахождения арендуемого объекта </w:t>
      </w:r>
      <w:r w:rsidRPr="003B583F">
        <w:rPr>
          <w:szCs w:val="24"/>
        </w:rPr>
        <w:t>и с Арендодателя снимается ответственность за сохранность имущества Арендатора</w:t>
      </w:r>
      <w:r>
        <w:rPr>
          <w:szCs w:val="24"/>
        </w:rPr>
        <w:t>.</w:t>
      </w:r>
    </w:p>
    <w:p w14:paraId="707B730A" w14:textId="77777777" w:rsidR="007C33AC" w:rsidRDefault="007C33AC" w:rsidP="006115C9">
      <w:pPr>
        <w:pStyle w:val="afff4"/>
        <w:spacing w:line="276" w:lineRule="auto"/>
        <w:jc w:val="center"/>
        <w:rPr>
          <w:szCs w:val="24"/>
        </w:rPr>
      </w:pPr>
      <w:bookmarkStart w:id="5" w:name="Par272"/>
      <w:bookmarkEnd w:id="5"/>
    </w:p>
    <w:p w14:paraId="6446DDA9" w14:textId="497F539C" w:rsidR="00275742" w:rsidRDefault="00275742" w:rsidP="00A50E99">
      <w:pPr>
        <w:pStyle w:val="afff4"/>
        <w:numPr>
          <w:ilvl w:val="2"/>
          <w:numId w:val="6"/>
        </w:numPr>
        <w:spacing w:line="276" w:lineRule="auto"/>
        <w:jc w:val="center"/>
        <w:rPr>
          <w:szCs w:val="24"/>
        </w:rPr>
      </w:pPr>
      <w:r w:rsidRPr="001A54C2">
        <w:rPr>
          <w:szCs w:val="24"/>
        </w:rPr>
        <w:t>Обстоятельства непреодолимой силы</w:t>
      </w:r>
    </w:p>
    <w:p w14:paraId="26B6AFB4" w14:textId="77777777" w:rsidR="00A50E99" w:rsidRPr="00A50E99" w:rsidRDefault="00A50E99" w:rsidP="00A50E99">
      <w:pPr>
        <w:pStyle w:val="a4"/>
        <w:ind w:left="240"/>
        <w:rPr>
          <w:lang w:eastAsia="ru-RU"/>
        </w:rPr>
      </w:pPr>
    </w:p>
    <w:p w14:paraId="0DB294CF" w14:textId="77777777" w:rsidR="00275742" w:rsidRPr="001A54C2" w:rsidRDefault="00275742" w:rsidP="006115C9">
      <w:pPr>
        <w:pStyle w:val="afff4"/>
        <w:spacing w:line="276" w:lineRule="auto"/>
        <w:ind w:firstLine="708"/>
        <w:jc w:val="both"/>
        <w:rPr>
          <w:szCs w:val="24"/>
        </w:rPr>
      </w:pPr>
      <w:r w:rsidRPr="001A54C2">
        <w:rPr>
          <w:szCs w:val="24"/>
        </w:rP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170378B5" w14:textId="77777777" w:rsidR="00275742" w:rsidRPr="001A54C2" w:rsidRDefault="00275742" w:rsidP="006115C9">
      <w:pPr>
        <w:pStyle w:val="afff4"/>
        <w:spacing w:line="276" w:lineRule="auto"/>
        <w:ind w:firstLine="708"/>
        <w:jc w:val="both"/>
        <w:rPr>
          <w:szCs w:val="24"/>
        </w:rPr>
      </w:pPr>
      <w:r w:rsidRPr="001A54C2">
        <w:rPr>
          <w:szCs w:val="24"/>
        </w:rPr>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7B3A715F" w14:textId="77777777" w:rsidR="00275742" w:rsidRPr="001A54C2" w:rsidRDefault="00275742" w:rsidP="006115C9">
      <w:pPr>
        <w:pStyle w:val="afff4"/>
        <w:spacing w:line="276" w:lineRule="auto"/>
        <w:ind w:firstLine="708"/>
        <w:jc w:val="both"/>
        <w:rPr>
          <w:szCs w:val="24"/>
        </w:rPr>
      </w:pPr>
      <w:r w:rsidRPr="001A54C2">
        <w:rPr>
          <w:szCs w:val="24"/>
        </w:rPr>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0C1C3D81" w14:textId="77777777" w:rsidR="00275742" w:rsidRPr="001A54C2" w:rsidRDefault="00275742" w:rsidP="006115C9">
      <w:pPr>
        <w:pStyle w:val="afff4"/>
        <w:spacing w:line="276" w:lineRule="auto"/>
        <w:jc w:val="both"/>
        <w:rPr>
          <w:szCs w:val="24"/>
        </w:rPr>
      </w:pPr>
    </w:p>
    <w:p w14:paraId="3270383C" w14:textId="7B009654" w:rsidR="00275742" w:rsidRDefault="00275742" w:rsidP="00A50E99">
      <w:pPr>
        <w:pStyle w:val="afff4"/>
        <w:numPr>
          <w:ilvl w:val="2"/>
          <w:numId w:val="6"/>
        </w:numPr>
        <w:spacing w:line="276" w:lineRule="auto"/>
        <w:jc w:val="center"/>
        <w:rPr>
          <w:szCs w:val="24"/>
        </w:rPr>
      </w:pPr>
      <w:bookmarkStart w:id="6" w:name="Par278"/>
      <w:bookmarkEnd w:id="6"/>
      <w:r w:rsidRPr="001A54C2">
        <w:rPr>
          <w:szCs w:val="24"/>
        </w:rPr>
        <w:t>Конфиденциальность</w:t>
      </w:r>
    </w:p>
    <w:p w14:paraId="34B7673E" w14:textId="77777777" w:rsidR="00A50E99" w:rsidRPr="00A50E99" w:rsidRDefault="00A50E99" w:rsidP="00A50E99">
      <w:pPr>
        <w:pStyle w:val="a4"/>
        <w:ind w:left="240"/>
        <w:rPr>
          <w:lang w:eastAsia="ru-RU"/>
        </w:rPr>
      </w:pPr>
    </w:p>
    <w:p w14:paraId="162A1C62" w14:textId="77777777" w:rsidR="00275742" w:rsidRDefault="00275742" w:rsidP="006115C9">
      <w:pPr>
        <w:pStyle w:val="afff4"/>
        <w:spacing w:line="276" w:lineRule="auto"/>
        <w:ind w:firstLine="708"/>
        <w:jc w:val="both"/>
        <w:rPr>
          <w:szCs w:val="24"/>
        </w:rPr>
      </w:pPr>
      <w:r w:rsidRPr="001A54C2">
        <w:rPr>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C967644" w14:textId="77777777" w:rsidR="00212A4A" w:rsidRPr="00212A4A" w:rsidRDefault="00212A4A" w:rsidP="00212A4A">
      <w:pPr>
        <w:pStyle w:val="a4"/>
        <w:rPr>
          <w:lang w:eastAsia="ru-RU"/>
        </w:rPr>
      </w:pPr>
    </w:p>
    <w:p w14:paraId="6094086E" w14:textId="270FAD98" w:rsidR="00A50E99" w:rsidRDefault="00275742" w:rsidP="00A50E99">
      <w:pPr>
        <w:pStyle w:val="afff4"/>
        <w:numPr>
          <w:ilvl w:val="2"/>
          <w:numId w:val="6"/>
        </w:numPr>
        <w:spacing w:line="276" w:lineRule="auto"/>
        <w:jc w:val="center"/>
        <w:rPr>
          <w:szCs w:val="24"/>
        </w:rPr>
      </w:pPr>
      <w:bookmarkStart w:id="7" w:name="Par282"/>
      <w:bookmarkEnd w:id="7"/>
      <w:r w:rsidRPr="001A54C2">
        <w:rPr>
          <w:szCs w:val="24"/>
        </w:rPr>
        <w:t>Порядок разрешения споров</w:t>
      </w:r>
      <w:r w:rsidR="00A50E99">
        <w:rPr>
          <w:szCs w:val="24"/>
        </w:rPr>
        <w:t>.</w:t>
      </w:r>
    </w:p>
    <w:p w14:paraId="727C5682" w14:textId="77777777" w:rsidR="00A50E99" w:rsidRPr="00A50E99" w:rsidRDefault="00A50E99" w:rsidP="00A50E99">
      <w:pPr>
        <w:pStyle w:val="a4"/>
        <w:rPr>
          <w:lang w:eastAsia="ru-RU"/>
        </w:rPr>
      </w:pPr>
    </w:p>
    <w:p w14:paraId="51F3FDAC" w14:textId="77777777" w:rsidR="00275742" w:rsidRPr="001A54C2" w:rsidRDefault="00275742" w:rsidP="006115C9">
      <w:pPr>
        <w:pStyle w:val="afff4"/>
        <w:spacing w:line="276" w:lineRule="auto"/>
        <w:ind w:firstLine="708"/>
        <w:jc w:val="both"/>
        <w:rPr>
          <w:szCs w:val="24"/>
        </w:rPr>
      </w:pPr>
      <w:r w:rsidRPr="001A54C2">
        <w:rPr>
          <w:szCs w:val="24"/>
        </w:rPr>
        <w:lastRenderedPageBreak/>
        <w:t>Все споры, разногласия и требования, возникающие из настоящего Договора или в связи с ним, подлежат рассмотрению в Арбитражном суде по месту нахождения ответчика. Претензионный порядок разрешения споров является обязательным. Срок рассмотрения претензии – 15 (пятнадцать) календарных дней с момента получения претензий Стороной.</w:t>
      </w:r>
    </w:p>
    <w:p w14:paraId="185791F1" w14:textId="77777777" w:rsidR="00275742" w:rsidRPr="001A54C2" w:rsidRDefault="00275742" w:rsidP="006115C9">
      <w:pPr>
        <w:pStyle w:val="afff4"/>
        <w:spacing w:line="276" w:lineRule="auto"/>
        <w:jc w:val="both"/>
        <w:rPr>
          <w:szCs w:val="24"/>
        </w:rPr>
      </w:pPr>
    </w:p>
    <w:p w14:paraId="728697F3" w14:textId="0CB2DF64" w:rsidR="00275742" w:rsidRDefault="00275742" w:rsidP="00A50E99">
      <w:pPr>
        <w:pStyle w:val="afff4"/>
        <w:numPr>
          <w:ilvl w:val="2"/>
          <w:numId w:val="6"/>
        </w:numPr>
        <w:spacing w:line="276" w:lineRule="auto"/>
        <w:jc w:val="center"/>
        <w:rPr>
          <w:szCs w:val="24"/>
        </w:rPr>
      </w:pPr>
      <w:bookmarkStart w:id="8" w:name="Par287"/>
      <w:bookmarkEnd w:id="8"/>
      <w:r w:rsidRPr="001A54C2">
        <w:rPr>
          <w:szCs w:val="24"/>
        </w:rPr>
        <w:t>Одностороннее расторжение Договора</w:t>
      </w:r>
    </w:p>
    <w:p w14:paraId="1F835725" w14:textId="77777777" w:rsidR="00A50E99" w:rsidRPr="00A50E99" w:rsidRDefault="00A50E99" w:rsidP="00A50E99">
      <w:pPr>
        <w:pStyle w:val="a4"/>
        <w:ind w:left="240"/>
        <w:rPr>
          <w:lang w:eastAsia="ru-RU"/>
        </w:rPr>
      </w:pPr>
    </w:p>
    <w:p w14:paraId="30803778" w14:textId="77777777" w:rsidR="00275742" w:rsidRPr="001A54C2" w:rsidRDefault="00275742" w:rsidP="006115C9">
      <w:pPr>
        <w:pStyle w:val="afff4"/>
        <w:spacing w:line="276" w:lineRule="auto"/>
        <w:ind w:firstLine="708"/>
        <w:jc w:val="both"/>
        <w:rPr>
          <w:szCs w:val="24"/>
        </w:rPr>
      </w:pPr>
      <w:r w:rsidRPr="001A54C2">
        <w:rPr>
          <w:szCs w:val="24"/>
        </w:rPr>
        <w:t>8.1.</w:t>
      </w:r>
      <w:r w:rsidRPr="001A54C2">
        <w:rPr>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41DCC98A" w14:textId="77777777" w:rsidR="00275742" w:rsidRPr="001A54C2" w:rsidRDefault="00275742" w:rsidP="006115C9">
      <w:pPr>
        <w:pStyle w:val="afff4"/>
        <w:spacing w:line="276" w:lineRule="auto"/>
        <w:ind w:firstLine="708"/>
        <w:jc w:val="both"/>
        <w:rPr>
          <w:szCs w:val="24"/>
        </w:rPr>
      </w:pPr>
      <w:r w:rsidRPr="001A54C2">
        <w:rPr>
          <w:szCs w:val="24"/>
        </w:rPr>
        <w:t>8.1.1.</w:t>
      </w:r>
      <w:r w:rsidRPr="001A54C2">
        <w:rPr>
          <w:szCs w:val="24"/>
        </w:rPr>
        <w:tab/>
        <w:t>при использовании Объекта Арендатором не в соответствии с условиями настоящего Договора;</w:t>
      </w:r>
    </w:p>
    <w:p w14:paraId="4E2C8FE5" w14:textId="77777777" w:rsidR="00275742" w:rsidRPr="001A54C2" w:rsidRDefault="00275742" w:rsidP="006115C9">
      <w:pPr>
        <w:pStyle w:val="afff4"/>
        <w:spacing w:line="276" w:lineRule="auto"/>
        <w:ind w:firstLine="708"/>
        <w:jc w:val="both"/>
        <w:rPr>
          <w:szCs w:val="24"/>
        </w:rPr>
      </w:pPr>
      <w:r w:rsidRPr="001A54C2">
        <w:rPr>
          <w:szCs w:val="24"/>
        </w:rPr>
        <w:t>8.1.2.</w:t>
      </w:r>
      <w:r w:rsidRPr="001A54C2">
        <w:rPr>
          <w:szCs w:val="24"/>
        </w:rPr>
        <w:tab/>
        <w:t>при существенном ухудшении состояния Объекта вне зависимости от вины Арендатора;</w:t>
      </w:r>
    </w:p>
    <w:p w14:paraId="1E991916" w14:textId="77777777" w:rsidR="00275742" w:rsidRPr="001A54C2" w:rsidRDefault="00275742" w:rsidP="006115C9">
      <w:pPr>
        <w:pStyle w:val="afff4"/>
        <w:spacing w:line="276" w:lineRule="auto"/>
        <w:ind w:firstLine="708"/>
        <w:jc w:val="both"/>
        <w:rPr>
          <w:szCs w:val="24"/>
        </w:rPr>
      </w:pPr>
      <w:r w:rsidRPr="001A54C2">
        <w:rPr>
          <w:szCs w:val="24"/>
        </w:rPr>
        <w:t>8.1.3.</w:t>
      </w:r>
      <w:r w:rsidRPr="001A54C2">
        <w:rPr>
          <w:szCs w:val="24"/>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7264331C" w14:textId="77777777" w:rsidR="00275742" w:rsidRPr="001A54C2" w:rsidRDefault="00275742" w:rsidP="006115C9">
      <w:pPr>
        <w:pStyle w:val="afff4"/>
        <w:spacing w:line="276" w:lineRule="auto"/>
        <w:ind w:firstLine="708"/>
        <w:jc w:val="both"/>
        <w:rPr>
          <w:szCs w:val="24"/>
        </w:rPr>
      </w:pPr>
      <w:r w:rsidRPr="001A54C2">
        <w:rPr>
          <w:szCs w:val="24"/>
        </w:rPr>
        <w:t>8.1.4.</w:t>
      </w:r>
      <w:r w:rsidRPr="001A54C2">
        <w:rPr>
          <w:szCs w:val="24"/>
        </w:rPr>
        <w:tab/>
        <w:t>при нарушении Арендатором любого из условий, установленных пунктами 2.2.2., 2.2.6. настоящего Договора;</w:t>
      </w:r>
    </w:p>
    <w:p w14:paraId="0909BC60" w14:textId="77777777" w:rsidR="00275742" w:rsidRPr="001A54C2" w:rsidRDefault="00275742" w:rsidP="006115C9">
      <w:pPr>
        <w:pStyle w:val="afff4"/>
        <w:spacing w:line="276" w:lineRule="auto"/>
        <w:ind w:firstLine="708"/>
        <w:jc w:val="both"/>
        <w:rPr>
          <w:szCs w:val="24"/>
        </w:rPr>
      </w:pPr>
      <w:r w:rsidRPr="001A54C2">
        <w:rPr>
          <w:szCs w:val="24"/>
        </w:rPr>
        <w:t>8.1.5.</w:t>
      </w:r>
      <w:r w:rsidRPr="001A54C2">
        <w:rPr>
          <w:szCs w:val="24"/>
        </w:rPr>
        <w:tab/>
        <w:t>при нарушении Арендатором экологических, санитарных, противопожарных норм содержания арендуемых площадей и закреплённой прилегающей территории, содержащиеся в Приложении № 4 к настоящему Договору, и/или в действующем Законодательстве РФ.</w:t>
      </w:r>
    </w:p>
    <w:p w14:paraId="558C6473" w14:textId="77777777" w:rsidR="00275742" w:rsidRPr="001A54C2" w:rsidRDefault="00275742" w:rsidP="006115C9">
      <w:pPr>
        <w:pStyle w:val="afff4"/>
        <w:spacing w:line="276" w:lineRule="auto"/>
        <w:ind w:firstLine="708"/>
        <w:jc w:val="both"/>
        <w:rPr>
          <w:szCs w:val="24"/>
        </w:rPr>
      </w:pPr>
      <w:r w:rsidRPr="001A54C2">
        <w:rPr>
          <w:szCs w:val="24"/>
        </w:rPr>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на 14 (четырнадцатый) день с даты уведомления Арендатора, если иная, более поздняя дата не указана в уведомлении. Момент получения уведомления определяется в любом случае не позднее шести календарных дней с даты его отправки заказным письмом по адресу Арендатора, указанному в Договоре. </w:t>
      </w:r>
    </w:p>
    <w:p w14:paraId="05F664C0" w14:textId="77777777" w:rsidR="00275742" w:rsidRPr="001A54C2" w:rsidRDefault="00275742" w:rsidP="006115C9">
      <w:pPr>
        <w:pStyle w:val="afff4"/>
        <w:spacing w:line="276" w:lineRule="auto"/>
        <w:ind w:firstLine="708"/>
        <w:jc w:val="both"/>
        <w:rPr>
          <w:szCs w:val="24"/>
        </w:rPr>
      </w:pPr>
      <w:r w:rsidRPr="001A54C2">
        <w:rPr>
          <w:szCs w:val="24"/>
        </w:rPr>
        <w:t>8.3.</w:t>
      </w:r>
      <w:r w:rsidRPr="001A54C2">
        <w:rPr>
          <w:szCs w:val="24"/>
        </w:rPr>
        <w:tab/>
        <w:t xml:space="preserve">Арендодатель вправе по своему желанию расторгнуть настоящий Договор </w:t>
      </w:r>
      <w:r w:rsidRPr="001A54C2">
        <w:rPr>
          <w:szCs w:val="24"/>
        </w:rPr>
        <w:br/>
        <w:t xml:space="preserve">в одностороннем внесудебном порядке, предварительно письменно уведомив Арендатора </w:t>
      </w:r>
      <w:r w:rsidRPr="001A54C2">
        <w:rPr>
          <w:szCs w:val="24"/>
        </w:rPr>
        <w:br/>
        <w:t>не менее чем за 30 (тридцать) календарных дней до даты расторжения.</w:t>
      </w:r>
    </w:p>
    <w:p w14:paraId="5883CC7A" w14:textId="77777777" w:rsidR="00275742" w:rsidRPr="001A54C2" w:rsidRDefault="00275742" w:rsidP="006115C9">
      <w:pPr>
        <w:pStyle w:val="afff4"/>
        <w:spacing w:line="276" w:lineRule="auto"/>
        <w:ind w:firstLine="708"/>
        <w:jc w:val="both"/>
        <w:rPr>
          <w:szCs w:val="24"/>
        </w:rPr>
      </w:pPr>
      <w:r w:rsidRPr="001A54C2">
        <w:rPr>
          <w:szCs w:val="24"/>
        </w:rPr>
        <w:t>8.4.</w:t>
      </w:r>
      <w:r w:rsidRPr="001A54C2">
        <w:rPr>
          <w:szCs w:val="24"/>
        </w:rP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53483D09" w14:textId="77777777" w:rsidR="00275742" w:rsidRPr="001A54C2" w:rsidRDefault="00275742" w:rsidP="006115C9">
      <w:pPr>
        <w:pStyle w:val="afff4"/>
        <w:spacing w:line="276" w:lineRule="auto"/>
        <w:ind w:firstLine="708"/>
        <w:jc w:val="both"/>
        <w:rPr>
          <w:szCs w:val="24"/>
        </w:rPr>
      </w:pPr>
      <w:r w:rsidRPr="001A54C2">
        <w:rPr>
          <w:szCs w:val="24"/>
        </w:rPr>
        <w:t>8.5.</w:t>
      </w:r>
      <w:r w:rsidRPr="001A54C2">
        <w:rPr>
          <w:szCs w:val="24"/>
        </w:rP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155A5E82" w14:textId="77777777" w:rsidR="00275742" w:rsidRPr="001A54C2" w:rsidRDefault="00275742" w:rsidP="006115C9">
      <w:pPr>
        <w:pStyle w:val="afff4"/>
        <w:spacing w:line="276" w:lineRule="auto"/>
        <w:ind w:firstLine="708"/>
        <w:jc w:val="both"/>
        <w:rPr>
          <w:szCs w:val="24"/>
        </w:rPr>
      </w:pPr>
      <w:r w:rsidRPr="001A54C2">
        <w:rPr>
          <w:szCs w:val="24"/>
        </w:rPr>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46E86BB5" w14:textId="77777777" w:rsidR="00275742" w:rsidRPr="001A54C2" w:rsidRDefault="00275742" w:rsidP="006115C9">
      <w:pPr>
        <w:pStyle w:val="afff4"/>
        <w:spacing w:line="276" w:lineRule="auto"/>
        <w:ind w:firstLine="708"/>
        <w:jc w:val="both"/>
        <w:rPr>
          <w:szCs w:val="24"/>
        </w:rPr>
      </w:pPr>
      <w:r w:rsidRPr="001A54C2">
        <w:rPr>
          <w:szCs w:val="24"/>
        </w:rPr>
        <w:t>8.7. В случае досрочного расторжения настоящего Договора Стороны должны произвести сверку взаиморасчетов.</w:t>
      </w:r>
    </w:p>
    <w:p w14:paraId="5D78C75C" w14:textId="77777777" w:rsidR="00275742" w:rsidRPr="001A54C2" w:rsidRDefault="00275742" w:rsidP="006115C9">
      <w:pPr>
        <w:pStyle w:val="afff4"/>
        <w:spacing w:line="276" w:lineRule="auto"/>
        <w:ind w:firstLine="708"/>
        <w:jc w:val="both"/>
        <w:rPr>
          <w:szCs w:val="24"/>
        </w:rPr>
      </w:pPr>
    </w:p>
    <w:p w14:paraId="7D84EEA2" w14:textId="2E0BE88D" w:rsidR="00275742" w:rsidRDefault="00275742" w:rsidP="00E27406">
      <w:pPr>
        <w:pStyle w:val="afff4"/>
        <w:spacing w:line="276" w:lineRule="auto"/>
        <w:jc w:val="center"/>
        <w:rPr>
          <w:szCs w:val="24"/>
        </w:rPr>
      </w:pPr>
      <w:r w:rsidRPr="001A54C2">
        <w:rPr>
          <w:szCs w:val="24"/>
        </w:rPr>
        <w:t>9. Порядок возврат</w:t>
      </w:r>
      <w:r w:rsidR="00212A4A">
        <w:rPr>
          <w:szCs w:val="24"/>
        </w:rPr>
        <w:t>а арендуемого Объекта Арендодателю</w:t>
      </w:r>
      <w:r w:rsidRPr="001A54C2">
        <w:rPr>
          <w:szCs w:val="24"/>
        </w:rPr>
        <w:t>.</w:t>
      </w:r>
    </w:p>
    <w:p w14:paraId="52842508" w14:textId="77777777" w:rsidR="00A50E99" w:rsidRPr="00A50E99" w:rsidRDefault="00A50E99" w:rsidP="00A50E99">
      <w:pPr>
        <w:pStyle w:val="a4"/>
        <w:rPr>
          <w:lang w:eastAsia="ru-RU"/>
        </w:rPr>
      </w:pPr>
    </w:p>
    <w:p w14:paraId="6FC3B15D" w14:textId="77777777" w:rsidR="00275742" w:rsidRPr="001A54C2" w:rsidRDefault="00275742" w:rsidP="00E27406">
      <w:pPr>
        <w:pStyle w:val="afff4"/>
        <w:spacing w:line="276" w:lineRule="auto"/>
        <w:ind w:firstLine="708"/>
        <w:jc w:val="both"/>
        <w:rPr>
          <w:szCs w:val="24"/>
        </w:rPr>
      </w:pPr>
      <w:r w:rsidRPr="001A54C2">
        <w:rPr>
          <w:szCs w:val="24"/>
        </w:rPr>
        <w:t>9.1.</w:t>
      </w:r>
      <w:r w:rsidRPr="001A54C2">
        <w:rPr>
          <w:szCs w:val="24"/>
        </w:rPr>
        <w:tab/>
        <w:t xml:space="preserve">Возврат Объекта Арендодателю осуществляется в течение 3 (трех) рабочих дней со дня окончания действия Договора по акту приема-передачи (возврата). </w:t>
      </w:r>
    </w:p>
    <w:p w14:paraId="41782802" w14:textId="77777777" w:rsidR="00275742" w:rsidRPr="001A54C2" w:rsidRDefault="00275742" w:rsidP="00E27406">
      <w:pPr>
        <w:pStyle w:val="afff4"/>
        <w:spacing w:line="276" w:lineRule="auto"/>
        <w:ind w:firstLine="708"/>
        <w:jc w:val="both"/>
        <w:rPr>
          <w:szCs w:val="24"/>
        </w:rPr>
      </w:pPr>
      <w:r w:rsidRPr="001A54C2">
        <w:rPr>
          <w:szCs w:val="24"/>
        </w:rPr>
        <w:lastRenderedPageBreak/>
        <w:t>9.2.</w:t>
      </w:r>
      <w:r w:rsidRPr="001A54C2">
        <w:rPr>
          <w:szCs w:val="24"/>
        </w:rPr>
        <w:tab/>
        <w:t xml:space="preserve">Объект считается переданным Арендатором и принятым Арендодателем с даты подписания Сторонами соответствующего акта приема-передачи (возврата). </w:t>
      </w:r>
    </w:p>
    <w:p w14:paraId="39A3ABDE" w14:textId="77777777" w:rsidR="00275742" w:rsidRPr="001A54C2" w:rsidRDefault="00275742" w:rsidP="00E27406">
      <w:pPr>
        <w:pStyle w:val="afff4"/>
        <w:spacing w:line="276" w:lineRule="auto"/>
        <w:ind w:firstLine="708"/>
        <w:jc w:val="both"/>
        <w:rPr>
          <w:szCs w:val="24"/>
        </w:rPr>
      </w:pPr>
      <w:r w:rsidRPr="001A54C2">
        <w:rPr>
          <w:szCs w:val="24"/>
        </w:rPr>
        <w:t>9.3.</w:t>
      </w:r>
      <w:r w:rsidRPr="001A54C2">
        <w:rPr>
          <w:szCs w:val="24"/>
        </w:rPr>
        <w:tab/>
        <w:t>До подписания акта приема-передачи (возврата), Арендатор должен произвести сверку платежей по Договору с Арендодателем, подписать акт сверки расчетов и оплатить задолженность по арендной плате и иным платежам.</w:t>
      </w:r>
    </w:p>
    <w:p w14:paraId="57054701" w14:textId="77777777" w:rsidR="00275742" w:rsidRPr="001A54C2" w:rsidRDefault="00275742" w:rsidP="00E27406">
      <w:pPr>
        <w:pStyle w:val="afff4"/>
        <w:spacing w:line="276" w:lineRule="auto"/>
        <w:ind w:firstLine="708"/>
        <w:jc w:val="both"/>
        <w:rPr>
          <w:szCs w:val="24"/>
        </w:rPr>
      </w:pPr>
      <w:r w:rsidRPr="001A54C2">
        <w:rPr>
          <w:szCs w:val="24"/>
        </w:rPr>
        <w:t>9.4.</w:t>
      </w:r>
      <w:r w:rsidRPr="001A54C2">
        <w:rPr>
          <w:szCs w:val="24"/>
        </w:rPr>
        <w:tab/>
        <w:t xml:space="preserve">До подписания акта приема-передачи (возврата) Арендатор обязан </w:t>
      </w:r>
      <w:r w:rsidRPr="001A54C2">
        <w:rPr>
          <w:spacing w:val="-2"/>
          <w:szCs w:val="24"/>
        </w:rPr>
        <w:t xml:space="preserve">освободить Объект от отделимых </w:t>
      </w:r>
      <w:r w:rsidRPr="001A54C2">
        <w:rPr>
          <w:szCs w:val="24"/>
        </w:rPr>
        <w:t>улучшений и своего имущества, в том числе личное имущество его персонала, без нанесения ущерба Объекту и/или Зданию, а при нанесении такового – возместить его по первому требованию Арендодателя.</w:t>
      </w:r>
      <w:r w:rsidRPr="001A54C2">
        <w:rPr>
          <w:spacing w:val="-2"/>
          <w:szCs w:val="24"/>
        </w:rPr>
        <w:t xml:space="preserve"> </w:t>
      </w:r>
      <w:r w:rsidRPr="001A54C2">
        <w:rPr>
          <w:szCs w:val="24"/>
        </w:rPr>
        <w:t>Стоимость неотделимых улучшений Объекта аренды Арендатору не возвращается, такие улучшения становятся собственностью Арендодателя.</w:t>
      </w:r>
    </w:p>
    <w:p w14:paraId="0081C5A9" w14:textId="77777777" w:rsidR="00275742" w:rsidRPr="001A54C2" w:rsidRDefault="00275742" w:rsidP="00E27406">
      <w:pPr>
        <w:pStyle w:val="afff4"/>
        <w:spacing w:line="276" w:lineRule="auto"/>
        <w:ind w:firstLine="708"/>
        <w:jc w:val="both"/>
        <w:rPr>
          <w:szCs w:val="24"/>
        </w:rPr>
      </w:pPr>
      <w:r w:rsidRPr="001A54C2">
        <w:rPr>
          <w:szCs w:val="24"/>
        </w:rPr>
        <w:t>9.5.</w:t>
      </w:r>
      <w:r w:rsidRPr="001A54C2">
        <w:rPr>
          <w:szCs w:val="24"/>
        </w:rPr>
        <w:tab/>
        <w:t xml:space="preserve">Арендатор обязан передать Объект Арендодателю в состоянии не хуже указанного в акте приема-передачи Объекта от Арендодателя Арендатору, с учетом нормального износа. </w:t>
      </w:r>
    </w:p>
    <w:p w14:paraId="0D88A523" w14:textId="77777777" w:rsidR="00275742" w:rsidRPr="001A54C2" w:rsidRDefault="00275742" w:rsidP="00E27406">
      <w:pPr>
        <w:pStyle w:val="afff4"/>
        <w:spacing w:line="276" w:lineRule="auto"/>
        <w:ind w:firstLine="708"/>
        <w:jc w:val="both"/>
        <w:rPr>
          <w:szCs w:val="24"/>
        </w:rPr>
      </w:pPr>
      <w:r w:rsidRPr="001A54C2">
        <w:rPr>
          <w:szCs w:val="24"/>
        </w:rPr>
        <w:t>9.6.</w:t>
      </w:r>
      <w:r w:rsidRPr="001A54C2">
        <w:rPr>
          <w:szCs w:val="24"/>
        </w:rPr>
        <w:tab/>
        <w:t xml:space="preserve">В случае если при освобождении Объекта совместной комиссией из представителей Сторон будут выявлены недостатки Объекта, ухудшившие его состоянию по сравнению с указанным в п.9.5. Договора, Арендатор обязан их устранить в сроки, указанные Арендодателем, самостоятельно и за свой счет либо, по согласованию с Арендодателем, оплатить Арендодателю расходы по их устранению. </w:t>
      </w:r>
    </w:p>
    <w:p w14:paraId="4E33E0CB" w14:textId="77777777" w:rsidR="00275742" w:rsidRPr="001A54C2" w:rsidRDefault="00275742" w:rsidP="00E27406">
      <w:pPr>
        <w:pStyle w:val="afff4"/>
        <w:spacing w:line="276" w:lineRule="auto"/>
        <w:ind w:firstLine="708"/>
        <w:jc w:val="both"/>
        <w:rPr>
          <w:szCs w:val="24"/>
        </w:rPr>
      </w:pPr>
      <w:r w:rsidRPr="001A54C2">
        <w:rPr>
          <w:szCs w:val="24"/>
        </w:rPr>
        <w:t>9.7.</w:t>
      </w:r>
      <w:r w:rsidRPr="001A54C2">
        <w:rPr>
          <w:szCs w:val="24"/>
        </w:rPr>
        <w:tab/>
        <w:t>Если Арендатор не выполнит свои обязательства, указанные в п.9.4. Договора, то Арендодатель имеет право вывезти и самостоятельно распорядиться всем оставшимся имуществом Арендатора любым способом по усмотрению Арендодателя. При этом на Арендатора будут возложены все расходы, понесенные Арендодателем в связи с вывозом и (или) распоряжением данным имуществом. Арендодатель не будет нести ответственность за сохранность имущества, оставленного в арендуемом помещении или вывезенного в соответствии с условиями пункта.</w:t>
      </w:r>
    </w:p>
    <w:p w14:paraId="3743B01D" w14:textId="77777777" w:rsidR="00275742" w:rsidRPr="001A54C2" w:rsidRDefault="00275742" w:rsidP="00E27406">
      <w:pPr>
        <w:pStyle w:val="afff4"/>
        <w:spacing w:line="276" w:lineRule="auto"/>
        <w:ind w:firstLine="708"/>
        <w:jc w:val="both"/>
        <w:rPr>
          <w:szCs w:val="24"/>
        </w:rPr>
      </w:pPr>
      <w:r w:rsidRPr="001A54C2">
        <w:rPr>
          <w:szCs w:val="24"/>
        </w:rPr>
        <w:t>9.8.</w:t>
      </w:r>
      <w:r w:rsidRPr="001A54C2">
        <w:rPr>
          <w:szCs w:val="24"/>
        </w:rPr>
        <w:tab/>
        <w:t>Если Арендатор не передает Арендодателю Объект и продолжает пользоваться им после окончания срока аренды, Арендатор выплачивает Арендодателю арендную плату за пользование Объектом сверх даты окончания срока аренды. Исполнение указанной оплаты не освобождает Арендатора от обязанности освободить Объект.</w:t>
      </w:r>
    </w:p>
    <w:p w14:paraId="3AC81AF5" w14:textId="77777777" w:rsidR="00275742" w:rsidRPr="001A54C2" w:rsidRDefault="00275742" w:rsidP="00E27406">
      <w:pPr>
        <w:pStyle w:val="afff4"/>
        <w:spacing w:line="276" w:lineRule="auto"/>
        <w:jc w:val="both"/>
        <w:rPr>
          <w:szCs w:val="24"/>
        </w:rPr>
      </w:pPr>
      <w:r w:rsidRPr="001A54C2">
        <w:rPr>
          <w:szCs w:val="24"/>
        </w:rPr>
        <w:tab/>
        <w:t>Пользование Арендатором Объектом по истечении срока действия Договора не является возобновлением Договора на неопределенный срок.</w:t>
      </w:r>
    </w:p>
    <w:p w14:paraId="29BEFB5A" w14:textId="77777777" w:rsidR="00275742" w:rsidRPr="001A54C2" w:rsidRDefault="00275742" w:rsidP="00E27406">
      <w:pPr>
        <w:pStyle w:val="afff4"/>
        <w:spacing w:line="276" w:lineRule="auto"/>
        <w:ind w:firstLine="708"/>
        <w:jc w:val="both"/>
        <w:rPr>
          <w:szCs w:val="24"/>
        </w:rPr>
      </w:pPr>
      <w:r w:rsidRPr="001A54C2">
        <w:rPr>
          <w:szCs w:val="24"/>
        </w:rPr>
        <w:t>9.9.</w:t>
      </w:r>
      <w:r w:rsidRPr="001A54C2">
        <w:rPr>
          <w:szCs w:val="24"/>
        </w:rPr>
        <w:tab/>
        <w:t xml:space="preserve">В случае отказа или уклонения Арендатора от передачи Объекта Арендодателю и (или) от подписания акта приема-передачи (возврата), либо в случае фактического освобождения Объекта до даты окончания срока аренды, Арендодатель имеет право принять Объект в одностороннем порядке с составлением соответствующего одностороннего акта. При этом Договор прекращает свое действие с момента составления Арендодателем соответствующего одностороннего акта. </w:t>
      </w:r>
    </w:p>
    <w:p w14:paraId="1EBD7713" w14:textId="77777777" w:rsidR="00806C77" w:rsidRPr="00B426B9" w:rsidRDefault="00275742" w:rsidP="00E27406">
      <w:pPr>
        <w:pStyle w:val="afff4"/>
        <w:spacing w:line="276" w:lineRule="auto"/>
        <w:ind w:firstLine="708"/>
        <w:jc w:val="both"/>
        <w:rPr>
          <w:szCs w:val="24"/>
        </w:rPr>
      </w:pPr>
      <w:r w:rsidRPr="001A54C2">
        <w:rPr>
          <w:szCs w:val="24"/>
        </w:rPr>
        <w:t>9.10.</w:t>
      </w:r>
      <w:r w:rsidRPr="001A54C2">
        <w:rPr>
          <w:szCs w:val="24"/>
        </w:rPr>
        <w:tab/>
        <w:t>Во избежание сомнений, любая задержка в освобождении и передаче Объекта Арендатором Арендодателю  не будет считаться продлением срока действия Договора</w:t>
      </w:r>
      <w:r w:rsidR="00806C77">
        <w:rPr>
          <w:szCs w:val="24"/>
        </w:rPr>
        <w:t>.</w:t>
      </w:r>
    </w:p>
    <w:p w14:paraId="658DE366" w14:textId="77777777" w:rsidR="009C7BAF" w:rsidRPr="00C94256" w:rsidRDefault="009C7BAF" w:rsidP="00E27406">
      <w:pPr>
        <w:pStyle w:val="afff4"/>
        <w:spacing w:line="276" w:lineRule="auto"/>
        <w:jc w:val="both"/>
        <w:rPr>
          <w:szCs w:val="24"/>
        </w:rPr>
      </w:pPr>
    </w:p>
    <w:p w14:paraId="0F59B58C" w14:textId="77777777" w:rsidR="009C7BAF" w:rsidRDefault="009C7BAF" w:rsidP="00E27406">
      <w:pPr>
        <w:pStyle w:val="afff4"/>
        <w:spacing w:line="276" w:lineRule="auto"/>
        <w:jc w:val="center"/>
        <w:rPr>
          <w:szCs w:val="24"/>
        </w:rPr>
      </w:pPr>
      <w:r w:rsidRPr="00C94256">
        <w:rPr>
          <w:szCs w:val="24"/>
        </w:rPr>
        <w:t>10. Прочие условия</w:t>
      </w:r>
      <w:r>
        <w:rPr>
          <w:szCs w:val="24"/>
        </w:rPr>
        <w:t>.</w:t>
      </w:r>
    </w:p>
    <w:p w14:paraId="438B4FE0" w14:textId="77777777" w:rsidR="00A50E99" w:rsidRPr="00A50E99" w:rsidRDefault="00A50E99" w:rsidP="00A50E99">
      <w:pPr>
        <w:pStyle w:val="a4"/>
        <w:rPr>
          <w:lang w:eastAsia="ru-RU"/>
        </w:rPr>
      </w:pPr>
    </w:p>
    <w:p w14:paraId="7F966823" w14:textId="2F09C341" w:rsidR="009C7BAF" w:rsidRPr="00C94256" w:rsidRDefault="009C7BAF" w:rsidP="00E27406">
      <w:pPr>
        <w:pStyle w:val="afff4"/>
        <w:spacing w:line="276" w:lineRule="auto"/>
        <w:ind w:firstLine="708"/>
        <w:jc w:val="both"/>
        <w:rPr>
          <w:szCs w:val="24"/>
        </w:rPr>
      </w:pPr>
      <w:r w:rsidRPr="00C94256">
        <w:rPr>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w:t>
      </w:r>
      <w:r w:rsidR="00455062">
        <w:rPr>
          <w:szCs w:val="24"/>
        </w:rPr>
        <w:t xml:space="preserve">видации </w:t>
      </w:r>
      <w:r w:rsidRPr="00C94256">
        <w:rPr>
          <w:szCs w:val="24"/>
        </w:rPr>
        <w:t>таких чрезвычайных ситуаций или их последствий.</w:t>
      </w:r>
    </w:p>
    <w:p w14:paraId="48261454" w14:textId="77777777" w:rsidR="009C7BAF" w:rsidRPr="00C94256" w:rsidRDefault="009C7BAF" w:rsidP="00E27406">
      <w:pPr>
        <w:pStyle w:val="afff4"/>
        <w:spacing w:line="276" w:lineRule="auto"/>
        <w:ind w:firstLine="142"/>
        <w:jc w:val="both"/>
        <w:rPr>
          <w:szCs w:val="24"/>
        </w:rPr>
      </w:pPr>
      <w:r w:rsidRPr="00C94256">
        <w:rPr>
          <w:szCs w:val="24"/>
        </w:rPr>
        <w:lastRenderedPageBreak/>
        <w:t xml:space="preserve">         В случае невозможности свободного доступа в помещения Арендодатель вправе привлекать специализированные предприятия и службы. </w:t>
      </w:r>
    </w:p>
    <w:p w14:paraId="025FA596" w14:textId="77777777" w:rsidR="00455062" w:rsidRDefault="009C7BAF" w:rsidP="00E27406">
      <w:pPr>
        <w:pStyle w:val="afff4"/>
        <w:spacing w:line="276" w:lineRule="auto"/>
        <w:ind w:firstLine="142"/>
        <w:jc w:val="both"/>
        <w:rPr>
          <w:szCs w:val="24"/>
        </w:rPr>
      </w:pPr>
      <w:r w:rsidRPr="00C94256">
        <w:rPr>
          <w:szCs w:val="24"/>
        </w:rPr>
        <w:t xml:space="preserve">         Доступ на Объект, осуществляемый без присутствия Арендатора, может фикси</w:t>
      </w:r>
      <w:r w:rsidR="00455062">
        <w:rPr>
          <w:szCs w:val="24"/>
        </w:rPr>
        <w:t>роваться с помощью видеозаписи.</w:t>
      </w:r>
    </w:p>
    <w:p w14:paraId="2978AC05" w14:textId="50509EF6" w:rsidR="00455062" w:rsidRDefault="00455062" w:rsidP="00E27406">
      <w:pPr>
        <w:pStyle w:val="afff4"/>
        <w:spacing w:line="276" w:lineRule="auto"/>
        <w:jc w:val="both"/>
        <w:rPr>
          <w:szCs w:val="24"/>
        </w:rPr>
      </w:pPr>
      <w:r>
        <w:rPr>
          <w:szCs w:val="24"/>
        </w:rPr>
        <w:t xml:space="preserve">    </w:t>
      </w:r>
      <w:r w:rsidR="009C7BAF" w:rsidRPr="00C94256">
        <w:rPr>
          <w:szCs w:val="24"/>
        </w:rPr>
        <w:t xml:space="preserve">      </w:t>
      </w:r>
      <w:r>
        <w:rPr>
          <w:szCs w:val="24"/>
        </w:rPr>
        <w:t xml:space="preserve"> </w:t>
      </w:r>
      <w:r w:rsidR="009C7BAF" w:rsidRPr="00C94256">
        <w:rPr>
          <w:szCs w:val="24"/>
        </w:rPr>
        <w:t xml:space="preserve">10.2. Представителем Арендодателя для обеспечения оперативного взаимодействия Сторон по настоящему Договору </w:t>
      </w:r>
      <w:r w:rsidR="009C7BAF" w:rsidRPr="00455062">
        <w:rPr>
          <w:szCs w:val="24"/>
        </w:rPr>
        <w:t xml:space="preserve">является </w:t>
      </w:r>
      <w:r w:rsidR="007C33AC" w:rsidRPr="00455062">
        <w:rPr>
          <w:rFonts w:cs="Arial"/>
          <w:szCs w:val="24"/>
          <w:lang w:eastAsia="ar-SA"/>
        </w:rPr>
        <w:t>Агеев</w:t>
      </w:r>
      <w:r w:rsidR="00077A77" w:rsidRPr="00455062">
        <w:rPr>
          <w:rFonts w:cs="Arial"/>
          <w:szCs w:val="24"/>
          <w:lang w:eastAsia="ar-SA"/>
        </w:rPr>
        <w:t xml:space="preserve"> С</w:t>
      </w:r>
      <w:r w:rsidR="007C33AC" w:rsidRPr="00455062">
        <w:rPr>
          <w:rFonts w:cs="Arial"/>
          <w:szCs w:val="24"/>
          <w:lang w:eastAsia="ar-SA"/>
        </w:rPr>
        <w:t>ергей Викторович</w:t>
      </w:r>
      <w:r w:rsidR="00A67582" w:rsidRPr="00455062">
        <w:rPr>
          <w:rFonts w:cs="Arial"/>
          <w:szCs w:val="24"/>
          <w:lang w:eastAsia="ar-SA"/>
        </w:rPr>
        <w:t>,</w:t>
      </w:r>
      <w:r w:rsidR="00A67582">
        <w:rPr>
          <w:rFonts w:cs="Arial"/>
          <w:szCs w:val="24"/>
          <w:lang w:eastAsia="ar-SA"/>
        </w:rPr>
        <w:t xml:space="preserve"> тел. </w:t>
      </w:r>
      <w:r>
        <w:rPr>
          <w:szCs w:val="24"/>
        </w:rPr>
        <w:t xml:space="preserve">(495) 561-27-29, </w:t>
      </w:r>
      <w:r w:rsidRPr="00526AED">
        <w:rPr>
          <w:szCs w:val="24"/>
        </w:rPr>
        <w:t>s.ageev@zenit-kmz.ru</w:t>
      </w:r>
      <w:r>
        <w:rPr>
          <w:szCs w:val="24"/>
        </w:rPr>
        <w:t>.</w:t>
      </w:r>
    </w:p>
    <w:p w14:paraId="56ECDE6A" w14:textId="77777777" w:rsidR="009C7BAF" w:rsidRPr="0069403D" w:rsidRDefault="009C7BAF" w:rsidP="00E27406">
      <w:pPr>
        <w:pStyle w:val="afff4"/>
        <w:spacing w:line="276" w:lineRule="auto"/>
        <w:jc w:val="both"/>
        <w:rPr>
          <w:szCs w:val="24"/>
        </w:rPr>
      </w:pPr>
      <w:r w:rsidRPr="00B86912">
        <w:rPr>
          <w:szCs w:val="24"/>
        </w:rPr>
        <w:t xml:space="preserve">           10.3. Представителем </w:t>
      </w:r>
      <w:r w:rsidRPr="004B114A">
        <w:rPr>
          <w:szCs w:val="24"/>
        </w:rPr>
        <w:t xml:space="preserve">Арендатора для обеспечения оперативного взаимодействия Сторон по настоящему </w:t>
      </w:r>
      <w:r w:rsidRPr="0069403D">
        <w:rPr>
          <w:szCs w:val="24"/>
        </w:rPr>
        <w:t xml:space="preserve">Договору является  </w:t>
      </w:r>
      <w:r>
        <w:rPr>
          <w:szCs w:val="24"/>
        </w:rPr>
        <w:t>___________________, тел. __________.</w:t>
      </w:r>
    </w:p>
    <w:p w14:paraId="581D78C0" w14:textId="77777777" w:rsidR="009C7BAF" w:rsidRPr="00C94256" w:rsidRDefault="009C7BAF" w:rsidP="00E27406">
      <w:pPr>
        <w:pStyle w:val="afff4"/>
        <w:spacing w:line="276" w:lineRule="auto"/>
        <w:ind w:firstLine="708"/>
        <w:jc w:val="both"/>
        <w:rPr>
          <w:szCs w:val="24"/>
        </w:rPr>
      </w:pPr>
      <w:r w:rsidRPr="0069403D">
        <w:rPr>
          <w:szCs w:val="24"/>
        </w:rPr>
        <w:t>10.4. В случае изменения почтового адреса, адреса электронной почты, места</w:t>
      </w:r>
      <w:r w:rsidRPr="00B86912">
        <w:rPr>
          <w:szCs w:val="24"/>
        </w:rPr>
        <w:t xml:space="preserve"> нахождения, контактных телефонов, банковских и иных реквизитов Сторона обязана </w:t>
      </w:r>
      <w:r w:rsidRPr="00C94256">
        <w:rPr>
          <w:szCs w:val="24"/>
        </w:rPr>
        <w:t>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7DAE3B55" w14:textId="77777777" w:rsidR="009C7BAF" w:rsidRPr="00C94256" w:rsidRDefault="009C7BAF" w:rsidP="00E27406">
      <w:pPr>
        <w:pStyle w:val="afff4"/>
        <w:spacing w:line="276" w:lineRule="auto"/>
        <w:ind w:firstLine="708"/>
        <w:jc w:val="both"/>
        <w:rPr>
          <w:szCs w:val="24"/>
        </w:rPr>
      </w:pPr>
      <w:r w:rsidRPr="00C94256">
        <w:rPr>
          <w:szCs w:val="24"/>
        </w:rPr>
        <w:t>10.5.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20272710" w14:textId="21B792D2" w:rsidR="009C7BAF" w:rsidRPr="00C94256" w:rsidRDefault="009C7BAF" w:rsidP="00E27406">
      <w:pPr>
        <w:pStyle w:val="afff4"/>
        <w:spacing w:line="276" w:lineRule="auto"/>
        <w:ind w:firstLine="708"/>
        <w:jc w:val="both"/>
        <w:rPr>
          <w:szCs w:val="24"/>
        </w:rPr>
      </w:pPr>
      <w:r w:rsidRPr="00C94256">
        <w:rPr>
          <w:szCs w:val="24"/>
        </w:rPr>
        <w:t xml:space="preserve">10.6. Все уведомления и сообщения о любых изменения настоящего Договора, направляемые в соответствии с Договором или в связи с ним, должны составляться в письменной форме, и будут считаться поданными надлежащим образом, если они посланы заказным письмом, </w:t>
      </w:r>
      <w:r w:rsidR="008C4C5C">
        <w:rPr>
          <w:szCs w:val="24"/>
        </w:rPr>
        <w:t>по электронной почте</w:t>
      </w:r>
      <w:r w:rsidRPr="00C94256">
        <w:rPr>
          <w:szCs w:val="24"/>
        </w:rPr>
        <w:t>, телефаксу или доставлены лично по месту нахождения Сторон.</w:t>
      </w:r>
    </w:p>
    <w:p w14:paraId="19125BF8" w14:textId="77777777" w:rsidR="009C7BAF" w:rsidRPr="00C94256" w:rsidRDefault="009C7BAF" w:rsidP="00E27406">
      <w:pPr>
        <w:pStyle w:val="afff4"/>
        <w:spacing w:line="276" w:lineRule="auto"/>
        <w:ind w:firstLine="708"/>
        <w:jc w:val="both"/>
        <w:rPr>
          <w:szCs w:val="24"/>
        </w:rPr>
      </w:pPr>
      <w:r w:rsidRPr="00C94256">
        <w:rPr>
          <w:szCs w:val="24"/>
        </w:rPr>
        <w:t>10.7. Стороны обязуются незамедлительно уведомлять друг друга об изменении своих адресов (места нахождения) и банковских реквизитов. Неисполнение Стороной настоящего пункта лишает её права ссылаться на то, что предусмотренные Договором уведомление или платеж не были произведены надлежащим образом.</w:t>
      </w:r>
    </w:p>
    <w:p w14:paraId="705EF3AF" w14:textId="77777777" w:rsidR="009C7BAF" w:rsidRPr="00C94256" w:rsidRDefault="009C7BAF" w:rsidP="00E27406">
      <w:pPr>
        <w:pStyle w:val="afff4"/>
        <w:spacing w:line="276" w:lineRule="auto"/>
        <w:jc w:val="both"/>
        <w:rPr>
          <w:szCs w:val="24"/>
        </w:rPr>
      </w:pPr>
      <w:r w:rsidRPr="00C94256">
        <w:rPr>
          <w:szCs w:val="24"/>
        </w:rPr>
        <w:t>Признается официальным уведомлением публикация в местной печати соответствующего объявления.</w:t>
      </w:r>
    </w:p>
    <w:p w14:paraId="05B7826E" w14:textId="7818BFA3" w:rsidR="009C7BAF" w:rsidRPr="00C94256" w:rsidRDefault="009C7BAF" w:rsidP="00E27406">
      <w:pPr>
        <w:pStyle w:val="afff4"/>
        <w:spacing w:line="276" w:lineRule="auto"/>
        <w:ind w:firstLine="708"/>
        <w:jc w:val="both"/>
        <w:rPr>
          <w:szCs w:val="24"/>
        </w:rPr>
      </w:pPr>
      <w:r w:rsidRPr="00C94256">
        <w:rPr>
          <w:szCs w:val="24"/>
        </w:rPr>
        <w:t xml:space="preserve">10.8. Датой направления почтового уведомления или сообщения считается дата штемпеля почтового ведомства места отправления о принятии письма или телеграммы, или дата направления уведомления или сообщения по </w:t>
      </w:r>
      <w:r w:rsidR="008C4C5C">
        <w:rPr>
          <w:szCs w:val="24"/>
        </w:rPr>
        <w:t>электронной почте,</w:t>
      </w:r>
      <w:r w:rsidRPr="00C94256">
        <w:rPr>
          <w:szCs w:val="24"/>
        </w:rPr>
        <w:t xml:space="preserve"> телефаксу, или дата личного вручения уведомления или сообщения стороне, или дата соответствующей публикации. </w:t>
      </w:r>
    </w:p>
    <w:p w14:paraId="6C136131" w14:textId="352AB325" w:rsidR="009C7BAF" w:rsidRPr="00E27406" w:rsidRDefault="009C7BAF" w:rsidP="00E27406">
      <w:pPr>
        <w:pStyle w:val="afff4"/>
        <w:spacing w:line="276" w:lineRule="auto"/>
        <w:ind w:firstLine="708"/>
        <w:jc w:val="both"/>
        <w:rPr>
          <w:szCs w:val="24"/>
        </w:rPr>
      </w:pPr>
      <w:r w:rsidRPr="00E27406">
        <w:rPr>
          <w:szCs w:val="24"/>
        </w:rPr>
        <w:t xml:space="preserve">10.9. Настоящий Договор вступает в действие со дня его подписания, применяется к отношениям, возникшим </w:t>
      </w:r>
      <w:r w:rsidRPr="00E21F2D">
        <w:rPr>
          <w:szCs w:val="24"/>
        </w:rPr>
        <w:t>с «</w:t>
      </w:r>
      <w:r w:rsidR="00893B40" w:rsidRPr="00E21F2D">
        <w:rPr>
          <w:szCs w:val="24"/>
        </w:rPr>
        <w:t>01</w:t>
      </w:r>
      <w:r w:rsidRPr="00E21F2D">
        <w:rPr>
          <w:szCs w:val="24"/>
        </w:rPr>
        <w:t xml:space="preserve">» </w:t>
      </w:r>
      <w:r w:rsidR="00835025" w:rsidRPr="00E21F2D">
        <w:rPr>
          <w:szCs w:val="24"/>
        </w:rPr>
        <w:t xml:space="preserve">декабря </w:t>
      </w:r>
      <w:r w:rsidRPr="00E21F2D">
        <w:rPr>
          <w:szCs w:val="24"/>
        </w:rPr>
        <w:t xml:space="preserve"> 20</w:t>
      </w:r>
      <w:r w:rsidR="00E87D1F" w:rsidRPr="00E21F2D">
        <w:rPr>
          <w:szCs w:val="24"/>
        </w:rPr>
        <w:t>2</w:t>
      </w:r>
      <w:r w:rsidR="00455062" w:rsidRPr="00E21F2D">
        <w:rPr>
          <w:szCs w:val="24"/>
        </w:rPr>
        <w:t>4</w:t>
      </w:r>
      <w:r w:rsidRPr="00E21F2D">
        <w:rPr>
          <w:szCs w:val="24"/>
        </w:rPr>
        <w:t xml:space="preserve"> года и действует до «</w:t>
      </w:r>
      <w:r w:rsidR="00893B40" w:rsidRPr="00E21F2D">
        <w:rPr>
          <w:szCs w:val="24"/>
        </w:rPr>
        <w:t>3</w:t>
      </w:r>
      <w:r w:rsidR="00835025" w:rsidRPr="00E21F2D">
        <w:rPr>
          <w:szCs w:val="24"/>
        </w:rPr>
        <w:t>1</w:t>
      </w:r>
      <w:r w:rsidRPr="00E21F2D">
        <w:rPr>
          <w:szCs w:val="24"/>
        </w:rPr>
        <w:t xml:space="preserve">» </w:t>
      </w:r>
      <w:r w:rsidR="00835025" w:rsidRPr="00E21F2D">
        <w:rPr>
          <w:szCs w:val="24"/>
        </w:rPr>
        <w:t>октября</w:t>
      </w:r>
      <w:r w:rsidRPr="00E21F2D">
        <w:rPr>
          <w:szCs w:val="24"/>
        </w:rPr>
        <w:t xml:space="preserve"> 20</w:t>
      </w:r>
      <w:r w:rsidR="00E87D1F" w:rsidRPr="00E21F2D">
        <w:rPr>
          <w:szCs w:val="24"/>
        </w:rPr>
        <w:t>2</w:t>
      </w:r>
      <w:r w:rsidR="00455062" w:rsidRPr="00E21F2D">
        <w:rPr>
          <w:szCs w:val="24"/>
        </w:rPr>
        <w:t>5</w:t>
      </w:r>
      <w:r w:rsidRPr="00E21F2D">
        <w:rPr>
          <w:szCs w:val="24"/>
        </w:rPr>
        <w:t xml:space="preserve"> года</w:t>
      </w:r>
      <w:r w:rsidRPr="00E27406">
        <w:rPr>
          <w:szCs w:val="24"/>
        </w:rPr>
        <w:t xml:space="preserve"> включительно. В части осуществления взаиморасчетов настоящий Договор действует до исполнения Сторонами своих обязательств в полном объеме.</w:t>
      </w:r>
    </w:p>
    <w:p w14:paraId="3E848D96" w14:textId="77777777" w:rsidR="009C7BAF" w:rsidRPr="00E27406" w:rsidRDefault="009C7BAF" w:rsidP="00E27406">
      <w:pPr>
        <w:pStyle w:val="afff4"/>
        <w:spacing w:line="276" w:lineRule="auto"/>
        <w:ind w:firstLine="708"/>
        <w:jc w:val="both"/>
        <w:rPr>
          <w:szCs w:val="24"/>
        </w:rPr>
      </w:pPr>
      <w:r w:rsidRPr="00E27406">
        <w:rPr>
          <w:szCs w:val="24"/>
        </w:rPr>
        <w:t>10.10. Во всем, что прямо не предусмотрено настоящим Договором, Стороны руководствуются законодательством Российской Федерации.</w:t>
      </w:r>
    </w:p>
    <w:p w14:paraId="7E3885D6" w14:textId="77777777" w:rsidR="009C7BAF" w:rsidRPr="00E27406" w:rsidRDefault="009C7BAF" w:rsidP="00E27406">
      <w:pPr>
        <w:pStyle w:val="afff4"/>
        <w:spacing w:line="276" w:lineRule="auto"/>
        <w:ind w:firstLine="708"/>
        <w:jc w:val="both"/>
        <w:rPr>
          <w:szCs w:val="24"/>
        </w:rPr>
      </w:pPr>
      <w:r w:rsidRPr="00E27406">
        <w:rPr>
          <w:szCs w:val="24"/>
        </w:rPr>
        <w:t>10.11. Настоящий Договор составлен в двух подлинных аутентичных экземплярах, по одному экземпляру для каждой из Сторон.</w:t>
      </w:r>
    </w:p>
    <w:p w14:paraId="5973547B" w14:textId="5DE221BF" w:rsidR="009C7BAF" w:rsidRPr="00E27406" w:rsidRDefault="005B394F" w:rsidP="00E27406">
      <w:pPr>
        <w:pStyle w:val="a8"/>
        <w:spacing w:line="276" w:lineRule="auto"/>
        <w:ind w:firstLine="540"/>
        <w:jc w:val="both"/>
        <w:rPr>
          <w:sz w:val="24"/>
          <w:szCs w:val="24"/>
          <w:lang w:val="ru-RU"/>
        </w:rPr>
      </w:pPr>
      <w:r w:rsidRPr="00E27406">
        <w:rPr>
          <w:sz w:val="24"/>
          <w:szCs w:val="24"/>
          <w:lang w:val="ru-RU"/>
        </w:rPr>
        <w:t xml:space="preserve"> </w:t>
      </w:r>
      <w:r w:rsidR="009C7BAF" w:rsidRPr="00E27406">
        <w:rPr>
          <w:sz w:val="24"/>
          <w:szCs w:val="24"/>
          <w:lang w:val="ru-RU"/>
        </w:rPr>
        <w:t>10.12. К настоящему Договору прилагаются и являются его неотъемлемой частью:</w:t>
      </w:r>
    </w:p>
    <w:p w14:paraId="387CE8B2" w14:textId="7AAA8756" w:rsidR="009C7BAF" w:rsidRPr="00932B0F" w:rsidRDefault="00315A60" w:rsidP="00E27406">
      <w:pPr>
        <w:pStyle w:val="a8"/>
        <w:spacing w:line="276" w:lineRule="auto"/>
        <w:ind w:firstLine="540"/>
        <w:jc w:val="both"/>
        <w:rPr>
          <w:sz w:val="24"/>
          <w:szCs w:val="24"/>
          <w:lang w:val="ru-RU"/>
        </w:rPr>
      </w:pPr>
      <w:r w:rsidRPr="00E27406">
        <w:rPr>
          <w:sz w:val="24"/>
          <w:szCs w:val="24"/>
          <w:lang w:val="ru-RU"/>
        </w:rPr>
        <w:t xml:space="preserve"> </w:t>
      </w:r>
      <w:r w:rsidR="009C7BAF" w:rsidRPr="00E27406">
        <w:rPr>
          <w:sz w:val="24"/>
          <w:szCs w:val="24"/>
          <w:lang w:val="ru-RU"/>
        </w:rPr>
        <w:t xml:space="preserve">- План </w:t>
      </w:r>
      <w:r w:rsidR="009C7BAF" w:rsidRPr="00932B0F">
        <w:rPr>
          <w:sz w:val="24"/>
          <w:szCs w:val="24"/>
          <w:lang w:val="ru-RU"/>
        </w:rPr>
        <w:t>арендуемых площадей (Приложени</w:t>
      </w:r>
      <w:r w:rsidR="00073F80" w:rsidRPr="00932B0F">
        <w:rPr>
          <w:sz w:val="24"/>
          <w:szCs w:val="24"/>
          <w:lang w:val="ru-RU"/>
        </w:rPr>
        <w:t>е</w:t>
      </w:r>
      <w:r w:rsidR="009C7BAF" w:rsidRPr="00932B0F">
        <w:rPr>
          <w:sz w:val="24"/>
          <w:szCs w:val="24"/>
          <w:lang w:val="ru-RU"/>
        </w:rPr>
        <w:t xml:space="preserve"> № 1</w:t>
      </w:r>
      <w:r w:rsidR="002B28F1" w:rsidRPr="00932B0F">
        <w:rPr>
          <w:sz w:val="24"/>
          <w:szCs w:val="24"/>
          <w:lang w:val="ru-RU"/>
        </w:rPr>
        <w:t>а, 1б</w:t>
      </w:r>
      <w:r w:rsidR="00932B0F" w:rsidRPr="00932B0F">
        <w:rPr>
          <w:sz w:val="24"/>
          <w:szCs w:val="24"/>
          <w:lang w:val="ru-RU"/>
        </w:rPr>
        <w:t>, 1в</w:t>
      </w:r>
      <w:r w:rsidR="009C7BAF" w:rsidRPr="00932B0F">
        <w:rPr>
          <w:sz w:val="24"/>
          <w:szCs w:val="24"/>
          <w:lang w:val="ru-RU"/>
        </w:rPr>
        <w:t>);</w:t>
      </w:r>
    </w:p>
    <w:p w14:paraId="2AF7D1BA" w14:textId="6078D3F0" w:rsidR="009C7BAF" w:rsidRPr="00E27406" w:rsidRDefault="009C7BAF" w:rsidP="00E27406">
      <w:pPr>
        <w:pStyle w:val="18"/>
        <w:spacing w:line="276" w:lineRule="auto"/>
        <w:ind w:left="709"/>
        <w:jc w:val="both"/>
        <w:rPr>
          <w:rFonts w:ascii="Times New Roman" w:hAnsi="Times New Roman"/>
          <w:sz w:val="24"/>
          <w:szCs w:val="24"/>
        </w:rPr>
      </w:pPr>
      <w:r w:rsidRPr="00932B0F">
        <w:rPr>
          <w:rFonts w:ascii="Times New Roman" w:hAnsi="Times New Roman"/>
          <w:sz w:val="24"/>
          <w:szCs w:val="24"/>
        </w:rPr>
        <w:t>- Акт приёма-передачи (Приложение № 2</w:t>
      </w:r>
      <w:r w:rsidR="00932B0F" w:rsidRPr="00932B0F">
        <w:rPr>
          <w:rFonts w:ascii="Times New Roman" w:hAnsi="Times New Roman"/>
          <w:sz w:val="24"/>
          <w:szCs w:val="24"/>
        </w:rPr>
        <w:t>а, 1б, 1в</w:t>
      </w:r>
      <w:r w:rsidRPr="00932B0F">
        <w:rPr>
          <w:rFonts w:ascii="Times New Roman" w:hAnsi="Times New Roman"/>
          <w:sz w:val="24"/>
          <w:szCs w:val="24"/>
        </w:rPr>
        <w:t>);</w:t>
      </w:r>
    </w:p>
    <w:p w14:paraId="003596FA" w14:textId="38D98162" w:rsidR="009C7BAF" w:rsidRPr="00E27406" w:rsidRDefault="0053757B" w:rsidP="00E27406">
      <w:pPr>
        <w:pStyle w:val="18"/>
        <w:spacing w:line="276" w:lineRule="auto"/>
        <w:jc w:val="both"/>
        <w:rPr>
          <w:rFonts w:ascii="Times New Roman" w:hAnsi="Times New Roman"/>
          <w:sz w:val="24"/>
          <w:szCs w:val="24"/>
        </w:rPr>
      </w:pPr>
      <w:r w:rsidRPr="00E27406">
        <w:rPr>
          <w:rFonts w:ascii="Times New Roman" w:hAnsi="Times New Roman"/>
          <w:sz w:val="24"/>
          <w:szCs w:val="24"/>
        </w:rPr>
        <w:lastRenderedPageBreak/>
        <w:t xml:space="preserve">            </w:t>
      </w:r>
      <w:r w:rsidR="009C7BAF" w:rsidRPr="00E27406">
        <w:rPr>
          <w:rFonts w:ascii="Times New Roman" w:hAnsi="Times New Roman"/>
          <w:sz w:val="24"/>
          <w:szCs w:val="24"/>
        </w:rPr>
        <w:t>- Положение о разграничении ответственности сторон (Приложение №</w:t>
      </w:r>
      <w:r w:rsidR="00D603AA" w:rsidRPr="00E27406">
        <w:rPr>
          <w:rFonts w:ascii="Times New Roman" w:hAnsi="Times New Roman"/>
          <w:sz w:val="24"/>
          <w:szCs w:val="24"/>
        </w:rPr>
        <w:t xml:space="preserve"> </w:t>
      </w:r>
      <w:r w:rsidR="009C7BAF" w:rsidRPr="00E27406">
        <w:rPr>
          <w:rFonts w:ascii="Times New Roman" w:hAnsi="Times New Roman"/>
          <w:sz w:val="24"/>
          <w:szCs w:val="24"/>
        </w:rPr>
        <w:t>3);</w:t>
      </w:r>
    </w:p>
    <w:p w14:paraId="22EDB676" w14:textId="570AEAD1" w:rsidR="009C7BAF" w:rsidRPr="00E27406" w:rsidRDefault="009C7BAF" w:rsidP="00E27406">
      <w:pPr>
        <w:pStyle w:val="18"/>
        <w:spacing w:line="276" w:lineRule="auto"/>
        <w:ind w:left="709"/>
        <w:jc w:val="both"/>
        <w:rPr>
          <w:rFonts w:ascii="Times New Roman" w:hAnsi="Times New Roman"/>
          <w:sz w:val="24"/>
          <w:szCs w:val="24"/>
        </w:rPr>
      </w:pPr>
      <w:r w:rsidRPr="00E27406">
        <w:rPr>
          <w:rFonts w:ascii="Times New Roman" w:hAnsi="Times New Roman"/>
          <w:sz w:val="24"/>
          <w:szCs w:val="24"/>
        </w:rPr>
        <w:t>- Требования пр</w:t>
      </w:r>
      <w:r w:rsidR="00D603AA" w:rsidRPr="00E27406">
        <w:rPr>
          <w:rFonts w:ascii="Times New Roman" w:hAnsi="Times New Roman"/>
          <w:sz w:val="24"/>
          <w:szCs w:val="24"/>
        </w:rPr>
        <w:t>опускного</w:t>
      </w:r>
      <w:r w:rsidR="000501C6">
        <w:rPr>
          <w:rFonts w:ascii="Times New Roman" w:hAnsi="Times New Roman"/>
          <w:sz w:val="24"/>
          <w:szCs w:val="24"/>
        </w:rPr>
        <w:t xml:space="preserve"> и</w:t>
      </w:r>
      <w:r w:rsidRPr="00E27406">
        <w:rPr>
          <w:rFonts w:ascii="Times New Roman" w:hAnsi="Times New Roman"/>
          <w:sz w:val="24"/>
          <w:szCs w:val="24"/>
        </w:rPr>
        <w:t xml:space="preserve"> внутриобъектового режима (Приложение №</w:t>
      </w:r>
      <w:r w:rsidR="00D603AA" w:rsidRPr="00E27406">
        <w:rPr>
          <w:rFonts w:ascii="Times New Roman" w:hAnsi="Times New Roman"/>
          <w:sz w:val="24"/>
          <w:szCs w:val="24"/>
        </w:rPr>
        <w:t xml:space="preserve"> </w:t>
      </w:r>
      <w:r w:rsidRPr="00E27406">
        <w:rPr>
          <w:rFonts w:ascii="Times New Roman" w:hAnsi="Times New Roman"/>
          <w:sz w:val="24"/>
          <w:szCs w:val="24"/>
        </w:rPr>
        <w:t>4);</w:t>
      </w:r>
    </w:p>
    <w:p w14:paraId="4302FA5C" w14:textId="3CA1755D" w:rsidR="00247FBD" w:rsidRPr="00A50E99" w:rsidRDefault="005B394F" w:rsidP="00A50E99">
      <w:pPr>
        <w:ind w:firstLine="540"/>
        <w:jc w:val="both"/>
        <w:rPr>
          <w:rFonts w:ascii="Times New Roman" w:hAnsi="Times New Roman" w:cs="Times New Roman"/>
          <w:sz w:val="24"/>
          <w:szCs w:val="24"/>
        </w:rPr>
      </w:pPr>
      <w:r w:rsidRPr="00E27406">
        <w:rPr>
          <w:rFonts w:ascii="Times New Roman" w:hAnsi="Times New Roman" w:cs="Times New Roman"/>
          <w:sz w:val="24"/>
          <w:szCs w:val="24"/>
        </w:rPr>
        <w:t xml:space="preserve">   </w:t>
      </w:r>
      <w:r w:rsidR="00315A60" w:rsidRPr="00E27406">
        <w:rPr>
          <w:rFonts w:ascii="Times New Roman" w:hAnsi="Times New Roman" w:cs="Times New Roman"/>
          <w:sz w:val="24"/>
          <w:szCs w:val="24"/>
        </w:rPr>
        <w:t xml:space="preserve">- </w:t>
      </w:r>
      <w:r w:rsidRPr="00E27406">
        <w:rPr>
          <w:rFonts w:ascii="Times New Roman" w:hAnsi="Times New Roman" w:cs="Times New Roman"/>
          <w:sz w:val="24"/>
          <w:szCs w:val="24"/>
        </w:rPr>
        <w:t>Соглашение о пользовании электрической и тепловой энергией, водоснабжением и водоотведением (Приложение № 5).</w:t>
      </w:r>
    </w:p>
    <w:p w14:paraId="68700293" w14:textId="77777777" w:rsidR="002771CC" w:rsidRPr="006D31ED" w:rsidRDefault="002771CC" w:rsidP="002771CC">
      <w:pPr>
        <w:pStyle w:val="afff4"/>
        <w:jc w:val="center"/>
        <w:rPr>
          <w:szCs w:val="24"/>
        </w:rPr>
      </w:pPr>
      <w:r w:rsidRPr="006D31ED">
        <w:rPr>
          <w:szCs w:val="24"/>
        </w:rPr>
        <w:t>11. Адреса и реквизиты Сторон:</w:t>
      </w:r>
    </w:p>
    <w:p w14:paraId="2C1FB47E" w14:textId="77777777" w:rsidR="002771CC" w:rsidRPr="006D31ED" w:rsidRDefault="002771CC" w:rsidP="002771CC">
      <w:pPr>
        <w:pStyle w:val="afff4"/>
        <w:jc w:val="both"/>
        <w:rPr>
          <w:szCs w:val="24"/>
        </w:rPr>
      </w:pPr>
    </w:p>
    <w:tbl>
      <w:tblPr>
        <w:tblW w:w="0" w:type="auto"/>
        <w:tblInd w:w="392" w:type="dxa"/>
        <w:tblLook w:val="04A0" w:firstRow="1" w:lastRow="0" w:firstColumn="1" w:lastColumn="0" w:noHBand="0" w:noVBand="1"/>
      </w:tblPr>
      <w:tblGrid>
        <w:gridCol w:w="4672"/>
        <w:gridCol w:w="4934"/>
      </w:tblGrid>
      <w:tr w:rsidR="002771CC" w:rsidRPr="006D31ED" w14:paraId="29B4B05F" w14:textId="77777777" w:rsidTr="0059402E">
        <w:trPr>
          <w:trHeight w:val="3699"/>
        </w:trPr>
        <w:tc>
          <w:tcPr>
            <w:tcW w:w="4672" w:type="dxa"/>
            <w:shd w:val="clear" w:color="auto" w:fill="auto"/>
          </w:tcPr>
          <w:p w14:paraId="575C1F9D" w14:textId="77777777" w:rsidR="002771CC" w:rsidRPr="006D31ED" w:rsidRDefault="002771CC" w:rsidP="002771CC">
            <w:pPr>
              <w:pStyle w:val="afff4"/>
              <w:spacing w:after="200" w:line="276" w:lineRule="auto"/>
              <w:jc w:val="both"/>
              <w:rPr>
                <w:rFonts w:cs="Calibri"/>
                <w:szCs w:val="24"/>
                <w:lang w:eastAsia="en-US"/>
              </w:rPr>
            </w:pPr>
            <w:r w:rsidRPr="006D31ED">
              <w:rPr>
                <w:rFonts w:cs="Calibri"/>
                <w:szCs w:val="24"/>
                <w:lang w:eastAsia="en-US"/>
              </w:rPr>
              <w:t>Арендодатель:</w:t>
            </w:r>
          </w:p>
          <w:p w14:paraId="04359BB6" w14:textId="77777777" w:rsidR="006B5BB5" w:rsidRPr="006F6199" w:rsidRDefault="006B5BB5" w:rsidP="006B5BB5">
            <w:pPr>
              <w:overflowPunct w:val="0"/>
              <w:autoSpaceDE w:val="0"/>
              <w:spacing w:after="0" w:line="240" w:lineRule="auto"/>
              <w:jc w:val="both"/>
              <w:textAlignment w:val="baseline"/>
              <w:rPr>
                <w:rFonts w:ascii="Times New Roman" w:eastAsia="Times New Roman" w:hAnsi="Times New Roman"/>
                <w:sz w:val="24"/>
                <w:szCs w:val="24"/>
                <w:lang w:eastAsia="ar-SA"/>
              </w:rPr>
            </w:pPr>
            <w:r w:rsidRPr="006F6199">
              <w:rPr>
                <w:rFonts w:ascii="Times New Roman" w:eastAsia="Times New Roman" w:hAnsi="Times New Roman"/>
                <w:sz w:val="24"/>
                <w:szCs w:val="24"/>
                <w:lang w:eastAsia="ar-SA"/>
              </w:rPr>
              <w:t xml:space="preserve">Публичное акционерное общество </w:t>
            </w:r>
          </w:p>
          <w:p w14:paraId="17A34825" w14:textId="77777777" w:rsidR="006B5BB5" w:rsidRPr="006F6199" w:rsidRDefault="006B5BB5" w:rsidP="006B5BB5">
            <w:pPr>
              <w:overflowPunct w:val="0"/>
              <w:autoSpaceDE w:val="0"/>
              <w:spacing w:after="0" w:line="240" w:lineRule="auto"/>
              <w:textAlignment w:val="baseline"/>
              <w:rPr>
                <w:rFonts w:ascii="Times New Roman" w:eastAsia="Times New Roman" w:hAnsi="Times New Roman"/>
                <w:sz w:val="24"/>
                <w:szCs w:val="24"/>
                <w:lang w:eastAsia="ar-SA"/>
              </w:rPr>
            </w:pPr>
            <w:r w:rsidRPr="006F6199">
              <w:rPr>
                <w:rFonts w:ascii="Times New Roman" w:eastAsia="Times New Roman" w:hAnsi="Times New Roman"/>
                <w:sz w:val="24"/>
                <w:szCs w:val="24"/>
                <w:lang w:eastAsia="ar-SA"/>
              </w:rPr>
              <w:t>«Красногорский завод им.</w:t>
            </w:r>
            <w:r w:rsidR="00661C3B">
              <w:rPr>
                <w:rFonts w:ascii="Times New Roman" w:eastAsia="Times New Roman" w:hAnsi="Times New Roman"/>
                <w:sz w:val="24"/>
                <w:szCs w:val="24"/>
                <w:lang w:eastAsia="ar-SA"/>
              </w:rPr>
              <w:t xml:space="preserve"> </w:t>
            </w:r>
            <w:r w:rsidRPr="006F6199">
              <w:rPr>
                <w:rFonts w:ascii="Times New Roman" w:eastAsia="Times New Roman" w:hAnsi="Times New Roman"/>
                <w:sz w:val="24"/>
                <w:szCs w:val="24"/>
                <w:lang w:eastAsia="ar-SA"/>
              </w:rPr>
              <w:t xml:space="preserve">C.А. Зверева» </w:t>
            </w:r>
          </w:p>
          <w:p w14:paraId="6E1381AA" w14:textId="77777777" w:rsidR="006B5BB5" w:rsidRPr="006F6199" w:rsidRDefault="006B5BB5" w:rsidP="006B5BB5">
            <w:pPr>
              <w:overflowPunct w:val="0"/>
              <w:autoSpaceDE w:val="0"/>
              <w:spacing w:after="0" w:line="240" w:lineRule="auto"/>
              <w:jc w:val="both"/>
              <w:textAlignment w:val="baseline"/>
              <w:rPr>
                <w:rFonts w:ascii="Times New Roman" w:eastAsia="Times New Roman" w:hAnsi="Times New Roman"/>
                <w:sz w:val="24"/>
                <w:szCs w:val="24"/>
                <w:lang w:eastAsia="ar-SA"/>
              </w:rPr>
            </w:pPr>
            <w:r w:rsidRPr="006F6199">
              <w:rPr>
                <w:rFonts w:ascii="Times New Roman" w:eastAsia="Times New Roman" w:hAnsi="Times New Roman"/>
                <w:sz w:val="24"/>
                <w:szCs w:val="24"/>
                <w:lang w:eastAsia="ar-SA"/>
              </w:rPr>
              <w:t>143403, Московская область,</w:t>
            </w:r>
          </w:p>
          <w:p w14:paraId="7D6248DF" w14:textId="42E26B85" w:rsidR="006B5BB5" w:rsidRPr="006F6199" w:rsidRDefault="00AC4D73" w:rsidP="006B5BB5">
            <w:pPr>
              <w:overflowPunct w:val="0"/>
              <w:autoSpaceDE w:val="0"/>
              <w:spacing w:after="0" w:line="240" w:lineRule="auto"/>
              <w:jc w:val="both"/>
              <w:textAlignment w:val="baseline"/>
              <w:rPr>
                <w:rFonts w:ascii="Times New Roman" w:eastAsia="Times New Roman" w:hAnsi="Times New Roman"/>
                <w:sz w:val="24"/>
                <w:szCs w:val="24"/>
                <w:lang w:eastAsia="ar-SA"/>
              </w:rPr>
            </w:pPr>
            <w:r>
              <w:rPr>
                <w:rFonts w:ascii="Times New Roman" w:eastAsia="Times New Roman" w:hAnsi="Times New Roman"/>
                <w:sz w:val="24"/>
                <w:szCs w:val="24"/>
                <w:lang w:eastAsia="ar-SA"/>
              </w:rPr>
              <w:t>г. Красногорск, ул. Речная, влд.</w:t>
            </w:r>
            <w:r w:rsidR="006B5BB5" w:rsidRPr="006F6199">
              <w:rPr>
                <w:rFonts w:ascii="Times New Roman" w:eastAsia="Times New Roman" w:hAnsi="Times New Roman"/>
                <w:sz w:val="24"/>
                <w:szCs w:val="24"/>
                <w:lang w:eastAsia="ar-SA"/>
              </w:rPr>
              <w:t xml:space="preserve"> 8   </w:t>
            </w:r>
          </w:p>
          <w:p w14:paraId="3E92856D" w14:textId="77777777" w:rsidR="006B5BB5" w:rsidRPr="006F6199" w:rsidRDefault="006B5BB5" w:rsidP="006B5BB5">
            <w:pPr>
              <w:overflowPunct w:val="0"/>
              <w:autoSpaceDE w:val="0"/>
              <w:spacing w:after="0" w:line="240" w:lineRule="auto"/>
              <w:jc w:val="both"/>
              <w:textAlignment w:val="baseline"/>
              <w:rPr>
                <w:rFonts w:ascii="Times New Roman" w:eastAsia="Times New Roman" w:hAnsi="Times New Roman"/>
                <w:sz w:val="24"/>
                <w:szCs w:val="24"/>
                <w:lang w:eastAsia="ar-SA"/>
              </w:rPr>
            </w:pPr>
            <w:r w:rsidRPr="006F6199">
              <w:rPr>
                <w:rFonts w:ascii="Times New Roman" w:eastAsia="Times New Roman" w:hAnsi="Times New Roman"/>
                <w:sz w:val="24"/>
                <w:szCs w:val="24"/>
                <w:lang w:eastAsia="ar-SA"/>
              </w:rPr>
              <w:t>ИНН 5024022965</w:t>
            </w:r>
            <w:r>
              <w:rPr>
                <w:rFonts w:ascii="Times New Roman" w:eastAsia="Times New Roman" w:hAnsi="Times New Roman"/>
                <w:sz w:val="24"/>
                <w:szCs w:val="24"/>
                <w:lang w:eastAsia="ar-SA"/>
              </w:rPr>
              <w:t>,</w:t>
            </w:r>
            <w:r w:rsidRPr="006F6199">
              <w:rPr>
                <w:rFonts w:ascii="Times New Roman" w:eastAsia="Times New Roman" w:hAnsi="Times New Roman"/>
                <w:sz w:val="24"/>
                <w:szCs w:val="24"/>
                <w:lang w:eastAsia="ar-SA"/>
              </w:rPr>
              <w:t xml:space="preserve">   КПП </w:t>
            </w:r>
            <w:r w:rsidR="001326E7">
              <w:rPr>
                <w:rFonts w:ascii="Times New Roman" w:eastAsia="Times New Roman" w:hAnsi="Times New Roman"/>
                <w:sz w:val="24"/>
                <w:szCs w:val="24"/>
                <w:lang w:eastAsia="ar-SA"/>
              </w:rPr>
              <w:t>77</w:t>
            </w:r>
            <w:r w:rsidR="00E87D1F">
              <w:rPr>
                <w:rFonts w:ascii="Times New Roman" w:eastAsia="Times New Roman" w:hAnsi="Times New Roman"/>
                <w:sz w:val="24"/>
                <w:szCs w:val="24"/>
                <w:lang w:eastAsia="ar-SA"/>
              </w:rPr>
              <w:t>4550</w:t>
            </w:r>
            <w:r w:rsidRPr="006F6199">
              <w:rPr>
                <w:rFonts w:ascii="Times New Roman" w:eastAsia="Times New Roman" w:hAnsi="Times New Roman"/>
                <w:sz w:val="24"/>
                <w:szCs w:val="24"/>
                <w:lang w:eastAsia="ar-SA"/>
              </w:rPr>
              <w:t xml:space="preserve">001  </w:t>
            </w:r>
          </w:p>
          <w:p w14:paraId="16158E87" w14:textId="77777777" w:rsidR="006B5BB5" w:rsidRPr="005B13ED" w:rsidRDefault="006B5BB5" w:rsidP="006B5BB5">
            <w:pPr>
              <w:overflowPunct w:val="0"/>
              <w:autoSpaceDE w:val="0"/>
              <w:spacing w:after="0" w:line="240" w:lineRule="auto"/>
              <w:textAlignment w:val="baseline"/>
              <w:rPr>
                <w:rFonts w:ascii="Times New Roman" w:eastAsia="Times New Roman" w:hAnsi="Times New Roman" w:cs="Arial"/>
                <w:bCs/>
                <w:sz w:val="24"/>
                <w:szCs w:val="24"/>
                <w:lang w:eastAsia="ar-SA"/>
              </w:rPr>
            </w:pPr>
            <w:r w:rsidRPr="005B13ED">
              <w:rPr>
                <w:rFonts w:ascii="Times New Roman" w:eastAsia="Times New Roman" w:hAnsi="Times New Roman" w:cs="Arial"/>
                <w:bCs/>
                <w:sz w:val="24"/>
                <w:szCs w:val="24"/>
                <w:lang w:eastAsia="ar-SA"/>
              </w:rPr>
              <w:t xml:space="preserve">Р/ с 40702810100250009226 в </w:t>
            </w:r>
          </w:p>
          <w:p w14:paraId="5409820C" w14:textId="77777777" w:rsidR="006B5BB5" w:rsidRPr="005B13ED" w:rsidRDefault="006B5BB5" w:rsidP="006B5BB5">
            <w:pPr>
              <w:overflowPunct w:val="0"/>
              <w:autoSpaceDE w:val="0"/>
              <w:spacing w:after="0" w:line="240" w:lineRule="auto"/>
              <w:textAlignment w:val="baseline"/>
              <w:rPr>
                <w:rFonts w:ascii="Times New Roman" w:eastAsia="Times New Roman" w:hAnsi="Times New Roman" w:cs="Arial"/>
                <w:bCs/>
                <w:sz w:val="24"/>
                <w:szCs w:val="24"/>
                <w:lang w:eastAsia="ar-SA"/>
              </w:rPr>
            </w:pPr>
            <w:r w:rsidRPr="005B13ED">
              <w:rPr>
                <w:rFonts w:ascii="Times New Roman" w:eastAsia="Times New Roman" w:hAnsi="Times New Roman" w:cs="Arial"/>
                <w:bCs/>
                <w:sz w:val="24"/>
                <w:szCs w:val="24"/>
                <w:lang w:eastAsia="ar-SA"/>
              </w:rPr>
              <w:t>АО АКБ «НОВИКОМБАНК»</w:t>
            </w:r>
            <w:r>
              <w:rPr>
                <w:rFonts w:ascii="Times New Roman" w:eastAsia="Times New Roman" w:hAnsi="Times New Roman" w:cs="Arial"/>
                <w:bCs/>
                <w:sz w:val="24"/>
                <w:szCs w:val="24"/>
                <w:lang w:eastAsia="ar-SA"/>
              </w:rPr>
              <w:t xml:space="preserve">, </w:t>
            </w:r>
            <w:r w:rsidRPr="005B13ED">
              <w:rPr>
                <w:rFonts w:ascii="Times New Roman" w:eastAsia="Times New Roman" w:hAnsi="Times New Roman" w:cs="Arial"/>
                <w:bCs/>
                <w:sz w:val="24"/>
                <w:szCs w:val="24"/>
                <w:lang w:eastAsia="ar-SA"/>
              </w:rPr>
              <w:t xml:space="preserve">г. Москва </w:t>
            </w:r>
          </w:p>
          <w:p w14:paraId="0BCED842" w14:textId="77777777" w:rsidR="00B905C3" w:rsidRDefault="006B5BB5" w:rsidP="006B5BB5">
            <w:pPr>
              <w:overflowPunct w:val="0"/>
              <w:autoSpaceDE w:val="0"/>
              <w:spacing w:after="0" w:line="240" w:lineRule="auto"/>
              <w:textAlignment w:val="baseline"/>
              <w:rPr>
                <w:rFonts w:ascii="Times New Roman" w:eastAsia="Times New Roman" w:hAnsi="Times New Roman" w:cs="Arial"/>
                <w:bCs/>
                <w:sz w:val="24"/>
                <w:szCs w:val="24"/>
                <w:lang w:eastAsia="ar-SA"/>
              </w:rPr>
            </w:pPr>
            <w:r w:rsidRPr="005B13ED">
              <w:rPr>
                <w:rFonts w:ascii="Times New Roman" w:eastAsia="Times New Roman" w:hAnsi="Times New Roman" w:cs="Arial"/>
                <w:bCs/>
                <w:sz w:val="24"/>
                <w:szCs w:val="24"/>
                <w:lang w:eastAsia="ar-SA"/>
              </w:rPr>
              <w:t>К/с 30101810245250000162</w:t>
            </w:r>
            <w:r>
              <w:rPr>
                <w:rFonts w:ascii="Times New Roman" w:eastAsia="Times New Roman" w:hAnsi="Times New Roman" w:cs="Arial"/>
                <w:bCs/>
                <w:sz w:val="24"/>
                <w:szCs w:val="24"/>
                <w:lang w:eastAsia="ar-SA"/>
              </w:rPr>
              <w:t xml:space="preserve">, </w:t>
            </w:r>
          </w:p>
          <w:p w14:paraId="194B23E9" w14:textId="77777777" w:rsidR="006B5BB5" w:rsidRDefault="006B5BB5" w:rsidP="006B5BB5">
            <w:pPr>
              <w:overflowPunct w:val="0"/>
              <w:autoSpaceDE w:val="0"/>
              <w:spacing w:after="0" w:line="240" w:lineRule="auto"/>
              <w:textAlignment w:val="baseline"/>
              <w:rPr>
                <w:rFonts w:ascii="Times New Roman" w:eastAsia="Times New Roman" w:hAnsi="Times New Roman"/>
                <w:sz w:val="24"/>
                <w:szCs w:val="24"/>
                <w:lang w:eastAsia="ar-SA"/>
              </w:rPr>
            </w:pPr>
            <w:r w:rsidRPr="005B13ED">
              <w:rPr>
                <w:rFonts w:ascii="Times New Roman" w:eastAsia="Times New Roman" w:hAnsi="Times New Roman" w:cs="Arial"/>
                <w:bCs/>
                <w:sz w:val="24"/>
                <w:szCs w:val="24"/>
                <w:lang w:eastAsia="ar-SA"/>
              </w:rPr>
              <w:t>БИК 044525162</w:t>
            </w:r>
          </w:p>
          <w:p w14:paraId="72AD6381" w14:textId="77777777" w:rsidR="002771CC" w:rsidRPr="006D31ED" w:rsidRDefault="002771CC" w:rsidP="0059402E">
            <w:pPr>
              <w:pStyle w:val="afff4"/>
              <w:spacing w:line="276" w:lineRule="auto"/>
              <w:jc w:val="both"/>
              <w:rPr>
                <w:rFonts w:cs="Calibri"/>
                <w:szCs w:val="24"/>
                <w:lang w:eastAsia="en-US"/>
              </w:rPr>
            </w:pPr>
          </w:p>
        </w:tc>
        <w:tc>
          <w:tcPr>
            <w:tcW w:w="4934" w:type="dxa"/>
            <w:shd w:val="clear" w:color="auto" w:fill="auto"/>
            <w:hideMark/>
          </w:tcPr>
          <w:p w14:paraId="00CF3F1B" w14:textId="77777777" w:rsidR="002771CC" w:rsidRPr="006D31ED" w:rsidRDefault="002771CC" w:rsidP="002771CC">
            <w:pPr>
              <w:pStyle w:val="afff4"/>
              <w:spacing w:after="200" w:line="276" w:lineRule="auto"/>
              <w:jc w:val="both"/>
              <w:rPr>
                <w:rFonts w:cs="Calibri"/>
                <w:szCs w:val="24"/>
                <w:lang w:eastAsia="en-US"/>
              </w:rPr>
            </w:pPr>
            <w:r w:rsidRPr="006D31ED">
              <w:rPr>
                <w:rFonts w:cs="Calibri"/>
                <w:szCs w:val="24"/>
                <w:lang w:eastAsia="en-US"/>
              </w:rPr>
              <w:t>Арендатор:</w:t>
            </w:r>
          </w:p>
        </w:tc>
      </w:tr>
      <w:tr w:rsidR="002771CC" w:rsidRPr="006D31ED" w14:paraId="1D0ED2EC" w14:textId="77777777" w:rsidTr="0059402E">
        <w:tc>
          <w:tcPr>
            <w:tcW w:w="4672" w:type="dxa"/>
            <w:shd w:val="clear" w:color="auto" w:fill="auto"/>
            <w:hideMark/>
          </w:tcPr>
          <w:p w14:paraId="13DF03E2" w14:textId="77777777" w:rsidR="002771CC" w:rsidRPr="006D31ED" w:rsidRDefault="002771CC" w:rsidP="002771CC">
            <w:pPr>
              <w:pStyle w:val="afff4"/>
              <w:spacing w:after="200" w:line="276" w:lineRule="auto"/>
              <w:jc w:val="both"/>
              <w:rPr>
                <w:rFonts w:cs="Calibri"/>
                <w:szCs w:val="24"/>
                <w:lang w:eastAsia="en-US"/>
              </w:rPr>
            </w:pPr>
            <w:r w:rsidRPr="006D31ED">
              <w:rPr>
                <w:rFonts w:cs="Calibri"/>
                <w:szCs w:val="24"/>
                <w:lang w:eastAsia="en-US"/>
              </w:rPr>
              <w:t>_____________________</w:t>
            </w:r>
          </w:p>
        </w:tc>
        <w:tc>
          <w:tcPr>
            <w:tcW w:w="4934" w:type="dxa"/>
            <w:shd w:val="clear" w:color="auto" w:fill="auto"/>
          </w:tcPr>
          <w:p w14:paraId="6DA4AC22" w14:textId="77777777" w:rsidR="002771CC" w:rsidRPr="006D31ED" w:rsidRDefault="002771CC" w:rsidP="002771CC">
            <w:pPr>
              <w:pStyle w:val="afff4"/>
              <w:spacing w:after="200" w:line="276" w:lineRule="auto"/>
              <w:jc w:val="both"/>
              <w:rPr>
                <w:rFonts w:cs="Calibri"/>
                <w:szCs w:val="24"/>
                <w:lang w:eastAsia="en-US"/>
              </w:rPr>
            </w:pPr>
            <w:r w:rsidRPr="006D31ED">
              <w:rPr>
                <w:rFonts w:cs="Calibri"/>
                <w:szCs w:val="24"/>
                <w:lang w:eastAsia="en-US"/>
              </w:rPr>
              <w:t>______________________</w:t>
            </w:r>
          </w:p>
          <w:p w14:paraId="6B7FF1C9" w14:textId="77777777" w:rsidR="002771CC" w:rsidRDefault="002771CC" w:rsidP="002771CC">
            <w:pPr>
              <w:pStyle w:val="afff4"/>
              <w:spacing w:after="200" w:line="276" w:lineRule="auto"/>
              <w:jc w:val="both"/>
              <w:rPr>
                <w:rFonts w:cs="Calibri"/>
                <w:szCs w:val="24"/>
                <w:lang w:eastAsia="en-US"/>
              </w:rPr>
            </w:pPr>
          </w:p>
          <w:p w14:paraId="266B8C74" w14:textId="77777777" w:rsidR="00326AC9" w:rsidRDefault="00326AC9" w:rsidP="00326AC9">
            <w:pPr>
              <w:pStyle w:val="a4"/>
            </w:pPr>
          </w:p>
          <w:p w14:paraId="06F80F4B" w14:textId="77777777" w:rsidR="00326AC9" w:rsidRDefault="00326AC9" w:rsidP="00326AC9">
            <w:pPr>
              <w:pStyle w:val="a4"/>
            </w:pPr>
          </w:p>
          <w:p w14:paraId="756F58DB" w14:textId="77777777" w:rsidR="00326AC9" w:rsidRDefault="00326AC9" w:rsidP="00326AC9">
            <w:pPr>
              <w:pStyle w:val="a4"/>
            </w:pPr>
          </w:p>
          <w:p w14:paraId="4BB0B4A1" w14:textId="77777777" w:rsidR="00326AC9" w:rsidRDefault="00326AC9" w:rsidP="00326AC9">
            <w:pPr>
              <w:pStyle w:val="a4"/>
            </w:pPr>
          </w:p>
          <w:p w14:paraId="550E740E" w14:textId="77777777" w:rsidR="00326AC9" w:rsidRDefault="00326AC9" w:rsidP="00326AC9">
            <w:pPr>
              <w:pStyle w:val="a4"/>
            </w:pPr>
          </w:p>
          <w:p w14:paraId="268728AF" w14:textId="77777777" w:rsidR="00326AC9" w:rsidRDefault="00326AC9" w:rsidP="00326AC9">
            <w:pPr>
              <w:pStyle w:val="a4"/>
            </w:pPr>
          </w:p>
          <w:p w14:paraId="2A30951F" w14:textId="77777777" w:rsidR="00326AC9" w:rsidRDefault="00326AC9" w:rsidP="00326AC9">
            <w:pPr>
              <w:pStyle w:val="a4"/>
            </w:pPr>
          </w:p>
          <w:p w14:paraId="58F1D4BA" w14:textId="77777777" w:rsidR="00C45496" w:rsidRDefault="00C45496" w:rsidP="00326AC9">
            <w:pPr>
              <w:pStyle w:val="a4"/>
            </w:pPr>
          </w:p>
          <w:p w14:paraId="507AC653" w14:textId="77777777" w:rsidR="00C45496" w:rsidRDefault="00C45496" w:rsidP="00326AC9">
            <w:pPr>
              <w:pStyle w:val="a4"/>
            </w:pPr>
          </w:p>
          <w:p w14:paraId="1117476E" w14:textId="77777777" w:rsidR="00C45496" w:rsidRDefault="00C45496" w:rsidP="00326AC9">
            <w:pPr>
              <w:pStyle w:val="a4"/>
            </w:pPr>
          </w:p>
          <w:p w14:paraId="451C024E" w14:textId="77777777" w:rsidR="00C45496" w:rsidRDefault="00C45496" w:rsidP="00326AC9">
            <w:pPr>
              <w:pStyle w:val="a4"/>
            </w:pPr>
          </w:p>
          <w:p w14:paraId="5E913EC7" w14:textId="77777777" w:rsidR="00C45496" w:rsidRDefault="00C45496" w:rsidP="00326AC9">
            <w:pPr>
              <w:pStyle w:val="a4"/>
            </w:pPr>
          </w:p>
          <w:p w14:paraId="4A060FBF" w14:textId="77777777" w:rsidR="00326AC9" w:rsidRDefault="00326AC9" w:rsidP="00284D19"/>
          <w:p w14:paraId="19203246" w14:textId="77777777" w:rsidR="00A50E99" w:rsidRDefault="00A50E99" w:rsidP="00284D19"/>
          <w:p w14:paraId="033577D5" w14:textId="77777777" w:rsidR="00A50E99" w:rsidRDefault="00A50E99" w:rsidP="00284D19"/>
          <w:p w14:paraId="616C914B" w14:textId="77777777" w:rsidR="00284D19" w:rsidRPr="00326AC9" w:rsidRDefault="00284D19" w:rsidP="00284D19"/>
        </w:tc>
      </w:tr>
    </w:tbl>
    <w:p w14:paraId="200694AE" w14:textId="5F761F67" w:rsidR="007141BB" w:rsidRPr="00EC77F4" w:rsidRDefault="007141BB" w:rsidP="00447243">
      <w:pPr>
        <w:pStyle w:val="a8"/>
        <w:ind w:left="0"/>
        <w:jc w:val="right"/>
        <w:rPr>
          <w:sz w:val="24"/>
          <w:szCs w:val="24"/>
          <w:lang w:val="ru-RU"/>
        </w:rPr>
      </w:pPr>
      <w:bookmarkStart w:id="9" w:name="Par310"/>
      <w:bookmarkEnd w:id="9"/>
      <w:r w:rsidRPr="00EC77F4">
        <w:rPr>
          <w:sz w:val="24"/>
          <w:szCs w:val="24"/>
          <w:lang w:val="ru-RU"/>
        </w:rPr>
        <w:lastRenderedPageBreak/>
        <w:t>Приложение № 1</w:t>
      </w:r>
      <w:r w:rsidR="00447243">
        <w:rPr>
          <w:sz w:val="24"/>
          <w:szCs w:val="24"/>
          <w:lang w:val="ru-RU"/>
        </w:rPr>
        <w:t>а</w:t>
      </w:r>
      <w:r w:rsidRPr="00EC77F4">
        <w:rPr>
          <w:sz w:val="24"/>
          <w:szCs w:val="24"/>
          <w:lang w:val="ru-RU"/>
        </w:rPr>
        <w:t xml:space="preserve"> к Договору</w:t>
      </w:r>
    </w:p>
    <w:p w14:paraId="37829747" w14:textId="77777777" w:rsidR="007141BB" w:rsidRPr="007141BB" w:rsidRDefault="007141BB" w:rsidP="007141BB">
      <w:pPr>
        <w:pStyle w:val="afff2"/>
        <w:jc w:val="right"/>
        <w:rPr>
          <w:rFonts w:ascii="Times New Roman" w:hAnsi="Times New Roman"/>
          <w:sz w:val="24"/>
          <w:szCs w:val="24"/>
        </w:rPr>
      </w:pPr>
      <w:r w:rsidRPr="007141BB">
        <w:rPr>
          <w:rFonts w:ascii="Times New Roman" w:hAnsi="Times New Roman"/>
          <w:sz w:val="24"/>
          <w:szCs w:val="24"/>
        </w:rPr>
        <w:t xml:space="preserve">аренды недвижимого имущества </w:t>
      </w:r>
    </w:p>
    <w:p w14:paraId="5B02BC14" w14:textId="32168A5E" w:rsidR="007141BB" w:rsidRPr="007141BB" w:rsidRDefault="00EC77F4" w:rsidP="007141BB">
      <w:pPr>
        <w:pStyle w:val="afff2"/>
        <w:jc w:val="right"/>
        <w:rPr>
          <w:rFonts w:ascii="Times New Roman" w:hAnsi="Times New Roman"/>
          <w:sz w:val="24"/>
          <w:szCs w:val="24"/>
        </w:rPr>
      </w:pPr>
      <w:r>
        <w:rPr>
          <w:rFonts w:ascii="Times New Roman" w:hAnsi="Times New Roman"/>
          <w:sz w:val="24"/>
          <w:szCs w:val="24"/>
        </w:rPr>
        <w:t>№ ___ от «___ » ________ 2024</w:t>
      </w:r>
      <w:r w:rsidR="007141BB">
        <w:rPr>
          <w:rFonts w:ascii="Times New Roman" w:hAnsi="Times New Roman"/>
          <w:sz w:val="24"/>
          <w:szCs w:val="24"/>
        </w:rPr>
        <w:t xml:space="preserve"> г.</w:t>
      </w:r>
    </w:p>
    <w:p w14:paraId="133CDEB2" w14:textId="77777777" w:rsidR="007141BB" w:rsidRPr="007141BB" w:rsidRDefault="007141BB" w:rsidP="007141BB">
      <w:pPr>
        <w:pStyle w:val="a8"/>
        <w:ind w:left="5400"/>
        <w:jc w:val="right"/>
        <w:rPr>
          <w:sz w:val="24"/>
          <w:szCs w:val="24"/>
          <w:lang w:val="ru-RU"/>
        </w:rPr>
      </w:pPr>
    </w:p>
    <w:p w14:paraId="63C1BDCE" w14:textId="77777777" w:rsidR="00447243" w:rsidRPr="00326AC9" w:rsidRDefault="00447243" w:rsidP="00447243">
      <w:pPr>
        <w:pStyle w:val="a8"/>
        <w:ind w:left="5400"/>
        <w:jc w:val="right"/>
        <w:rPr>
          <w:sz w:val="24"/>
          <w:szCs w:val="24"/>
          <w:lang w:val="ru-RU"/>
        </w:rPr>
      </w:pPr>
    </w:p>
    <w:p w14:paraId="047AB11A" w14:textId="57BA6862" w:rsidR="00284D19" w:rsidRPr="00284D19" w:rsidRDefault="00447243" w:rsidP="00284D19">
      <w:pPr>
        <w:jc w:val="both"/>
        <w:rPr>
          <w:rFonts w:ascii="Times New Roman" w:hAnsi="Times New Roman" w:cs="Times New Roman"/>
          <w:sz w:val="24"/>
          <w:szCs w:val="24"/>
        </w:rPr>
      </w:pPr>
      <w:r w:rsidRPr="00284D19">
        <w:rPr>
          <w:rFonts w:ascii="Times New Roman" w:hAnsi="Times New Roman" w:cs="Times New Roman"/>
          <w:b/>
          <w:sz w:val="24"/>
          <w:szCs w:val="24"/>
        </w:rPr>
        <w:t>План Объекта аренды:</w:t>
      </w:r>
      <w:r w:rsidRPr="00284D19">
        <w:rPr>
          <w:rFonts w:ascii="Times New Roman" w:hAnsi="Times New Roman" w:cs="Times New Roman"/>
          <w:sz w:val="24"/>
          <w:szCs w:val="24"/>
        </w:rPr>
        <w:t xml:space="preserve"> </w:t>
      </w:r>
      <w:r w:rsidR="00C4055B">
        <w:rPr>
          <w:rFonts w:ascii="Times New Roman" w:hAnsi="Times New Roman" w:cs="Times New Roman"/>
          <w:bCs/>
          <w:sz w:val="24"/>
          <w:szCs w:val="24"/>
        </w:rPr>
        <w:t>здание</w:t>
      </w:r>
      <w:r w:rsidR="00284D19" w:rsidRPr="00284D19">
        <w:rPr>
          <w:rFonts w:ascii="Times New Roman" w:hAnsi="Times New Roman" w:cs="Times New Roman"/>
          <w:bCs/>
          <w:sz w:val="24"/>
          <w:szCs w:val="24"/>
        </w:rPr>
        <w:t xml:space="preserve"> Компрессорной БРЗ площадью </w:t>
      </w:r>
      <w:r w:rsidR="00284D19" w:rsidRPr="00284D19">
        <w:rPr>
          <w:rFonts w:ascii="Times New Roman" w:hAnsi="Times New Roman" w:cs="Times New Roman"/>
          <w:sz w:val="24"/>
          <w:szCs w:val="24"/>
        </w:rPr>
        <w:t>45 кв. м. (инв.101135, кадастровый 50:11:0010104:3212) по адресу: 143403, Московская обл</w:t>
      </w:r>
      <w:r w:rsidR="00C4055B">
        <w:rPr>
          <w:rFonts w:ascii="Times New Roman" w:hAnsi="Times New Roman" w:cs="Times New Roman"/>
          <w:sz w:val="24"/>
          <w:szCs w:val="24"/>
        </w:rPr>
        <w:t>асть</w:t>
      </w:r>
      <w:r w:rsidR="00284D19" w:rsidRPr="00284D19">
        <w:rPr>
          <w:rFonts w:ascii="Times New Roman" w:hAnsi="Times New Roman" w:cs="Times New Roman"/>
          <w:sz w:val="24"/>
          <w:szCs w:val="24"/>
        </w:rPr>
        <w:t>, г. Красногорск, ул. Речная, 8.</w:t>
      </w:r>
    </w:p>
    <w:p w14:paraId="71E8D476" w14:textId="77777777" w:rsidR="00284D19" w:rsidRPr="001A54C2" w:rsidRDefault="00284D19" w:rsidP="00284D19">
      <w:pPr>
        <w:jc w:val="center"/>
        <w:rPr>
          <w:rFonts w:cs="Times New Roman"/>
          <w:szCs w:val="24"/>
        </w:rPr>
      </w:pPr>
    </w:p>
    <w:p w14:paraId="0C2B9E8B" w14:textId="77777777" w:rsidR="00284D19" w:rsidRPr="001A54C2" w:rsidRDefault="00284D19" w:rsidP="00284D19">
      <w:pPr>
        <w:jc w:val="center"/>
        <w:rPr>
          <w:rFonts w:cs="Times New Roman"/>
          <w:szCs w:val="24"/>
        </w:rPr>
      </w:pPr>
      <w:r>
        <w:rPr>
          <w:rFonts w:cs="Times New Roman"/>
          <w:noProof/>
          <w:szCs w:val="24"/>
          <w:lang w:eastAsia="ru-RU"/>
        </w:rPr>
        <mc:AlternateContent>
          <mc:Choice Requires="wps">
            <w:drawing>
              <wp:anchor distT="0" distB="0" distL="114300" distR="114300" simplePos="0" relativeHeight="251717632" behindDoc="0" locked="0" layoutInCell="1" allowOverlap="1" wp14:anchorId="146BF9D7" wp14:editId="6B164EDF">
                <wp:simplePos x="0" y="0"/>
                <wp:positionH relativeFrom="column">
                  <wp:posOffset>2252935</wp:posOffset>
                </wp:positionH>
                <wp:positionV relativeFrom="paragraph">
                  <wp:posOffset>1265556</wp:posOffset>
                </wp:positionV>
                <wp:extent cx="301599" cy="225605"/>
                <wp:effectExtent l="57150" t="76200" r="22860" b="60325"/>
                <wp:wrapNone/>
                <wp:docPr id="57" name="Прямоугольник 57"/>
                <wp:cNvGraphicFramePr/>
                <a:graphic xmlns:a="http://schemas.openxmlformats.org/drawingml/2006/main">
                  <a:graphicData uri="http://schemas.microsoft.com/office/word/2010/wordprocessingShape">
                    <wps:wsp>
                      <wps:cNvSpPr/>
                      <wps:spPr>
                        <a:xfrm rot="9540000">
                          <a:off x="0" y="0"/>
                          <a:ext cx="301599" cy="22560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830B91" id="Прямоугольник 57" o:spid="_x0000_s1026" style="position:absolute;margin-left:177.4pt;margin-top:99.65pt;width:23.75pt;height:17.75pt;rotation:159;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" filled="f" strokecolor="red" strokeweight="2pt"/>
            </w:pict>
          </mc:Fallback>
        </mc:AlternateContent>
      </w:r>
      <w:r>
        <w:rPr>
          <w:rFonts w:cs="Times New Roman"/>
          <w:noProof/>
          <w:szCs w:val="24"/>
          <w:lang w:eastAsia="ru-RU"/>
        </w:rPr>
        <w:drawing>
          <wp:inline distT="0" distB="0" distL="0" distR="0" wp14:anchorId="2B7396FF" wp14:editId="0C746BD3">
            <wp:extent cx="6029960" cy="5120993"/>
            <wp:effectExtent l="0" t="0" r="8890" b="381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лад хранения инертных материалов.jpg"/>
                    <pic:cNvPicPr/>
                  </pic:nvPicPr>
                  <pic:blipFill>
                    <a:blip r:embed="rId14">
                      <a:extLst>
                        <a:ext uri="{28A0092B-C50C-407E-A947-70E740481C1C}">
                          <a14:useLocalDpi xmlns:a14="http://schemas.microsoft.com/office/drawing/2010/main" val="0"/>
                        </a:ext>
                      </a:extLst>
                    </a:blip>
                    <a:stretch>
                      <a:fillRect/>
                    </a:stretch>
                  </pic:blipFill>
                  <pic:spPr>
                    <a:xfrm>
                      <a:off x="0" y="0"/>
                      <a:ext cx="6029960" cy="5120993"/>
                    </a:xfrm>
                    <a:prstGeom prst="rect">
                      <a:avLst/>
                    </a:prstGeom>
                  </pic:spPr>
                </pic:pic>
              </a:graphicData>
            </a:graphic>
          </wp:inline>
        </w:drawing>
      </w:r>
    </w:p>
    <w:p w14:paraId="3B4FAD88" w14:textId="47A44869" w:rsidR="007141BB" w:rsidRDefault="007141BB" w:rsidP="00284D19">
      <w:pPr>
        <w:pStyle w:val="311"/>
        <w:jc w:val="both"/>
        <w:rPr>
          <w:bCs/>
          <w:szCs w:val="24"/>
        </w:rPr>
      </w:pPr>
    </w:p>
    <w:p w14:paraId="1E6D8638" w14:textId="77777777" w:rsidR="00160F6E" w:rsidRPr="00160F6E" w:rsidRDefault="00160F6E" w:rsidP="00160F6E">
      <w:pPr>
        <w:pStyle w:val="311"/>
        <w:rPr>
          <w:bCs/>
          <w:szCs w:val="24"/>
        </w:rPr>
      </w:pPr>
    </w:p>
    <w:p w14:paraId="62F4BC80" w14:textId="6AC2D806" w:rsidR="007D4029" w:rsidRPr="007D4029" w:rsidRDefault="007141BB" w:rsidP="00AA027F">
      <w:pPr>
        <w:rPr>
          <w:rFonts w:ascii="Times New Roman" w:hAnsi="Times New Roman" w:cs="Times New Roman"/>
          <w:sz w:val="24"/>
          <w:szCs w:val="24"/>
        </w:rPr>
      </w:pPr>
      <w:r>
        <w:rPr>
          <w:rFonts w:cs="Times New Roman"/>
          <w:noProof/>
          <w:szCs w:val="24"/>
          <w:lang w:eastAsia="ru-RU"/>
        </w:rPr>
        <mc:AlternateContent>
          <mc:Choice Requires="wps">
            <w:drawing>
              <wp:anchor distT="0" distB="0" distL="114300" distR="114300" simplePos="0" relativeHeight="251638272" behindDoc="0" locked="0" layoutInCell="1" allowOverlap="1" wp14:anchorId="294C6C70" wp14:editId="4427FA1B">
                <wp:simplePos x="0" y="0"/>
                <wp:positionH relativeFrom="column">
                  <wp:posOffset>440690</wp:posOffset>
                </wp:positionH>
                <wp:positionV relativeFrom="paragraph">
                  <wp:posOffset>23495</wp:posOffset>
                </wp:positionV>
                <wp:extent cx="198783" cy="103367"/>
                <wp:effectExtent l="0" t="0" r="10795" b="11430"/>
                <wp:wrapNone/>
                <wp:docPr id="1" name="Прямоугольник 1"/>
                <wp:cNvGraphicFramePr/>
                <a:graphic xmlns:a="http://schemas.openxmlformats.org/drawingml/2006/main">
                  <a:graphicData uri="http://schemas.microsoft.com/office/word/2010/wordprocessingShape">
                    <wps:wsp>
                      <wps:cNvSpPr/>
                      <wps:spPr>
                        <a:xfrm>
                          <a:off x="0" y="0"/>
                          <a:ext cx="198783" cy="10336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49DB6F" id="Прямоугольник 1" o:spid="_x0000_s1026" style="position:absolute;margin-left:34.7pt;margin-top:1.85pt;width:15.65pt;height:8.15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" filled="f" strokecolor="red" strokeweight="2pt"/>
            </w:pict>
          </mc:Fallback>
        </mc:AlternateContent>
      </w:r>
      <w:r>
        <w:rPr>
          <w:rFonts w:cs="Times New Roman"/>
          <w:szCs w:val="24"/>
        </w:rPr>
        <w:t xml:space="preserve">   </w:t>
      </w:r>
      <w:r w:rsidR="007D4029">
        <w:rPr>
          <w:rFonts w:cs="Times New Roman"/>
          <w:szCs w:val="24"/>
        </w:rPr>
        <w:t xml:space="preserve"> </w:t>
      </w:r>
      <w:r w:rsidR="00447243">
        <w:rPr>
          <w:rFonts w:cs="Times New Roman"/>
          <w:szCs w:val="24"/>
        </w:rPr>
        <w:t xml:space="preserve">          </w:t>
      </w:r>
      <w:r w:rsidR="007D4029">
        <w:rPr>
          <w:rFonts w:cs="Times New Roman"/>
          <w:szCs w:val="24"/>
        </w:rPr>
        <w:t xml:space="preserve">   </w:t>
      </w:r>
      <w:r>
        <w:rPr>
          <w:rFonts w:cs="Times New Roman"/>
          <w:szCs w:val="24"/>
        </w:rPr>
        <w:t xml:space="preserve">            </w:t>
      </w:r>
      <w:r w:rsidRPr="007D4029">
        <w:rPr>
          <w:rFonts w:ascii="Times New Roman" w:hAnsi="Times New Roman" w:cs="Times New Roman"/>
          <w:sz w:val="24"/>
          <w:szCs w:val="24"/>
        </w:rPr>
        <w:t xml:space="preserve">Площади, переданные в арендное пользование </w:t>
      </w:r>
    </w:p>
    <w:tbl>
      <w:tblPr>
        <w:tblW w:w="10419" w:type="dxa"/>
        <w:tblLayout w:type="fixed"/>
        <w:tblLook w:val="01E0" w:firstRow="1" w:lastRow="1" w:firstColumn="1" w:lastColumn="1" w:noHBand="0" w:noVBand="0"/>
      </w:tblPr>
      <w:tblGrid>
        <w:gridCol w:w="5136"/>
        <w:gridCol w:w="5283"/>
      </w:tblGrid>
      <w:tr w:rsidR="007141BB" w:rsidRPr="00C94256" w14:paraId="0BD33BCC" w14:textId="77777777" w:rsidTr="00E44043">
        <w:tc>
          <w:tcPr>
            <w:tcW w:w="5136" w:type="dxa"/>
          </w:tcPr>
          <w:p w14:paraId="039B5CF7" w14:textId="77777777" w:rsidR="007141BB" w:rsidRPr="00C45496" w:rsidRDefault="007141BB" w:rsidP="00AA027F">
            <w:pPr>
              <w:pStyle w:val="a8"/>
              <w:suppressLineNumbers/>
              <w:tabs>
                <w:tab w:val="left" w:pos="-180"/>
              </w:tabs>
              <w:rPr>
                <w:bCs/>
                <w:sz w:val="24"/>
                <w:szCs w:val="24"/>
                <w:lang w:val="ru-RU"/>
              </w:rPr>
            </w:pPr>
            <w:r w:rsidRPr="00C45496">
              <w:rPr>
                <w:bCs/>
                <w:sz w:val="24"/>
                <w:szCs w:val="24"/>
                <w:lang w:val="ru-RU"/>
              </w:rPr>
              <w:t>Арендодатель:</w:t>
            </w:r>
          </w:p>
        </w:tc>
        <w:tc>
          <w:tcPr>
            <w:tcW w:w="5283" w:type="dxa"/>
          </w:tcPr>
          <w:p w14:paraId="7A4A34A9" w14:textId="77777777" w:rsidR="007141BB" w:rsidRPr="00C45496" w:rsidRDefault="007141BB" w:rsidP="00AA027F">
            <w:pPr>
              <w:pStyle w:val="a8"/>
              <w:suppressLineNumbers/>
              <w:tabs>
                <w:tab w:val="left" w:pos="-180"/>
              </w:tabs>
              <w:rPr>
                <w:bCs/>
                <w:sz w:val="24"/>
                <w:szCs w:val="24"/>
                <w:lang w:val="ru-RU"/>
              </w:rPr>
            </w:pPr>
            <w:r w:rsidRPr="00C45496">
              <w:rPr>
                <w:bCs/>
                <w:sz w:val="24"/>
                <w:szCs w:val="24"/>
                <w:lang w:val="ru-RU"/>
              </w:rPr>
              <w:t>Арендатор:</w:t>
            </w:r>
          </w:p>
        </w:tc>
      </w:tr>
      <w:tr w:rsidR="007141BB" w:rsidRPr="00C94256" w14:paraId="5197A674" w14:textId="77777777" w:rsidTr="00B932A7">
        <w:trPr>
          <w:trHeight w:val="286"/>
        </w:trPr>
        <w:tc>
          <w:tcPr>
            <w:tcW w:w="5136" w:type="dxa"/>
          </w:tcPr>
          <w:p w14:paraId="513EAE79" w14:textId="12EE81C2" w:rsidR="007141BB" w:rsidRPr="007D4029" w:rsidRDefault="007141BB" w:rsidP="007D4029">
            <w:pPr>
              <w:pStyle w:val="a8"/>
              <w:suppressLineNumbers/>
              <w:tabs>
                <w:tab w:val="left" w:pos="-180"/>
              </w:tabs>
              <w:ind w:left="0"/>
              <w:rPr>
                <w:bCs/>
                <w:sz w:val="24"/>
                <w:szCs w:val="24"/>
                <w:lang w:val="ru-RU"/>
              </w:rPr>
            </w:pPr>
          </w:p>
        </w:tc>
        <w:tc>
          <w:tcPr>
            <w:tcW w:w="5283" w:type="dxa"/>
          </w:tcPr>
          <w:p w14:paraId="0F628511" w14:textId="4B4E3906" w:rsidR="007141BB" w:rsidRPr="007141BB" w:rsidRDefault="007141BB" w:rsidP="00E44043">
            <w:pPr>
              <w:pStyle w:val="a8"/>
              <w:suppressLineNumbers/>
              <w:tabs>
                <w:tab w:val="left" w:pos="-180"/>
              </w:tabs>
              <w:rPr>
                <w:bCs/>
                <w:sz w:val="24"/>
                <w:szCs w:val="24"/>
                <w:lang w:val="ru-RU"/>
              </w:rPr>
            </w:pPr>
          </w:p>
        </w:tc>
      </w:tr>
    </w:tbl>
    <w:p w14:paraId="6CC0B27C" w14:textId="77777777" w:rsidR="00160F6E" w:rsidRDefault="00160F6E" w:rsidP="00326AC9">
      <w:pPr>
        <w:spacing w:after="0"/>
        <w:rPr>
          <w:rFonts w:ascii="Times New Roman" w:hAnsi="Times New Roman"/>
          <w:sz w:val="24"/>
          <w:szCs w:val="24"/>
        </w:rPr>
      </w:pPr>
    </w:p>
    <w:p w14:paraId="378C2028" w14:textId="77777777" w:rsidR="00160F6E" w:rsidRDefault="00160F6E" w:rsidP="00326AC9">
      <w:pPr>
        <w:spacing w:after="0"/>
        <w:rPr>
          <w:rFonts w:ascii="Times New Roman" w:hAnsi="Times New Roman"/>
          <w:sz w:val="24"/>
          <w:szCs w:val="24"/>
          <w:lang w:val="en-US"/>
        </w:rPr>
      </w:pPr>
    </w:p>
    <w:p w14:paraId="644B6214" w14:textId="77777777" w:rsidR="00247FBD" w:rsidRDefault="00247FBD" w:rsidP="00326AC9">
      <w:pPr>
        <w:spacing w:after="0"/>
        <w:rPr>
          <w:rFonts w:ascii="Times New Roman" w:hAnsi="Times New Roman"/>
          <w:sz w:val="24"/>
          <w:szCs w:val="24"/>
        </w:rPr>
      </w:pPr>
    </w:p>
    <w:p w14:paraId="1CF00C87" w14:textId="77777777" w:rsidR="00284D19" w:rsidRDefault="00284D19" w:rsidP="00326AC9">
      <w:pPr>
        <w:spacing w:after="0"/>
        <w:rPr>
          <w:rFonts w:ascii="Times New Roman" w:hAnsi="Times New Roman"/>
          <w:sz w:val="24"/>
          <w:szCs w:val="24"/>
        </w:rPr>
      </w:pPr>
    </w:p>
    <w:p w14:paraId="401D45F3" w14:textId="77777777" w:rsidR="00284D19" w:rsidRPr="00284D19" w:rsidRDefault="00284D19" w:rsidP="00326AC9">
      <w:pPr>
        <w:spacing w:after="0"/>
        <w:rPr>
          <w:rFonts w:ascii="Times New Roman" w:hAnsi="Times New Roman"/>
          <w:sz w:val="24"/>
          <w:szCs w:val="24"/>
        </w:rPr>
      </w:pPr>
    </w:p>
    <w:p w14:paraId="3AFE7E1F" w14:textId="77777777" w:rsidR="00247FBD" w:rsidRDefault="00247FBD" w:rsidP="00326AC9">
      <w:pPr>
        <w:spacing w:after="0"/>
        <w:rPr>
          <w:rFonts w:ascii="Times New Roman" w:hAnsi="Times New Roman"/>
          <w:sz w:val="24"/>
          <w:szCs w:val="24"/>
          <w:lang w:val="en-US"/>
        </w:rPr>
      </w:pPr>
    </w:p>
    <w:p w14:paraId="3DEE6E3F" w14:textId="437AAE59" w:rsidR="00447243" w:rsidRPr="00EC77F4" w:rsidRDefault="00447243" w:rsidP="00447243">
      <w:pPr>
        <w:pStyle w:val="a8"/>
        <w:ind w:left="0"/>
        <w:jc w:val="right"/>
        <w:rPr>
          <w:sz w:val="24"/>
          <w:szCs w:val="24"/>
          <w:lang w:val="ru-RU"/>
        </w:rPr>
      </w:pPr>
      <w:r w:rsidRPr="00EC77F4">
        <w:rPr>
          <w:sz w:val="24"/>
          <w:szCs w:val="24"/>
          <w:lang w:val="ru-RU"/>
        </w:rPr>
        <w:lastRenderedPageBreak/>
        <w:t>Приложение № 1</w:t>
      </w:r>
      <w:r>
        <w:rPr>
          <w:sz w:val="24"/>
          <w:szCs w:val="24"/>
          <w:lang w:val="ru-RU"/>
        </w:rPr>
        <w:t>б</w:t>
      </w:r>
      <w:r w:rsidRPr="00EC77F4">
        <w:rPr>
          <w:sz w:val="24"/>
          <w:szCs w:val="24"/>
          <w:lang w:val="ru-RU"/>
        </w:rPr>
        <w:t xml:space="preserve"> к Договору</w:t>
      </w:r>
    </w:p>
    <w:p w14:paraId="7F083A81" w14:textId="77777777" w:rsidR="00447243" w:rsidRPr="007141BB" w:rsidRDefault="00447243" w:rsidP="00447243">
      <w:pPr>
        <w:pStyle w:val="afff2"/>
        <w:jc w:val="right"/>
        <w:rPr>
          <w:rFonts w:ascii="Times New Roman" w:hAnsi="Times New Roman"/>
          <w:sz w:val="24"/>
          <w:szCs w:val="24"/>
        </w:rPr>
      </w:pPr>
      <w:r w:rsidRPr="007141BB">
        <w:rPr>
          <w:rFonts w:ascii="Times New Roman" w:hAnsi="Times New Roman"/>
          <w:sz w:val="24"/>
          <w:szCs w:val="24"/>
        </w:rPr>
        <w:t xml:space="preserve">аренды недвижимого имущества </w:t>
      </w:r>
    </w:p>
    <w:p w14:paraId="79B95BF9" w14:textId="77777777" w:rsidR="00447243" w:rsidRPr="007141BB" w:rsidRDefault="00447243" w:rsidP="00447243">
      <w:pPr>
        <w:pStyle w:val="afff2"/>
        <w:jc w:val="right"/>
        <w:rPr>
          <w:rFonts w:ascii="Times New Roman" w:hAnsi="Times New Roman"/>
          <w:sz w:val="24"/>
          <w:szCs w:val="24"/>
        </w:rPr>
      </w:pPr>
      <w:r>
        <w:rPr>
          <w:rFonts w:ascii="Times New Roman" w:hAnsi="Times New Roman"/>
          <w:sz w:val="24"/>
          <w:szCs w:val="24"/>
        </w:rPr>
        <w:t>№ ___ от «___ » ________ 2024 г.</w:t>
      </w:r>
    </w:p>
    <w:p w14:paraId="07A47742" w14:textId="77777777" w:rsidR="00447243" w:rsidRDefault="00447243" w:rsidP="00BD041D">
      <w:pPr>
        <w:spacing w:after="0"/>
        <w:ind w:left="5400"/>
        <w:jc w:val="right"/>
        <w:rPr>
          <w:rFonts w:ascii="Times New Roman" w:hAnsi="Times New Roman"/>
          <w:sz w:val="24"/>
          <w:szCs w:val="24"/>
        </w:rPr>
      </w:pPr>
    </w:p>
    <w:p w14:paraId="49448738" w14:textId="7E411395" w:rsidR="00284D19" w:rsidRPr="00284D19" w:rsidRDefault="00447243" w:rsidP="00284D19">
      <w:pPr>
        <w:jc w:val="both"/>
        <w:rPr>
          <w:rFonts w:ascii="Times New Roman" w:hAnsi="Times New Roman" w:cs="Times New Roman"/>
          <w:sz w:val="24"/>
          <w:szCs w:val="24"/>
        </w:rPr>
      </w:pPr>
      <w:r w:rsidRPr="00284D19">
        <w:rPr>
          <w:rFonts w:ascii="Times New Roman" w:hAnsi="Times New Roman" w:cs="Times New Roman"/>
          <w:b/>
          <w:sz w:val="24"/>
          <w:szCs w:val="24"/>
        </w:rPr>
        <w:t>План Объекта аренды:</w:t>
      </w:r>
      <w:r w:rsidRPr="00284D19">
        <w:rPr>
          <w:rFonts w:ascii="Times New Roman" w:hAnsi="Times New Roman" w:cs="Times New Roman"/>
          <w:sz w:val="24"/>
          <w:szCs w:val="24"/>
        </w:rPr>
        <w:t xml:space="preserve"> </w:t>
      </w:r>
      <w:r w:rsidR="00284D19" w:rsidRPr="00284D19">
        <w:rPr>
          <w:rFonts w:ascii="Times New Roman" w:hAnsi="Times New Roman" w:cs="Times New Roman"/>
          <w:bCs/>
          <w:sz w:val="24"/>
          <w:szCs w:val="24"/>
        </w:rPr>
        <w:t>часть земельного участка площадью 700 кв. м.  (кадастровый номер 50:11:0010104:19163), прилегающий к складу хранения и</w:t>
      </w:r>
      <w:r w:rsidR="00284D19">
        <w:rPr>
          <w:rFonts w:ascii="Times New Roman" w:hAnsi="Times New Roman" w:cs="Times New Roman"/>
          <w:bCs/>
          <w:sz w:val="24"/>
          <w:szCs w:val="24"/>
        </w:rPr>
        <w:t>нертных материалов (инв.101127)</w:t>
      </w:r>
      <w:r w:rsidR="00284D19" w:rsidRPr="00284D19">
        <w:rPr>
          <w:rFonts w:ascii="Times New Roman" w:hAnsi="Times New Roman" w:cs="Times New Roman"/>
          <w:bCs/>
          <w:sz w:val="24"/>
          <w:szCs w:val="24"/>
        </w:rPr>
        <w:t xml:space="preserve"> по адресу: 143403, Московская область,</w:t>
      </w:r>
      <w:r w:rsidR="00284D19">
        <w:rPr>
          <w:rFonts w:ascii="Times New Roman" w:hAnsi="Times New Roman" w:cs="Times New Roman"/>
          <w:bCs/>
          <w:sz w:val="24"/>
          <w:szCs w:val="24"/>
        </w:rPr>
        <w:t xml:space="preserve"> </w:t>
      </w:r>
      <w:r w:rsidR="00284D19" w:rsidRPr="00284D19">
        <w:rPr>
          <w:rFonts w:ascii="Times New Roman" w:hAnsi="Times New Roman" w:cs="Times New Roman"/>
          <w:bCs/>
          <w:sz w:val="24"/>
          <w:szCs w:val="24"/>
        </w:rPr>
        <w:t>г. Красногорск, ул. Речная, 8.</w:t>
      </w:r>
    </w:p>
    <w:p w14:paraId="6504552B" w14:textId="77777777" w:rsidR="00284D19" w:rsidRPr="00E418AB" w:rsidRDefault="00284D19" w:rsidP="00284D19">
      <w:pPr>
        <w:jc w:val="center"/>
        <w:rPr>
          <w:rFonts w:cs="Times New Roman"/>
          <w:szCs w:val="24"/>
        </w:rPr>
      </w:pPr>
      <w:r w:rsidRPr="00E418AB">
        <w:rPr>
          <w:rFonts w:cs="Times New Roman"/>
          <w:noProof/>
          <w:szCs w:val="24"/>
          <w:lang w:eastAsia="ru-RU"/>
        </w:rPr>
        <mc:AlternateContent>
          <mc:Choice Requires="wps">
            <w:drawing>
              <wp:anchor distT="0" distB="0" distL="114300" distR="114300" simplePos="0" relativeHeight="251720704" behindDoc="0" locked="0" layoutInCell="1" allowOverlap="1" wp14:anchorId="414CE448" wp14:editId="307920A6">
                <wp:simplePos x="0" y="0"/>
                <wp:positionH relativeFrom="column">
                  <wp:posOffset>2563493</wp:posOffset>
                </wp:positionH>
                <wp:positionV relativeFrom="paragraph">
                  <wp:posOffset>1463673</wp:posOffset>
                </wp:positionV>
                <wp:extent cx="303798" cy="1334442"/>
                <wp:effectExtent l="247650" t="38100" r="248920" b="37465"/>
                <wp:wrapNone/>
                <wp:docPr id="4" name="Прямоугольник 4"/>
                <wp:cNvGraphicFramePr/>
                <a:graphic xmlns:a="http://schemas.openxmlformats.org/drawingml/2006/main">
                  <a:graphicData uri="http://schemas.microsoft.com/office/word/2010/wordprocessingShape">
                    <wps:wsp>
                      <wps:cNvSpPr/>
                      <wps:spPr>
                        <a:xfrm rot="9540000">
                          <a:off x="0" y="0"/>
                          <a:ext cx="303798" cy="1334442"/>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26DEF" id="Прямоугольник 4" o:spid="_x0000_s1026" style="position:absolute;margin-left:201.85pt;margin-top:115.25pt;width:23.9pt;height:105.05pt;rotation:159;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" filled="f" strokecolor="red" strokeweight="2pt"/>
            </w:pict>
          </mc:Fallback>
        </mc:AlternateContent>
      </w:r>
      <w:r w:rsidRPr="00E418AB">
        <w:rPr>
          <w:rFonts w:cs="Times New Roman"/>
          <w:noProof/>
          <w:szCs w:val="24"/>
          <w:lang w:eastAsia="ru-RU"/>
        </w:rPr>
        <w:drawing>
          <wp:inline distT="0" distB="0" distL="0" distR="0" wp14:anchorId="1C2F71FB" wp14:editId="63347470">
            <wp:extent cx="6029960" cy="5120993"/>
            <wp:effectExtent l="0" t="0" r="8890" b="381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лад хранения инертных материалов.jpg"/>
                    <pic:cNvPicPr/>
                  </pic:nvPicPr>
                  <pic:blipFill>
                    <a:blip r:embed="rId14">
                      <a:extLst>
                        <a:ext uri="{28A0092B-C50C-407E-A947-70E740481C1C}">
                          <a14:useLocalDpi xmlns:a14="http://schemas.microsoft.com/office/drawing/2010/main" val="0"/>
                        </a:ext>
                      </a:extLst>
                    </a:blip>
                    <a:stretch>
                      <a:fillRect/>
                    </a:stretch>
                  </pic:blipFill>
                  <pic:spPr>
                    <a:xfrm>
                      <a:off x="0" y="0"/>
                      <a:ext cx="6029960" cy="5120993"/>
                    </a:xfrm>
                    <a:prstGeom prst="rect">
                      <a:avLst/>
                    </a:prstGeom>
                  </pic:spPr>
                </pic:pic>
              </a:graphicData>
            </a:graphic>
          </wp:inline>
        </w:drawing>
      </w:r>
    </w:p>
    <w:p w14:paraId="76ADC40F" w14:textId="711EE503" w:rsidR="00447243" w:rsidRPr="001A54C2" w:rsidRDefault="00447243" w:rsidP="00284D19">
      <w:pPr>
        <w:jc w:val="both"/>
        <w:rPr>
          <w:rFonts w:cs="Times New Roman"/>
          <w:szCs w:val="24"/>
        </w:rPr>
      </w:pPr>
    </w:p>
    <w:p w14:paraId="311D8104" w14:textId="77777777" w:rsidR="00B83EB0" w:rsidRDefault="00B83EB0" w:rsidP="00B83EB0">
      <w:pPr>
        <w:rPr>
          <w:rFonts w:ascii="Times New Roman" w:hAnsi="Times New Roman" w:cs="Times New Roman"/>
          <w:sz w:val="24"/>
          <w:szCs w:val="24"/>
        </w:rPr>
      </w:pPr>
      <w:r>
        <w:rPr>
          <w:rFonts w:cs="Times New Roman"/>
          <w:noProof/>
          <w:szCs w:val="24"/>
          <w:lang w:eastAsia="ru-RU"/>
        </w:rPr>
        <mc:AlternateContent>
          <mc:Choice Requires="wps">
            <w:drawing>
              <wp:anchor distT="0" distB="0" distL="114300" distR="114300" simplePos="0" relativeHeight="251676160" behindDoc="0" locked="0" layoutInCell="1" allowOverlap="1" wp14:anchorId="064CA6BA" wp14:editId="64F10EDB">
                <wp:simplePos x="0" y="0"/>
                <wp:positionH relativeFrom="column">
                  <wp:posOffset>440690</wp:posOffset>
                </wp:positionH>
                <wp:positionV relativeFrom="paragraph">
                  <wp:posOffset>23495</wp:posOffset>
                </wp:positionV>
                <wp:extent cx="198783" cy="103367"/>
                <wp:effectExtent l="0" t="0" r="10795" b="11430"/>
                <wp:wrapNone/>
                <wp:docPr id="74" name="Прямоугольник 74"/>
                <wp:cNvGraphicFramePr/>
                <a:graphic xmlns:a="http://schemas.openxmlformats.org/drawingml/2006/main">
                  <a:graphicData uri="http://schemas.microsoft.com/office/word/2010/wordprocessingShape">
                    <wps:wsp>
                      <wps:cNvSpPr/>
                      <wps:spPr>
                        <a:xfrm>
                          <a:off x="0" y="0"/>
                          <a:ext cx="198783" cy="10336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786D49" id="Прямоугольник 74" o:spid="_x0000_s1026" style="position:absolute;margin-left:34.7pt;margin-top:1.85pt;width:15.65pt;height:8.1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" filled="f" strokecolor="red" strokeweight="2pt"/>
            </w:pict>
          </mc:Fallback>
        </mc:AlternateContent>
      </w:r>
      <w:r>
        <w:rPr>
          <w:rFonts w:cs="Times New Roman"/>
          <w:szCs w:val="24"/>
        </w:rPr>
        <w:t xml:space="preserve">                             </w:t>
      </w:r>
      <w:r w:rsidRPr="007D4029">
        <w:rPr>
          <w:rFonts w:ascii="Times New Roman" w:hAnsi="Times New Roman" w:cs="Times New Roman"/>
          <w:sz w:val="24"/>
          <w:szCs w:val="24"/>
        </w:rPr>
        <w:t xml:space="preserve">Площади, переданные в арендное пользование </w:t>
      </w:r>
    </w:p>
    <w:p w14:paraId="53EB4341" w14:textId="77777777" w:rsidR="00B83EB0" w:rsidRPr="007D4029" w:rsidRDefault="00B83EB0" w:rsidP="00B83EB0">
      <w:pPr>
        <w:rPr>
          <w:rFonts w:ascii="Times New Roman" w:hAnsi="Times New Roman" w:cs="Times New Roman"/>
          <w:sz w:val="24"/>
          <w:szCs w:val="24"/>
        </w:rPr>
      </w:pPr>
    </w:p>
    <w:tbl>
      <w:tblPr>
        <w:tblW w:w="10419" w:type="dxa"/>
        <w:tblLayout w:type="fixed"/>
        <w:tblLook w:val="01E0" w:firstRow="1" w:lastRow="1" w:firstColumn="1" w:lastColumn="1" w:noHBand="0" w:noVBand="0"/>
      </w:tblPr>
      <w:tblGrid>
        <w:gridCol w:w="5136"/>
        <w:gridCol w:w="5283"/>
      </w:tblGrid>
      <w:tr w:rsidR="00B83EB0" w:rsidRPr="00C94256" w14:paraId="4472E1C9" w14:textId="77777777" w:rsidTr="00B668B8">
        <w:tc>
          <w:tcPr>
            <w:tcW w:w="5136" w:type="dxa"/>
          </w:tcPr>
          <w:p w14:paraId="037FF56D" w14:textId="696599EB" w:rsidR="00B83EB0" w:rsidRPr="00C94256" w:rsidRDefault="00B83EB0" w:rsidP="00AA027F">
            <w:pPr>
              <w:pStyle w:val="a8"/>
              <w:suppressLineNumbers/>
              <w:tabs>
                <w:tab w:val="left" w:pos="-180"/>
              </w:tabs>
              <w:rPr>
                <w:bCs/>
                <w:sz w:val="24"/>
                <w:szCs w:val="24"/>
              </w:rPr>
            </w:pPr>
            <w:r w:rsidRPr="00C94256">
              <w:rPr>
                <w:bCs/>
                <w:sz w:val="24"/>
                <w:szCs w:val="24"/>
              </w:rPr>
              <w:t>Арендодатель:</w:t>
            </w:r>
          </w:p>
        </w:tc>
        <w:tc>
          <w:tcPr>
            <w:tcW w:w="5283" w:type="dxa"/>
          </w:tcPr>
          <w:p w14:paraId="5EF6FDC9" w14:textId="79CEBB1D" w:rsidR="00B83EB0" w:rsidRPr="00C94256" w:rsidRDefault="00B83EB0" w:rsidP="00AA027F">
            <w:pPr>
              <w:pStyle w:val="a8"/>
              <w:suppressLineNumbers/>
              <w:tabs>
                <w:tab w:val="left" w:pos="-180"/>
              </w:tabs>
              <w:rPr>
                <w:bCs/>
                <w:sz w:val="24"/>
                <w:szCs w:val="24"/>
              </w:rPr>
            </w:pPr>
            <w:r w:rsidRPr="00C94256">
              <w:rPr>
                <w:bCs/>
                <w:sz w:val="24"/>
                <w:szCs w:val="24"/>
              </w:rPr>
              <w:t>Арендатор:</w:t>
            </w:r>
          </w:p>
        </w:tc>
      </w:tr>
    </w:tbl>
    <w:p w14:paraId="03476100" w14:textId="77777777" w:rsidR="00447243" w:rsidRPr="001A54C2" w:rsidRDefault="00447243" w:rsidP="00284D19">
      <w:pPr>
        <w:jc w:val="center"/>
        <w:rPr>
          <w:rFonts w:cs="Times New Roman"/>
          <w:szCs w:val="24"/>
        </w:rPr>
      </w:pPr>
    </w:p>
    <w:p w14:paraId="2B3E4ACF" w14:textId="60C8F800" w:rsidR="00B932A7" w:rsidRDefault="00B932A7" w:rsidP="00BD041D">
      <w:pPr>
        <w:spacing w:after="0"/>
        <w:ind w:left="5400"/>
        <w:jc w:val="right"/>
        <w:rPr>
          <w:rFonts w:ascii="Times New Roman" w:hAnsi="Times New Roman"/>
          <w:sz w:val="24"/>
          <w:szCs w:val="24"/>
        </w:rPr>
      </w:pPr>
    </w:p>
    <w:p w14:paraId="5EC516A6" w14:textId="77777777" w:rsidR="00B83EB0" w:rsidRDefault="00B83EB0" w:rsidP="00BD041D">
      <w:pPr>
        <w:spacing w:after="0"/>
        <w:ind w:left="5400"/>
        <w:jc w:val="right"/>
        <w:rPr>
          <w:rFonts w:ascii="Times New Roman" w:hAnsi="Times New Roman"/>
          <w:sz w:val="24"/>
          <w:szCs w:val="24"/>
        </w:rPr>
      </w:pPr>
    </w:p>
    <w:p w14:paraId="4A02CB66" w14:textId="77777777" w:rsidR="00B83EB0" w:rsidRDefault="00B83EB0" w:rsidP="00BD041D">
      <w:pPr>
        <w:spacing w:after="0"/>
        <w:ind w:left="5400"/>
        <w:jc w:val="right"/>
        <w:rPr>
          <w:rFonts w:ascii="Times New Roman" w:hAnsi="Times New Roman"/>
          <w:sz w:val="24"/>
          <w:szCs w:val="24"/>
        </w:rPr>
      </w:pPr>
    </w:p>
    <w:p w14:paraId="6841F3E0" w14:textId="77777777" w:rsidR="00B83EB0" w:rsidRDefault="00B83EB0" w:rsidP="00BD041D">
      <w:pPr>
        <w:spacing w:after="0"/>
        <w:ind w:left="5400"/>
        <w:jc w:val="right"/>
        <w:rPr>
          <w:rFonts w:ascii="Times New Roman" w:hAnsi="Times New Roman"/>
          <w:sz w:val="24"/>
          <w:szCs w:val="24"/>
        </w:rPr>
      </w:pPr>
    </w:p>
    <w:p w14:paraId="2199369D" w14:textId="77777777" w:rsidR="00284D19" w:rsidRDefault="00284D19" w:rsidP="00BD041D">
      <w:pPr>
        <w:spacing w:after="0"/>
        <w:ind w:left="5400"/>
        <w:jc w:val="right"/>
        <w:rPr>
          <w:rFonts w:ascii="Times New Roman" w:hAnsi="Times New Roman"/>
          <w:sz w:val="24"/>
          <w:szCs w:val="24"/>
        </w:rPr>
      </w:pPr>
    </w:p>
    <w:p w14:paraId="4535C0D3" w14:textId="77777777" w:rsidR="00B83EB0" w:rsidRDefault="00B83EB0" w:rsidP="00BD041D">
      <w:pPr>
        <w:spacing w:after="0"/>
        <w:ind w:left="5400"/>
        <w:jc w:val="right"/>
        <w:rPr>
          <w:rFonts w:ascii="Times New Roman" w:hAnsi="Times New Roman"/>
          <w:sz w:val="24"/>
          <w:szCs w:val="24"/>
        </w:rPr>
      </w:pPr>
    </w:p>
    <w:p w14:paraId="3A33406F" w14:textId="77777777" w:rsidR="00B83EB0" w:rsidRDefault="00B83EB0" w:rsidP="00BD041D">
      <w:pPr>
        <w:spacing w:after="0"/>
        <w:ind w:left="5400"/>
        <w:jc w:val="right"/>
        <w:rPr>
          <w:rFonts w:ascii="Times New Roman" w:hAnsi="Times New Roman"/>
          <w:sz w:val="24"/>
          <w:szCs w:val="24"/>
        </w:rPr>
      </w:pPr>
    </w:p>
    <w:p w14:paraId="71924E6C" w14:textId="740F7C8C" w:rsidR="000C643C" w:rsidRPr="00EC77F4" w:rsidRDefault="000C643C" w:rsidP="000C643C">
      <w:pPr>
        <w:pStyle w:val="a8"/>
        <w:ind w:left="0"/>
        <w:jc w:val="right"/>
        <w:rPr>
          <w:sz w:val="24"/>
          <w:szCs w:val="24"/>
          <w:lang w:val="ru-RU"/>
        </w:rPr>
      </w:pPr>
      <w:r w:rsidRPr="00EC77F4">
        <w:rPr>
          <w:sz w:val="24"/>
          <w:szCs w:val="24"/>
          <w:lang w:val="ru-RU"/>
        </w:rPr>
        <w:lastRenderedPageBreak/>
        <w:t>Приложение № 1</w:t>
      </w:r>
      <w:r>
        <w:rPr>
          <w:sz w:val="24"/>
          <w:szCs w:val="24"/>
          <w:lang w:val="ru-RU"/>
        </w:rPr>
        <w:t>в</w:t>
      </w:r>
      <w:r w:rsidRPr="00EC77F4">
        <w:rPr>
          <w:sz w:val="24"/>
          <w:szCs w:val="24"/>
          <w:lang w:val="ru-RU"/>
        </w:rPr>
        <w:t xml:space="preserve"> к Договору</w:t>
      </w:r>
    </w:p>
    <w:p w14:paraId="14D76C44" w14:textId="77777777" w:rsidR="000C643C" w:rsidRPr="007141BB" w:rsidRDefault="000C643C" w:rsidP="000C643C">
      <w:pPr>
        <w:pStyle w:val="afff2"/>
        <w:jc w:val="right"/>
        <w:rPr>
          <w:rFonts w:ascii="Times New Roman" w:hAnsi="Times New Roman"/>
          <w:sz w:val="24"/>
          <w:szCs w:val="24"/>
        </w:rPr>
      </w:pPr>
      <w:r w:rsidRPr="007141BB">
        <w:rPr>
          <w:rFonts w:ascii="Times New Roman" w:hAnsi="Times New Roman"/>
          <w:sz w:val="24"/>
          <w:szCs w:val="24"/>
        </w:rPr>
        <w:t xml:space="preserve">аренды недвижимого имущества </w:t>
      </w:r>
    </w:p>
    <w:p w14:paraId="276116E4" w14:textId="77777777" w:rsidR="000C643C" w:rsidRPr="007141BB" w:rsidRDefault="000C643C" w:rsidP="000C643C">
      <w:pPr>
        <w:pStyle w:val="afff2"/>
        <w:jc w:val="right"/>
        <w:rPr>
          <w:rFonts w:ascii="Times New Roman" w:hAnsi="Times New Roman"/>
          <w:sz w:val="24"/>
          <w:szCs w:val="24"/>
        </w:rPr>
      </w:pPr>
      <w:r>
        <w:rPr>
          <w:rFonts w:ascii="Times New Roman" w:hAnsi="Times New Roman"/>
          <w:sz w:val="24"/>
          <w:szCs w:val="24"/>
        </w:rPr>
        <w:t>№ ___ от «___ » ________ 2024 г.</w:t>
      </w:r>
    </w:p>
    <w:p w14:paraId="4FDB7547" w14:textId="77777777" w:rsidR="000C643C" w:rsidRPr="000C643C" w:rsidRDefault="000C643C" w:rsidP="000C643C">
      <w:pPr>
        <w:pStyle w:val="a8"/>
        <w:spacing w:line="276" w:lineRule="auto"/>
        <w:ind w:left="5400"/>
        <w:jc w:val="right"/>
        <w:rPr>
          <w:sz w:val="24"/>
          <w:szCs w:val="24"/>
          <w:lang w:val="ru-RU"/>
        </w:rPr>
      </w:pPr>
    </w:p>
    <w:p w14:paraId="2B9ACF6F" w14:textId="28EFF97C" w:rsidR="00284D19" w:rsidRPr="00284D19" w:rsidRDefault="000C643C" w:rsidP="00284D19">
      <w:pPr>
        <w:pStyle w:val="311"/>
        <w:rPr>
          <w:rFonts w:cs="Times New Roman"/>
          <w:sz w:val="24"/>
          <w:szCs w:val="24"/>
        </w:rPr>
      </w:pPr>
      <w:r w:rsidRPr="00284D19">
        <w:rPr>
          <w:rFonts w:cs="Times New Roman"/>
          <w:b/>
          <w:sz w:val="24"/>
          <w:szCs w:val="24"/>
        </w:rPr>
        <w:t>План Объекта аренды</w:t>
      </w:r>
      <w:r w:rsidRPr="00284D19">
        <w:rPr>
          <w:rFonts w:cs="Times New Roman"/>
          <w:sz w:val="24"/>
          <w:szCs w:val="24"/>
        </w:rPr>
        <w:t xml:space="preserve">: </w:t>
      </w:r>
      <w:r w:rsidR="00284D19" w:rsidRPr="00284D19">
        <w:rPr>
          <w:rFonts w:cs="Times New Roman"/>
          <w:sz w:val="24"/>
          <w:szCs w:val="24"/>
        </w:rPr>
        <w:t>часть земельного участка площадью 1208 кв. м. (кадастровый номер 50:11:0010104:19780) в районе склада УКСа</w:t>
      </w:r>
      <w:r w:rsidR="00284D19">
        <w:rPr>
          <w:rFonts w:cs="Times New Roman"/>
          <w:sz w:val="24"/>
          <w:szCs w:val="24"/>
        </w:rPr>
        <w:t xml:space="preserve">, </w:t>
      </w:r>
      <w:r w:rsidR="00284D19" w:rsidRPr="00284D19">
        <w:rPr>
          <w:rFonts w:cs="Times New Roman"/>
          <w:sz w:val="24"/>
          <w:szCs w:val="24"/>
        </w:rPr>
        <w:t xml:space="preserve">расположенный по адресу: </w:t>
      </w:r>
      <w:r w:rsidR="00C4055B">
        <w:rPr>
          <w:sz w:val="24"/>
          <w:szCs w:val="24"/>
        </w:rPr>
        <w:t>143403</w:t>
      </w:r>
      <w:r w:rsidR="00284D19" w:rsidRPr="00284D19">
        <w:rPr>
          <w:sz w:val="24"/>
          <w:szCs w:val="24"/>
        </w:rPr>
        <w:t xml:space="preserve">, Московская область, г. Красногорск, ул. Речная, </w:t>
      </w:r>
      <w:r w:rsidR="00284D19">
        <w:rPr>
          <w:sz w:val="24"/>
          <w:szCs w:val="24"/>
        </w:rPr>
        <w:t>8</w:t>
      </w:r>
    </w:p>
    <w:p w14:paraId="6D149131" w14:textId="77777777" w:rsidR="00284D19" w:rsidRPr="00424513" w:rsidRDefault="00284D19" w:rsidP="00284D19">
      <w:pPr>
        <w:pStyle w:val="311"/>
        <w:rPr>
          <w:bCs/>
          <w:szCs w:val="24"/>
        </w:rPr>
      </w:pPr>
    </w:p>
    <w:p w14:paraId="4912E3A9" w14:textId="56E1ADC7" w:rsidR="00284D19" w:rsidRDefault="00284D19" w:rsidP="00284D19">
      <w:pPr>
        <w:widowControl w:val="0"/>
        <w:autoSpaceDN w:val="0"/>
        <w:adjustRightInd w:val="0"/>
        <w:ind w:firstLine="708"/>
        <w:rPr>
          <w:rFonts w:cs="Times New Roman"/>
          <w:szCs w:val="24"/>
        </w:rPr>
      </w:pPr>
      <w:r>
        <w:rPr>
          <w:rFonts w:cs="Times New Roman"/>
          <w:noProof/>
          <w:szCs w:val="24"/>
          <w:lang w:eastAsia="ru-RU"/>
        </w:rPr>
        <mc:AlternateContent>
          <mc:Choice Requires="wps">
            <w:drawing>
              <wp:anchor distT="0" distB="0" distL="114300" distR="114300" simplePos="0" relativeHeight="251723776" behindDoc="0" locked="0" layoutInCell="1" allowOverlap="1" wp14:anchorId="19D03A15" wp14:editId="36903F85">
                <wp:simplePos x="0" y="0"/>
                <wp:positionH relativeFrom="column">
                  <wp:posOffset>1104900</wp:posOffset>
                </wp:positionH>
                <wp:positionV relativeFrom="paragraph">
                  <wp:posOffset>2365375</wp:posOffset>
                </wp:positionV>
                <wp:extent cx="2466975" cy="742950"/>
                <wp:effectExtent l="28575" t="26670" r="28575" b="20955"/>
                <wp:wrapNone/>
                <wp:docPr id="64" name="Полилиния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66975" cy="742950"/>
                        </a:xfrm>
                        <a:custGeom>
                          <a:avLst/>
                          <a:gdLst>
                            <a:gd name="T0" fmla="*/ 0 w 4305"/>
                            <a:gd name="T1" fmla="*/ 165 h 1170"/>
                            <a:gd name="T2" fmla="*/ 4245 w 4305"/>
                            <a:gd name="T3" fmla="*/ 0 h 1170"/>
                            <a:gd name="T4" fmla="*/ 4305 w 4305"/>
                            <a:gd name="T5" fmla="*/ 930 h 1170"/>
                            <a:gd name="T6" fmla="*/ 15 w 4305"/>
                            <a:gd name="T7" fmla="*/ 1170 h 1170"/>
                            <a:gd name="T8" fmla="*/ 0 w 4305"/>
                            <a:gd name="T9" fmla="*/ 165 h 1170"/>
                          </a:gdLst>
                          <a:ahLst/>
                          <a:cxnLst>
                            <a:cxn ang="0">
                              <a:pos x="T0" y="T1"/>
                            </a:cxn>
                            <a:cxn ang="0">
                              <a:pos x="T2" y="T3"/>
                            </a:cxn>
                            <a:cxn ang="0">
                              <a:pos x="T4" y="T5"/>
                            </a:cxn>
                            <a:cxn ang="0">
                              <a:pos x="T6" y="T7"/>
                            </a:cxn>
                            <a:cxn ang="0">
                              <a:pos x="T8" y="T9"/>
                            </a:cxn>
                          </a:cxnLst>
                          <a:rect l="0" t="0" r="r" b="b"/>
                          <a:pathLst>
                            <a:path w="4305" h="1170">
                              <a:moveTo>
                                <a:pt x="0" y="165"/>
                              </a:moveTo>
                              <a:lnTo>
                                <a:pt x="4245" y="0"/>
                              </a:lnTo>
                              <a:lnTo>
                                <a:pt x="4305" y="930"/>
                              </a:lnTo>
                              <a:lnTo>
                                <a:pt x="15" y="1170"/>
                              </a:lnTo>
                              <a:lnTo>
                                <a:pt x="0" y="165"/>
                              </a:lnTo>
                              <a:close/>
                            </a:path>
                          </a:pathLst>
                        </a:custGeom>
                        <a:solidFill>
                          <a:srgbClr val="FFFFFF"/>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A1DD07" id="Полилиния 64" o:spid="_x0000_s1026" style="position:absolute;margin-left:87pt;margin-top:186.25pt;width:194.25pt;height:5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5,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" path="m,165l4245,r60,930l15,1170,,165xe" strokecolor="red" strokeweight="1.5pt">
                <v:path arrowok="t" o:connecttype="custom" o:connectlocs="0,104775;2432592,0;2466975,590550;8596,742950;0,104775" o:connectangles="0,0,0,0,0"/>
              </v:shape>
            </w:pict>
          </mc:Fallback>
        </mc:AlternateContent>
      </w:r>
      <w:r>
        <w:rPr>
          <w:rFonts w:cs="Times New Roman"/>
          <w:noProof/>
          <w:szCs w:val="24"/>
          <w:lang w:eastAsia="ru-RU"/>
        </w:rPr>
        <w:drawing>
          <wp:inline distT="0" distB="0" distL="0" distR="0" wp14:anchorId="0ECB62D2" wp14:editId="46435189">
            <wp:extent cx="6039485" cy="4476115"/>
            <wp:effectExtent l="0" t="0" r="0" b="63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9485" cy="4476115"/>
                    </a:xfrm>
                    <a:prstGeom prst="rect">
                      <a:avLst/>
                    </a:prstGeom>
                    <a:noFill/>
                    <a:ln>
                      <a:noFill/>
                    </a:ln>
                  </pic:spPr>
                </pic:pic>
              </a:graphicData>
            </a:graphic>
          </wp:inline>
        </w:drawing>
      </w:r>
    </w:p>
    <w:p w14:paraId="74B4A2BB" w14:textId="77777777" w:rsidR="00284D19" w:rsidRPr="006F22AB" w:rsidRDefault="00284D19" w:rsidP="00284D19">
      <w:pPr>
        <w:pStyle w:val="311"/>
        <w:rPr>
          <w:bCs/>
          <w:szCs w:val="24"/>
        </w:rPr>
      </w:pPr>
    </w:p>
    <w:p w14:paraId="50D3E60E" w14:textId="77777777" w:rsidR="00284D19" w:rsidRPr="006F22AB" w:rsidRDefault="00284D19" w:rsidP="00284D19">
      <w:pPr>
        <w:pStyle w:val="311"/>
        <w:rPr>
          <w:bCs/>
          <w:szCs w:val="24"/>
        </w:rPr>
      </w:pPr>
    </w:p>
    <w:p w14:paraId="5680F770" w14:textId="77777777" w:rsidR="00430165" w:rsidRDefault="00430165" w:rsidP="00430165">
      <w:pPr>
        <w:rPr>
          <w:rFonts w:ascii="Times New Roman" w:hAnsi="Times New Roman" w:cs="Times New Roman"/>
          <w:sz w:val="24"/>
          <w:szCs w:val="24"/>
        </w:rPr>
      </w:pPr>
      <w:r>
        <w:rPr>
          <w:rFonts w:cs="Times New Roman"/>
          <w:noProof/>
          <w:szCs w:val="24"/>
          <w:lang w:eastAsia="ru-RU"/>
        </w:rPr>
        <mc:AlternateContent>
          <mc:Choice Requires="wps">
            <w:drawing>
              <wp:anchor distT="0" distB="0" distL="114300" distR="114300" simplePos="0" relativeHeight="251713536" behindDoc="0" locked="0" layoutInCell="1" allowOverlap="1" wp14:anchorId="1A655D1F" wp14:editId="3DB228C8">
                <wp:simplePos x="0" y="0"/>
                <wp:positionH relativeFrom="column">
                  <wp:posOffset>440690</wp:posOffset>
                </wp:positionH>
                <wp:positionV relativeFrom="paragraph">
                  <wp:posOffset>23495</wp:posOffset>
                </wp:positionV>
                <wp:extent cx="198783" cy="103367"/>
                <wp:effectExtent l="0" t="0" r="10795" b="11430"/>
                <wp:wrapNone/>
                <wp:docPr id="133" name="Прямоугольник 133"/>
                <wp:cNvGraphicFramePr/>
                <a:graphic xmlns:a="http://schemas.openxmlformats.org/drawingml/2006/main">
                  <a:graphicData uri="http://schemas.microsoft.com/office/word/2010/wordprocessingShape">
                    <wps:wsp>
                      <wps:cNvSpPr/>
                      <wps:spPr>
                        <a:xfrm>
                          <a:off x="0" y="0"/>
                          <a:ext cx="198783" cy="10336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09D933" id="Прямоугольник 133" o:spid="_x0000_s1026" style="position:absolute;margin-left:34.7pt;margin-top:1.85pt;width:15.65pt;height:8.1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" filled="f" strokecolor="red" strokeweight="2pt"/>
            </w:pict>
          </mc:Fallback>
        </mc:AlternateContent>
      </w:r>
      <w:r>
        <w:rPr>
          <w:rFonts w:cs="Times New Roman"/>
          <w:szCs w:val="24"/>
        </w:rPr>
        <w:t xml:space="preserve">                             </w:t>
      </w:r>
      <w:r w:rsidRPr="007D4029">
        <w:rPr>
          <w:rFonts w:ascii="Times New Roman" w:hAnsi="Times New Roman" w:cs="Times New Roman"/>
          <w:sz w:val="24"/>
          <w:szCs w:val="24"/>
        </w:rPr>
        <w:t xml:space="preserve">Площади, переданные в арендное пользование </w:t>
      </w:r>
    </w:p>
    <w:p w14:paraId="2CA16A91" w14:textId="77777777" w:rsidR="00430165" w:rsidRPr="007D4029" w:rsidRDefault="00430165" w:rsidP="00430165">
      <w:pPr>
        <w:rPr>
          <w:rFonts w:ascii="Times New Roman" w:hAnsi="Times New Roman" w:cs="Times New Roman"/>
          <w:sz w:val="24"/>
          <w:szCs w:val="24"/>
        </w:rPr>
      </w:pPr>
    </w:p>
    <w:tbl>
      <w:tblPr>
        <w:tblW w:w="10419" w:type="dxa"/>
        <w:tblLayout w:type="fixed"/>
        <w:tblLook w:val="01E0" w:firstRow="1" w:lastRow="1" w:firstColumn="1" w:lastColumn="1" w:noHBand="0" w:noVBand="0"/>
      </w:tblPr>
      <w:tblGrid>
        <w:gridCol w:w="5136"/>
        <w:gridCol w:w="5283"/>
      </w:tblGrid>
      <w:tr w:rsidR="00430165" w:rsidRPr="00C94256" w14:paraId="6E890A84" w14:textId="77777777" w:rsidTr="00E833FD">
        <w:tc>
          <w:tcPr>
            <w:tcW w:w="5136" w:type="dxa"/>
          </w:tcPr>
          <w:p w14:paraId="4781FF36" w14:textId="34B4BE14" w:rsidR="00430165" w:rsidRPr="00C94256" w:rsidRDefault="00430165" w:rsidP="00AA027F">
            <w:pPr>
              <w:pStyle w:val="a8"/>
              <w:suppressLineNumbers/>
              <w:tabs>
                <w:tab w:val="left" w:pos="-180"/>
              </w:tabs>
              <w:rPr>
                <w:bCs/>
                <w:sz w:val="24"/>
                <w:szCs w:val="24"/>
              </w:rPr>
            </w:pPr>
            <w:r w:rsidRPr="00C94256">
              <w:rPr>
                <w:bCs/>
                <w:sz w:val="24"/>
                <w:szCs w:val="24"/>
              </w:rPr>
              <w:t>Арендодатель:</w:t>
            </w:r>
          </w:p>
        </w:tc>
        <w:tc>
          <w:tcPr>
            <w:tcW w:w="5283" w:type="dxa"/>
          </w:tcPr>
          <w:p w14:paraId="61289FD8" w14:textId="14ECE16E" w:rsidR="00430165" w:rsidRPr="00C94256" w:rsidRDefault="00430165" w:rsidP="00AA027F">
            <w:pPr>
              <w:pStyle w:val="a8"/>
              <w:suppressLineNumbers/>
              <w:tabs>
                <w:tab w:val="left" w:pos="-180"/>
              </w:tabs>
              <w:rPr>
                <w:bCs/>
                <w:sz w:val="24"/>
                <w:szCs w:val="24"/>
              </w:rPr>
            </w:pPr>
            <w:r w:rsidRPr="00C94256">
              <w:rPr>
                <w:bCs/>
                <w:sz w:val="24"/>
                <w:szCs w:val="24"/>
              </w:rPr>
              <w:t>Арендатор:</w:t>
            </w:r>
          </w:p>
        </w:tc>
      </w:tr>
    </w:tbl>
    <w:p w14:paraId="2AD070AC" w14:textId="77777777" w:rsidR="000C643C" w:rsidRPr="00C94256" w:rsidRDefault="000C643C" w:rsidP="000C643C">
      <w:pPr>
        <w:widowControl w:val="0"/>
        <w:autoSpaceDN w:val="0"/>
        <w:adjustRightInd w:val="0"/>
        <w:rPr>
          <w:rFonts w:cs="Times New Roman"/>
          <w:szCs w:val="24"/>
        </w:rPr>
      </w:pPr>
    </w:p>
    <w:p w14:paraId="602C0D15" w14:textId="77777777" w:rsidR="00B83EB0" w:rsidRDefault="00B83EB0" w:rsidP="00FC46E4">
      <w:pPr>
        <w:spacing w:after="0"/>
        <w:rPr>
          <w:rFonts w:ascii="Times New Roman" w:hAnsi="Times New Roman"/>
          <w:sz w:val="24"/>
          <w:szCs w:val="24"/>
        </w:rPr>
      </w:pPr>
    </w:p>
    <w:p w14:paraId="4AB88222" w14:textId="77777777" w:rsidR="000C643C" w:rsidRDefault="000C643C" w:rsidP="00FC46E4">
      <w:pPr>
        <w:spacing w:after="0"/>
        <w:rPr>
          <w:rFonts w:ascii="Times New Roman" w:hAnsi="Times New Roman"/>
          <w:sz w:val="24"/>
          <w:szCs w:val="24"/>
        </w:rPr>
      </w:pPr>
    </w:p>
    <w:p w14:paraId="72D867B7" w14:textId="77777777" w:rsidR="000C643C" w:rsidRDefault="000C643C" w:rsidP="00FC46E4">
      <w:pPr>
        <w:spacing w:after="0"/>
        <w:rPr>
          <w:rFonts w:ascii="Times New Roman" w:hAnsi="Times New Roman"/>
          <w:sz w:val="24"/>
          <w:szCs w:val="24"/>
        </w:rPr>
      </w:pPr>
    </w:p>
    <w:p w14:paraId="76D3552C" w14:textId="77777777" w:rsidR="00430165" w:rsidRDefault="00430165" w:rsidP="00FC46E4">
      <w:pPr>
        <w:spacing w:after="0"/>
        <w:rPr>
          <w:rFonts w:ascii="Times New Roman" w:hAnsi="Times New Roman"/>
          <w:sz w:val="24"/>
          <w:szCs w:val="24"/>
        </w:rPr>
      </w:pPr>
    </w:p>
    <w:p w14:paraId="5E90FC78" w14:textId="77777777" w:rsidR="00C4055B" w:rsidRDefault="00C4055B" w:rsidP="00FC46E4">
      <w:pPr>
        <w:spacing w:after="0"/>
        <w:rPr>
          <w:rFonts w:ascii="Times New Roman" w:hAnsi="Times New Roman"/>
          <w:sz w:val="24"/>
          <w:szCs w:val="24"/>
        </w:rPr>
      </w:pPr>
    </w:p>
    <w:p w14:paraId="7B327AAE" w14:textId="77777777" w:rsidR="00C4055B" w:rsidRDefault="00C4055B" w:rsidP="00FC46E4">
      <w:pPr>
        <w:spacing w:after="0"/>
        <w:rPr>
          <w:rFonts w:ascii="Times New Roman" w:hAnsi="Times New Roman"/>
          <w:sz w:val="24"/>
          <w:szCs w:val="24"/>
        </w:rPr>
      </w:pPr>
    </w:p>
    <w:p w14:paraId="247774FE" w14:textId="77777777" w:rsidR="00430165" w:rsidRDefault="00430165" w:rsidP="00FC46E4">
      <w:pPr>
        <w:spacing w:after="0"/>
        <w:rPr>
          <w:rFonts w:ascii="Times New Roman" w:hAnsi="Times New Roman"/>
          <w:sz w:val="24"/>
          <w:szCs w:val="24"/>
        </w:rPr>
      </w:pPr>
    </w:p>
    <w:p w14:paraId="15CFFF6E" w14:textId="77777777" w:rsidR="00430165" w:rsidRDefault="00430165" w:rsidP="00FC46E4">
      <w:pPr>
        <w:spacing w:after="0"/>
        <w:rPr>
          <w:rFonts w:ascii="Times New Roman" w:hAnsi="Times New Roman"/>
          <w:sz w:val="24"/>
          <w:szCs w:val="24"/>
        </w:rPr>
      </w:pPr>
    </w:p>
    <w:p w14:paraId="6786D98E" w14:textId="77777777" w:rsidR="00430165" w:rsidRDefault="00430165" w:rsidP="00FC46E4">
      <w:pPr>
        <w:spacing w:after="0"/>
        <w:rPr>
          <w:rFonts w:ascii="Times New Roman" w:hAnsi="Times New Roman"/>
          <w:sz w:val="24"/>
          <w:szCs w:val="24"/>
        </w:rPr>
      </w:pPr>
    </w:p>
    <w:p w14:paraId="2F05F1ED" w14:textId="6A052CE6" w:rsidR="002771CC" w:rsidRPr="006D31ED" w:rsidRDefault="002771CC" w:rsidP="00077A77">
      <w:pPr>
        <w:spacing w:after="0"/>
        <w:ind w:left="5400"/>
        <w:jc w:val="right"/>
        <w:rPr>
          <w:rFonts w:ascii="Times New Roman" w:hAnsi="Times New Roman"/>
          <w:sz w:val="24"/>
          <w:szCs w:val="24"/>
        </w:rPr>
      </w:pPr>
      <w:r w:rsidRPr="006D31ED">
        <w:rPr>
          <w:rFonts w:ascii="Times New Roman" w:hAnsi="Times New Roman"/>
          <w:sz w:val="24"/>
          <w:szCs w:val="24"/>
        </w:rPr>
        <w:lastRenderedPageBreak/>
        <w:t>Приложение № 2</w:t>
      </w:r>
      <w:r w:rsidR="00527C3F">
        <w:rPr>
          <w:rFonts w:ascii="Times New Roman" w:hAnsi="Times New Roman"/>
          <w:sz w:val="24"/>
          <w:szCs w:val="24"/>
        </w:rPr>
        <w:t>а</w:t>
      </w:r>
      <w:r w:rsidRPr="006D31ED">
        <w:rPr>
          <w:rFonts w:ascii="Times New Roman" w:hAnsi="Times New Roman"/>
          <w:sz w:val="24"/>
          <w:szCs w:val="24"/>
        </w:rPr>
        <w:t xml:space="preserve"> к Договору аренды </w:t>
      </w:r>
    </w:p>
    <w:p w14:paraId="121ED80F" w14:textId="77777777" w:rsidR="002771CC" w:rsidRPr="006D31ED" w:rsidRDefault="002771CC" w:rsidP="002771CC">
      <w:pPr>
        <w:spacing w:after="0"/>
        <w:ind w:left="5400"/>
        <w:jc w:val="right"/>
        <w:rPr>
          <w:rFonts w:ascii="Times New Roman" w:hAnsi="Times New Roman"/>
          <w:sz w:val="24"/>
          <w:szCs w:val="24"/>
        </w:rPr>
      </w:pPr>
      <w:r w:rsidRPr="006D31ED">
        <w:rPr>
          <w:rFonts w:ascii="Times New Roman" w:hAnsi="Times New Roman"/>
          <w:sz w:val="24"/>
          <w:szCs w:val="24"/>
        </w:rPr>
        <w:t>объект</w:t>
      </w:r>
      <w:r w:rsidR="0059402E">
        <w:rPr>
          <w:rFonts w:ascii="Times New Roman" w:hAnsi="Times New Roman"/>
          <w:sz w:val="24"/>
          <w:szCs w:val="24"/>
        </w:rPr>
        <w:t>а</w:t>
      </w:r>
      <w:r w:rsidRPr="006D31ED">
        <w:rPr>
          <w:rFonts w:ascii="Times New Roman" w:hAnsi="Times New Roman"/>
          <w:sz w:val="24"/>
          <w:szCs w:val="24"/>
        </w:rPr>
        <w:t xml:space="preserve"> недвижимого имущества </w:t>
      </w:r>
    </w:p>
    <w:p w14:paraId="44536B73" w14:textId="0CBD66D2" w:rsidR="002771CC" w:rsidRPr="006D31ED" w:rsidRDefault="002771CC" w:rsidP="002771CC">
      <w:pPr>
        <w:spacing w:after="0"/>
        <w:ind w:left="5400"/>
        <w:jc w:val="right"/>
        <w:rPr>
          <w:rFonts w:ascii="Times New Roman" w:hAnsi="Times New Roman"/>
          <w:sz w:val="24"/>
          <w:szCs w:val="24"/>
        </w:rPr>
      </w:pPr>
      <w:r w:rsidRPr="006D31ED">
        <w:rPr>
          <w:rFonts w:ascii="Times New Roman" w:hAnsi="Times New Roman"/>
          <w:sz w:val="24"/>
          <w:szCs w:val="24"/>
        </w:rPr>
        <w:t>№ ___ от «</w:t>
      </w:r>
      <w:r w:rsidR="0059402E">
        <w:rPr>
          <w:rFonts w:ascii="Times New Roman" w:hAnsi="Times New Roman"/>
          <w:sz w:val="24"/>
          <w:szCs w:val="24"/>
        </w:rPr>
        <w:t>___</w:t>
      </w:r>
      <w:r w:rsidRPr="006D31ED">
        <w:rPr>
          <w:rFonts w:ascii="Times New Roman" w:hAnsi="Times New Roman"/>
          <w:sz w:val="24"/>
          <w:szCs w:val="24"/>
        </w:rPr>
        <w:t xml:space="preserve">» </w:t>
      </w:r>
      <w:r w:rsidR="0059402E">
        <w:rPr>
          <w:rFonts w:ascii="Times New Roman" w:hAnsi="Times New Roman"/>
          <w:sz w:val="24"/>
          <w:szCs w:val="24"/>
        </w:rPr>
        <w:t>______</w:t>
      </w:r>
      <w:r w:rsidRPr="006D31ED">
        <w:rPr>
          <w:rFonts w:ascii="Times New Roman" w:hAnsi="Times New Roman"/>
          <w:sz w:val="24"/>
          <w:szCs w:val="24"/>
        </w:rPr>
        <w:t>____ 20</w:t>
      </w:r>
      <w:r w:rsidR="00E87D1F">
        <w:rPr>
          <w:rFonts w:ascii="Times New Roman" w:hAnsi="Times New Roman"/>
          <w:sz w:val="24"/>
          <w:szCs w:val="24"/>
        </w:rPr>
        <w:t>2</w:t>
      </w:r>
      <w:r w:rsidR="00FC46E4">
        <w:rPr>
          <w:rFonts w:ascii="Times New Roman" w:hAnsi="Times New Roman"/>
          <w:sz w:val="24"/>
          <w:szCs w:val="24"/>
        </w:rPr>
        <w:t>4</w:t>
      </w:r>
      <w:r w:rsidRPr="006D31ED">
        <w:rPr>
          <w:rFonts w:ascii="Times New Roman" w:hAnsi="Times New Roman"/>
          <w:sz w:val="24"/>
          <w:szCs w:val="24"/>
        </w:rPr>
        <w:t xml:space="preserve"> г.</w:t>
      </w:r>
    </w:p>
    <w:p w14:paraId="4F4DF6DD" w14:textId="77777777" w:rsidR="002771CC" w:rsidRPr="006D31ED" w:rsidRDefault="002771CC" w:rsidP="00E87D1F">
      <w:pPr>
        <w:spacing w:after="0"/>
        <w:ind w:left="5400"/>
        <w:rPr>
          <w:rFonts w:ascii="Times New Roman" w:hAnsi="Times New Roman"/>
          <w:sz w:val="24"/>
          <w:szCs w:val="24"/>
        </w:rPr>
      </w:pPr>
    </w:p>
    <w:p w14:paraId="7D045F30" w14:textId="77777777" w:rsidR="00B905C3" w:rsidRPr="00666ED6" w:rsidRDefault="00B905C3" w:rsidP="003B67AC">
      <w:pPr>
        <w:overflowPunct w:val="0"/>
        <w:autoSpaceDE w:val="0"/>
        <w:spacing w:after="0" w:line="240" w:lineRule="auto"/>
        <w:jc w:val="both"/>
        <w:textAlignment w:val="baseline"/>
        <w:rPr>
          <w:rFonts w:ascii="Times New Roman" w:eastAsia="Times New Roman" w:hAnsi="Times New Roman" w:cs="Times New Roman"/>
          <w:sz w:val="24"/>
          <w:szCs w:val="24"/>
          <w:lang w:eastAsia="ar-SA"/>
        </w:rPr>
      </w:pPr>
      <w:r w:rsidRPr="00666ED6">
        <w:rPr>
          <w:rFonts w:ascii="Times New Roman" w:eastAsia="Times New Roman" w:hAnsi="Times New Roman" w:cs="Times New Roman"/>
          <w:bCs/>
          <w:sz w:val="24"/>
          <w:szCs w:val="24"/>
          <w:lang w:eastAsia="ar-SA"/>
        </w:rPr>
        <w:t>Арендодатель</w:t>
      </w:r>
      <w:r w:rsidRPr="00666ED6">
        <w:rPr>
          <w:rFonts w:ascii="Times New Roman" w:eastAsia="Times New Roman" w:hAnsi="Times New Roman" w:cs="Times New Roman"/>
          <w:sz w:val="24"/>
          <w:szCs w:val="24"/>
          <w:lang w:eastAsia="ar-SA"/>
        </w:rPr>
        <w:t xml:space="preserve">: Публичное акционерное общество «Красногорский завод им. С.А. Зверева» </w:t>
      </w:r>
    </w:p>
    <w:p w14:paraId="1A5C2881" w14:textId="77777777" w:rsidR="00C4055B" w:rsidRDefault="00B905C3" w:rsidP="00C4055B">
      <w:pPr>
        <w:pStyle w:val="311"/>
        <w:spacing w:after="0"/>
        <w:jc w:val="both"/>
        <w:rPr>
          <w:rFonts w:cs="Times New Roman"/>
          <w:sz w:val="24"/>
          <w:szCs w:val="24"/>
        </w:rPr>
      </w:pPr>
      <w:r w:rsidRPr="00F5435E">
        <w:rPr>
          <w:rFonts w:cs="Times New Roman"/>
          <w:bCs/>
          <w:sz w:val="24"/>
          <w:szCs w:val="24"/>
          <w:lang w:eastAsia="ar-SA"/>
        </w:rPr>
        <w:t>Объект</w:t>
      </w:r>
      <w:r w:rsidR="007A6D46" w:rsidRPr="00F5435E">
        <w:rPr>
          <w:rFonts w:cs="Times New Roman"/>
          <w:bCs/>
          <w:sz w:val="24"/>
          <w:szCs w:val="24"/>
          <w:lang w:eastAsia="ar-SA"/>
        </w:rPr>
        <w:t>:</w:t>
      </w:r>
      <w:r w:rsidR="00FC46E4" w:rsidRPr="00F5435E">
        <w:rPr>
          <w:rFonts w:cs="Times New Roman"/>
          <w:bCs/>
          <w:sz w:val="24"/>
          <w:szCs w:val="24"/>
          <w:lang w:eastAsia="ar-SA"/>
        </w:rPr>
        <w:t xml:space="preserve"> </w:t>
      </w:r>
      <w:r w:rsidR="00C4055B" w:rsidRPr="00C4055B">
        <w:rPr>
          <w:rFonts w:cs="Times New Roman"/>
          <w:sz w:val="24"/>
          <w:szCs w:val="24"/>
        </w:rPr>
        <w:t>здание Компрессорной БРЗ площадью 45 кв. м. (инв.101135, кадастровый 50:11:0010104:3212) по адресу: 143403, Московская область, г. Красногорск, ул. Речная, 8.</w:t>
      </w:r>
    </w:p>
    <w:p w14:paraId="32F9D8D8" w14:textId="6019DED4" w:rsidR="00B905C3" w:rsidRPr="00633DA4" w:rsidRDefault="00B905C3" w:rsidP="00C4055B">
      <w:pPr>
        <w:pStyle w:val="311"/>
        <w:spacing w:after="0"/>
        <w:jc w:val="both"/>
        <w:rPr>
          <w:rFonts w:eastAsia="Times New Roman" w:cs="Times New Roman"/>
          <w:sz w:val="24"/>
          <w:szCs w:val="24"/>
          <w:lang w:eastAsia="ar-SA"/>
        </w:rPr>
      </w:pPr>
      <w:r w:rsidRPr="00633DA4">
        <w:rPr>
          <w:rFonts w:eastAsia="Times New Roman" w:cs="Times New Roman"/>
          <w:bCs/>
          <w:sz w:val="24"/>
          <w:szCs w:val="24"/>
          <w:lang w:eastAsia="ar-SA"/>
        </w:rPr>
        <w:t>Арендатор</w:t>
      </w:r>
      <w:r w:rsidR="00A50E99">
        <w:rPr>
          <w:rFonts w:eastAsia="Times New Roman" w:cs="Times New Roman"/>
          <w:sz w:val="24"/>
          <w:szCs w:val="24"/>
          <w:lang w:eastAsia="ar-SA"/>
        </w:rPr>
        <w:t xml:space="preserve">: </w:t>
      </w:r>
      <w:r w:rsidR="00846DF3" w:rsidRPr="00633DA4">
        <w:rPr>
          <w:rFonts w:eastAsia="Times New Roman" w:cs="Times New Roman"/>
          <w:sz w:val="24"/>
          <w:szCs w:val="24"/>
          <w:lang w:eastAsia="ar-SA"/>
        </w:rPr>
        <w:t>_____________</w:t>
      </w:r>
    </w:p>
    <w:p w14:paraId="3600B2A2" w14:textId="5B864767" w:rsidR="00B905C3" w:rsidRPr="00633DA4" w:rsidRDefault="00B905C3" w:rsidP="0042436B">
      <w:pPr>
        <w:spacing w:after="0" w:line="240" w:lineRule="auto"/>
        <w:rPr>
          <w:rFonts w:ascii="Times New Roman" w:hAnsi="Times New Roman" w:cs="Times New Roman"/>
          <w:sz w:val="24"/>
          <w:szCs w:val="24"/>
        </w:rPr>
      </w:pPr>
      <w:r w:rsidRPr="00633DA4">
        <w:rPr>
          <w:rFonts w:ascii="Times New Roman" w:eastAsia="Times New Roman" w:hAnsi="Times New Roman" w:cs="Times New Roman"/>
          <w:bCs/>
          <w:sz w:val="24"/>
          <w:szCs w:val="24"/>
          <w:lang w:eastAsia="ar-SA"/>
        </w:rPr>
        <w:t xml:space="preserve">Основание: </w:t>
      </w:r>
      <w:r w:rsidRPr="00633DA4">
        <w:rPr>
          <w:rFonts w:ascii="Times New Roman" w:eastAsia="Times New Roman" w:hAnsi="Times New Roman" w:cs="Times New Roman"/>
          <w:sz w:val="24"/>
          <w:szCs w:val="24"/>
          <w:lang w:eastAsia="ar-SA"/>
        </w:rPr>
        <w:t xml:space="preserve">Договор аренды № </w:t>
      </w:r>
      <w:r w:rsidRPr="00633DA4">
        <w:rPr>
          <w:rFonts w:ascii="Times New Roman" w:hAnsi="Times New Roman" w:cs="Times New Roman"/>
          <w:sz w:val="24"/>
          <w:szCs w:val="24"/>
        </w:rPr>
        <w:t>___ от «___» __________ 20</w:t>
      </w:r>
      <w:r w:rsidR="00355C5E" w:rsidRPr="00633DA4">
        <w:rPr>
          <w:rFonts w:ascii="Times New Roman" w:hAnsi="Times New Roman" w:cs="Times New Roman"/>
          <w:sz w:val="24"/>
          <w:szCs w:val="24"/>
        </w:rPr>
        <w:t>2</w:t>
      </w:r>
      <w:r w:rsidR="00FC46E4">
        <w:rPr>
          <w:rFonts w:ascii="Times New Roman" w:hAnsi="Times New Roman" w:cs="Times New Roman"/>
          <w:sz w:val="24"/>
          <w:szCs w:val="24"/>
        </w:rPr>
        <w:t>4</w:t>
      </w:r>
      <w:r w:rsidRPr="00633DA4">
        <w:rPr>
          <w:rFonts w:ascii="Times New Roman" w:hAnsi="Times New Roman" w:cs="Times New Roman"/>
          <w:sz w:val="24"/>
          <w:szCs w:val="24"/>
        </w:rPr>
        <w:t>г.</w:t>
      </w:r>
    </w:p>
    <w:p w14:paraId="53D1B45C" w14:textId="77777777" w:rsidR="00B905C3" w:rsidRPr="00633DA4" w:rsidRDefault="00B905C3" w:rsidP="0042436B">
      <w:pPr>
        <w:overflowPunct w:val="0"/>
        <w:autoSpaceDE w:val="0"/>
        <w:spacing w:after="0" w:line="240" w:lineRule="auto"/>
        <w:textAlignment w:val="baseline"/>
        <w:rPr>
          <w:rFonts w:ascii="Times New Roman" w:eastAsia="Times New Roman" w:hAnsi="Times New Roman" w:cs="Times New Roman"/>
          <w:sz w:val="24"/>
          <w:szCs w:val="24"/>
          <w:lang w:eastAsia="ar-SA"/>
        </w:rPr>
      </w:pPr>
    </w:p>
    <w:p w14:paraId="2F012083" w14:textId="77777777" w:rsidR="00B905C3" w:rsidRPr="00633DA4" w:rsidRDefault="00B905C3" w:rsidP="00B905C3">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sidRPr="00633DA4">
        <w:rPr>
          <w:rFonts w:ascii="Times New Roman" w:eastAsia="Times New Roman" w:hAnsi="Times New Roman" w:cs="Times New Roman"/>
          <w:sz w:val="24"/>
          <w:szCs w:val="24"/>
          <w:lang w:eastAsia="ar-SA"/>
        </w:rPr>
        <w:t>АКТ</w:t>
      </w:r>
    </w:p>
    <w:p w14:paraId="59491B6D" w14:textId="77777777" w:rsidR="00B905C3" w:rsidRPr="00633DA4" w:rsidRDefault="00B905C3" w:rsidP="00B905C3">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sidRPr="00633DA4">
        <w:rPr>
          <w:rFonts w:ascii="Times New Roman" w:eastAsia="Times New Roman" w:hAnsi="Times New Roman" w:cs="Times New Roman"/>
          <w:sz w:val="24"/>
          <w:szCs w:val="24"/>
          <w:lang w:eastAsia="ar-SA"/>
        </w:rPr>
        <w:t>приёма-передачи площадей в арендное пользование</w:t>
      </w:r>
    </w:p>
    <w:p w14:paraId="64AE1CA2" w14:textId="45EF62C6" w:rsidR="00B905C3" w:rsidRPr="00633DA4" w:rsidRDefault="003341F6" w:rsidP="00B905C3">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w:t>
      </w:r>
      <w:r w:rsidR="00B905C3" w:rsidRPr="00633DA4">
        <w:rPr>
          <w:rFonts w:ascii="Times New Roman" w:eastAsia="Times New Roman" w:hAnsi="Times New Roman" w:cs="Times New Roman"/>
          <w:sz w:val="24"/>
          <w:szCs w:val="24"/>
          <w:lang w:eastAsia="ar-SA"/>
        </w:rPr>
        <w:t xml:space="preserve"> «</w:t>
      </w:r>
      <w:r w:rsidR="0042436B">
        <w:rPr>
          <w:rFonts w:ascii="Times New Roman" w:eastAsia="Times New Roman" w:hAnsi="Times New Roman" w:cs="Times New Roman"/>
          <w:sz w:val="24"/>
          <w:szCs w:val="24"/>
          <w:lang w:eastAsia="ar-SA"/>
        </w:rPr>
        <w:t>__</w:t>
      </w:r>
      <w:r w:rsidR="00B905C3" w:rsidRPr="00633DA4">
        <w:rPr>
          <w:rFonts w:ascii="Times New Roman" w:eastAsia="Times New Roman" w:hAnsi="Times New Roman" w:cs="Times New Roman"/>
          <w:sz w:val="24"/>
          <w:szCs w:val="24"/>
          <w:lang w:eastAsia="ar-SA"/>
        </w:rPr>
        <w:t xml:space="preserve">» </w:t>
      </w:r>
      <w:r w:rsidR="0042436B">
        <w:rPr>
          <w:rFonts w:ascii="Times New Roman" w:eastAsia="Times New Roman" w:hAnsi="Times New Roman" w:cs="Times New Roman"/>
          <w:sz w:val="24"/>
          <w:szCs w:val="24"/>
          <w:lang w:eastAsia="ar-SA"/>
        </w:rPr>
        <w:t>_____</w:t>
      </w:r>
      <w:r w:rsidR="00355C5E" w:rsidRPr="00633DA4">
        <w:rPr>
          <w:rFonts w:ascii="Times New Roman" w:eastAsia="Times New Roman" w:hAnsi="Times New Roman" w:cs="Times New Roman"/>
          <w:sz w:val="24"/>
          <w:szCs w:val="24"/>
          <w:lang w:eastAsia="ar-SA"/>
        </w:rPr>
        <w:t xml:space="preserve"> 202</w:t>
      </w:r>
      <w:r>
        <w:rPr>
          <w:rFonts w:ascii="Times New Roman" w:eastAsia="Times New Roman" w:hAnsi="Times New Roman" w:cs="Times New Roman"/>
          <w:sz w:val="24"/>
          <w:szCs w:val="24"/>
          <w:lang w:eastAsia="ar-SA"/>
        </w:rPr>
        <w:t>4</w:t>
      </w:r>
      <w:r w:rsidR="00B905C3" w:rsidRPr="00633DA4">
        <w:rPr>
          <w:rFonts w:ascii="Times New Roman" w:eastAsia="Times New Roman" w:hAnsi="Times New Roman" w:cs="Times New Roman"/>
          <w:sz w:val="24"/>
          <w:szCs w:val="24"/>
          <w:lang w:eastAsia="ar-SA"/>
        </w:rPr>
        <w:t xml:space="preserve"> г.</w:t>
      </w:r>
    </w:p>
    <w:p w14:paraId="068D4C3F" w14:textId="77777777" w:rsidR="00B905C3" w:rsidRPr="002E627D" w:rsidRDefault="00B905C3" w:rsidP="00B905C3">
      <w:pPr>
        <w:overflowPunct w:val="0"/>
        <w:autoSpaceDE w:val="0"/>
        <w:spacing w:after="0" w:line="240" w:lineRule="auto"/>
        <w:textAlignment w:val="baseline"/>
        <w:rPr>
          <w:rFonts w:ascii="Times New Roman" w:eastAsia="Times New Roman" w:hAnsi="Times New Roman" w:cs="Times New Roman"/>
          <w:sz w:val="16"/>
          <w:szCs w:val="16"/>
          <w:lang w:eastAsia="ar-SA"/>
        </w:rPr>
      </w:pPr>
      <w:r w:rsidRPr="00633DA4">
        <w:rPr>
          <w:rFonts w:ascii="Times New Roman" w:eastAsia="Times New Roman" w:hAnsi="Times New Roman" w:cs="Times New Roman"/>
          <w:sz w:val="24"/>
          <w:szCs w:val="24"/>
          <w:lang w:eastAsia="ar-SA"/>
        </w:rPr>
        <w:t xml:space="preserve">                    </w:t>
      </w:r>
      <w:r w:rsidRPr="00633DA4">
        <w:rPr>
          <w:rFonts w:ascii="Times New Roman" w:eastAsia="Times New Roman" w:hAnsi="Times New Roman" w:cs="Times New Roman"/>
          <w:sz w:val="24"/>
          <w:szCs w:val="24"/>
          <w:lang w:eastAsia="ar-SA"/>
        </w:rPr>
        <w:tab/>
      </w:r>
    </w:p>
    <w:p w14:paraId="6CB6B2AD" w14:textId="01DC80DB" w:rsidR="00FE2B13" w:rsidRPr="00B916C9" w:rsidRDefault="005F6387" w:rsidP="00906946">
      <w:pPr>
        <w:pStyle w:val="afff4"/>
        <w:jc w:val="both"/>
        <w:rPr>
          <w:szCs w:val="24"/>
          <w:lang w:eastAsia="ar-SA"/>
        </w:rPr>
      </w:pPr>
      <w:r w:rsidRPr="00633DA4">
        <w:rPr>
          <w:szCs w:val="24"/>
        </w:rPr>
        <w:t xml:space="preserve">Публичное акционерное общество </w:t>
      </w:r>
      <w:r w:rsidR="00B905C3" w:rsidRPr="00633DA4">
        <w:rPr>
          <w:szCs w:val="24"/>
        </w:rPr>
        <w:t>«</w:t>
      </w:r>
      <w:r w:rsidRPr="00633DA4">
        <w:rPr>
          <w:szCs w:val="24"/>
        </w:rPr>
        <w:t>Красногорский завод им.</w:t>
      </w:r>
      <w:r w:rsidR="003A2214" w:rsidRPr="00633DA4">
        <w:rPr>
          <w:szCs w:val="24"/>
        </w:rPr>
        <w:t xml:space="preserve"> </w:t>
      </w:r>
      <w:r w:rsidRPr="00633DA4">
        <w:rPr>
          <w:szCs w:val="24"/>
        </w:rPr>
        <w:t>С.А.</w:t>
      </w:r>
      <w:r w:rsidR="00092D63">
        <w:rPr>
          <w:szCs w:val="24"/>
        </w:rPr>
        <w:t xml:space="preserve"> </w:t>
      </w:r>
      <w:r w:rsidRPr="00633DA4">
        <w:rPr>
          <w:szCs w:val="24"/>
        </w:rPr>
        <w:t>Зверева</w:t>
      </w:r>
      <w:r w:rsidR="00B905C3" w:rsidRPr="00633DA4">
        <w:rPr>
          <w:szCs w:val="24"/>
        </w:rPr>
        <w:t>», именуемое в дальнейшем «Арендодатель», в лице ____________</w:t>
      </w:r>
      <w:r w:rsidR="00E87D1F" w:rsidRPr="00633DA4">
        <w:rPr>
          <w:szCs w:val="24"/>
        </w:rPr>
        <w:t>_____</w:t>
      </w:r>
      <w:r w:rsidR="00B905C3" w:rsidRPr="00633DA4">
        <w:rPr>
          <w:szCs w:val="24"/>
        </w:rPr>
        <w:t xml:space="preserve">, действующего </w:t>
      </w:r>
      <w:r w:rsidR="00E87D1F" w:rsidRPr="00633DA4">
        <w:rPr>
          <w:szCs w:val="24"/>
        </w:rPr>
        <w:t>на основании _____</w:t>
      </w:r>
      <w:r w:rsidR="00B905C3" w:rsidRPr="00633DA4">
        <w:rPr>
          <w:szCs w:val="24"/>
        </w:rPr>
        <w:t>______, с одной стороны, и «__________________», именуемое в дальнейшем «Арендатор», в лице ______</w:t>
      </w:r>
      <w:r w:rsidR="00E87D1F" w:rsidRPr="00633DA4">
        <w:rPr>
          <w:szCs w:val="24"/>
        </w:rPr>
        <w:t>____________</w:t>
      </w:r>
      <w:r w:rsidR="00B905C3" w:rsidRPr="00633DA4">
        <w:rPr>
          <w:szCs w:val="24"/>
        </w:rPr>
        <w:t>, действующего на основании _______________, с другой стороны</w:t>
      </w:r>
      <w:r w:rsidR="00B905C3" w:rsidRPr="00633DA4">
        <w:rPr>
          <w:szCs w:val="24"/>
          <w:lang w:eastAsia="ar-SA"/>
        </w:rPr>
        <w:t xml:space="preserve">, совместно именуемые Стороны, составили настоящий АКТ о том, что АРЕНДОДАТЕЛЬ передаёт, а АРЕНДАТОР принимает Объект аренды в арендное пользование. </w:t>
      </w:r>
    </w:p>
    <w:p w14:paraId="4CC808CD" w14:textId="77777777" w:rsidR="00633DA4" w:rsidRPr="00527C3F" w:rsidRDefault="00633DA4" w:rsidP="00527C3F">
      <w:pPr>
        <w:pStyle w:val="18"/>
        <w:jc w:val="both"/>
        <w:rPr>
          <w:rFonts w:ascii="Times New Roman" w:hAnsi="Times New Roman"/>
          <w:sz w:val="24"/>
          <w:szCs w:val="24"/>
        </w:rPr>
      </w:pPr>
    </w:p>
    <w:p w14:paraId="1689258C" w14:textId="0F669A43" w:rsidR="00C4055B" w:rsidRDefault="00C4055B" w:rsidP="00C4055B">
      <w:pPr>
        <w:pStyle w:val="a8"/>
        <w:rPr>
          <w:bCs/>
          <w:sz w:val="24"/>
          <w:szCs w:val="24"/>
          <w:u w:val="single"/>
          <w:lang w:val="ru-RU"/>
        </w:rPr>
      </w:pPr>
      <w:r w:rsidRPr="00C4055B">
        <w:rPr>
          <w:bCs/>
          <w:sz w:val="24"/>
          <w:szCs w:val="24"/>
          <w:u w:val="single"/>
          <w:lang w:val="ru-RU"/>
        </w:rPr>
        <w:t>Техническое состояни</w:t>
      </w:r>
      <w:r w:rsidR="00ED301E">
        <w:rPr>
          <w:bCs/>
          <w:sz w:val="24"/>
          <w:szCs w:val="24"/>
          <w:u w:val="single"/>
          <w:lang w:val="ru-RU"/>
        </w:rPr>
        <w:t>е передаваемых площадей Объекта:</w:t>
      </w:r>
    </w:p>
    <w:p w14:paraId="6E38C1DF" w14:textId="77777777" w:rsidR="00ED301E" w:rsidRPr="00C4055B" w:rsidRDefault="00ED301E" w:rsidP="00C4055B">
      <w:pPr>
        <w:pStyle w:val="a8"/>
        <w:rPr>
          <w:bCs/>
          <w:sz w:val="24"/>
          <w:szCs w:val="24"/>
          <w:u w:val="single"/>
          <w:lang w:val="ru-RU"/>
        </w:rPr>
      </w:pPr>
    </w:p>
    <w:p w14:paraId="26723BBC" w14:textId="77777777" w:rsidR="00C4055B" w:rsidRPr="00C4055B" w:rsidRDefault="00C4055B" w:rsidP="00C4055B">
      <w:pPr>
        <w:pStyle w:val="a8"/>
        <w:rPr>
          <w:bCs/>
          <w:sz w:val="24"/>
          <w:szCs w:val="24"/>
          <w:u w:val="single"/>
          <w:lang w:val="ru-RU"/>
        </w:rPr>
      </w:pPr>
      <w:r w:rsidRPr="00C4055B">
        <w:rPr>
          <w:bCs/>
          <w:sz w:val="24"/>
          <w:szCs w:val="24"/>
          <w:u w:val="single"/>
          <w:lang w:val="ru-RU"/>
        </w:rPr>
        <w:t>Полы – бетонное покрытие в удовлетворительном состоянии.</w:t>
      </w:r>
    </w:p>
    <w:p w14:paraId="076A66E7" w14:textId="77777777" w:rsidR="00C4055B" w:rsidRPr="00C4055B" w:rsidRDefault="00C4055B" w:rsidP="00C4055B">
      <w:pPr>
        <w:pStyle w:val="a8"/>
        <w:rPr>
          <w:bCs/>
          <w:sz w:val="24"/>
          <w:szCs w:val="24"/>
          <w:u w:val="single"/>
          <w:lang w:val="ru-RU"/>
        </w:rPr>
      </w:pPr>
      <w:r w:rsidRPr="00C4055B">
        <w:rPr>
          <w:bCs/>
          <w:sz w:val="24"/>
          <w:szCs w:val="24"/>
          <w:u w:val="single"/>
          <w:lang w:val="ru-RU"/>
        </w:rPr>
        <w:t>Стены, перегородки – кирпич.</w:t>
      </w:r>
    </w:p>
    <w:p w14:paraId="17FA69F6" w14:textId="77777777" w:rsidR="00C4055B" w:rsidRPr="00C4055B" w:rsidRDefault="00C4055B" w:rsidP="00C4055B">
      <w:pPr>
        <w:pStyle w:val="a8"/>
        <w:rPr>
          <w:bCs/>
          <w:sz w:val="24"/>
          <w:szCs w:val="24"/>
          <w:u w:val="single"/>
          <w:lang w:val="ru-RU"/>
        </w:rPr>
      </w:pPr>
      <w:r w:rsidRPr="00C4055B">
        <w:rPr>
          <w:bCs/>
          <w:sz w:val="24"/>
          <w:szCs w:val="24"/>
          <w:u w:val="single"/>
          <w:lang w:val="ru-RU"/>
        </w:rPr>
        <w:t>Кровля – отсутствует.</w:t>
      </w:r>
    </w:p>
    <w:p w14:paraId="7CBFC520" w14:textId="77777777" w:rsidR="00C4055B" w:rsidRPr="00C4055B" w:rsidRDefault="00C4055B" w:rsidP="00C4055B">
      <w:pPr>
        <w:pStyle w:val="a8"/>
        <w:rPr>
          <w:bCs/>
          <w:sz w:val="24"/>
          <w:szCs w:val="24"/>
          <w:u w:val="single"/>
          <w:lang w:val="ru-RU"/>
        </w:rPr>
      </w:pPr>
      <w:r w:rsidRPr="00C4055B">
        <w:rPr>
          <w:bCs/>
          <w:sz w:val="24"/>
          <w:szCs w:val="24"/>
          <w:u w:val="single"/>
          <w:lang w:val="ru-RU"/>
        </w:rPr>
        <w:t>Окна (рамы, остекление) – отсутствуют.</w:t>
      </w:r>
    </w:p>
    <w:p w14:paraId="63FA56C2" w14:textId="77777777" w:rsidR="00C4055B" w:rsidRPr="00C4055B" w:rsidRDefault="00C4055B" w:rsidP="00C4055B">
      <w:pPr>
        <w:pStyle w:val="a8"/>
        <w:rPr>
          <w:bCs/>
          <w:sz w:val="24"/>
          <w:szCs w:val="24"/>
          <w:u w:val="single"/>
          <w:lang w:val="ru-RU"/>
        </w:rPr>
      </w:pPr>
      <w:r w:rsidRPr="00C4055B">
        <w:rPr>
          <w:bCs/>
          <w:sz w:val="24"/>
          <w:szCs w:val="24"/>
          <w:u w:val="single"/>
          <w:lang w:val="ru-RU"/>
        </w:rPr>
        <w:t>Двери (замки) – отсутствуют.</w:t>
      </w:r>
    </w:p>
    <w:p w14:paraId="15DF2D51" w14:textId="77777777" w:rsidR="00C4055B" w:rsidRPr="00C4055B" w:rsidRDefault="00C4055B" w:rsidP="00C4055B">
      <w:pPr>
        <w:pStyle w:val="a8"/>
        <w:rPr>
          <w:bCs/>
          <w:sz w:val="24"/>
          <w:szCs w:val="24"/>
          <w:u w:val="single"/>
          <w:lang w:val="ru-RU"/>
        </w:rPr>
      </w:pPr>
      <w:r w:rsidRPr="00C4055B">
        <w:rPr>
          <w:bCs/>
          <w:sz w:val="24"/>
          <w:szCs w:val="24"/>
          <w:u w:val="single"/>
          <w:lang w:val="ru-RU"/>
        </w:rPr>
        <w:t xml:space="preserve">Особые отметки по строительной части – нет.                                    </w:t>
      </w:r>
    </w:p>
    <w:p w14:paraId="2DDA31ED" w14:textId="77777777" w:rsidR="00C4055B" w:rsidRPr="00C4055B" w:rsidRDefault="00C4055B" w:rsidP="00C4055B">
      <w:pPr>
        <w:pStyle w:val="a8"/>
        <w:rPr>
          <w:bCs/>
          <w:sz w:val="24"/>
          <w:szCs w:val="24"/>
          <w:u w:val="single"/>
          <w:lang w:val="ru-RU"/>
        </w:rPr>
      </w:pPr>
      <w:r w:rsidRPr="00C4055B">
        <w:rPr>
          <w:bCs/>
          <w:sz w:val="24"/>
          <w:szCs w:val="24"/>
          <w:u w:val="single"/>
          <w:lang w:val="ru-RU"/>
        </w:rPr>
        <w:t>Техническое состояние инженерных коммуникаций передаваемого Объекта.</w:t>
      </w:r>
    </w:p>
    <w:p w14:paraId="26BA1F1A" w14:textId="77777777" w:rsidR="00C4055B" w:rsidRPr="00C4055B" w:rsidRDefault="00C4055B" w:rsidP="00C4055B">
      <w:pPr>
        <w:pStyle w:val="a8"/>
        <w:rPr>
          <w:bCs/>
          <w:sz w:val="24"/>
          <w:szCs w:val="24"/>
          <w:u w:val="single"/>
          <w:lang w:val="ru-RU"/>
        </w:rPr>
      </w:pPr>
      <w:r w:rsidRPr="00C4055B">
        <w:rPr>
          <w:bCs/>
          <w:sz w:val="24"/>
          <w:szCs w:val="24"/>
          <w:u w:val="single"/>
          <w:lang w:val="ru-RU"/>
        </w:rPr>
        <w:t xml:space="preserve">Освещение – отсутствует. </w:t>
      </w:r>
    </w:p>
    <w:p w14:paraId="4D47DF4B" w14:textId="77777777" w:rsidR="00C4055B" w:rsidRPr="00C4055B" w:rsidRDefault="00C4055B" w:rsidP="00C4055B">
      <w:pPr>
        <w:pStyle w:val="a8"/>
        <w:rPr>
          <w:bCs/>
          <w:sz w:val="24"/>
          <w:szCs w:val="24"/>
          <w:u w:val="single"/>
          <w:lang w:val="ru-RU"/>
        </w:rPr>
      </w:pPr>
      <w:r w:rsidRPr="00C4055B">
        <w:rPr>
          <w:bCs/>
          <w:sz w:val="24"/>
          <w:szCs w:val="24"/>
          <w:u w:val="single"/>
          <w:lang w:val="ru-RU"/>
        </w:rPr>
        <w:t>Отопление – отсутствует.</w:t>
      </w:r>
    </w:p>
    <w:p w14:paraId="594E1896" w14:textId="77777777" w:rsidR="00C4055B" w:rsidRPr="00C4055B" w:rsidRDefault="00C4055B" w:rsidP="00C4055B">
      <w:pPr>
        <w:pStyle w:val="a8"/>
        <w:rPr>
          <w:bCs/>
          <w:sz w:val="24"/>
          <w:szCs w:val="24"/>
          <w:u w:val="single"/>
          <w:lang w:val="ru-RU"/>
        </w:rPr>
      </w:pPr>
      <w:r w:rsidRPr="00C4055B">
        <w:rPr>
          <w:bCs/>
          <w:sz w:val="24"/>
          <w:szCs w:val="24"/>
          <w:u w:val="single"/>
          <w:lang w:val="ru-RU"/>
        </w:rPr>
        <w:t xml:space="preserve">Водопровод и канализация – отсутствует.                                                           </w:t>
      </w:r>
    </w:p>
    <w:p w14:paraId="24121241" w14:textId="77777777" w:rsidR="00C4055B" w:rsidRPr="00C4055B" w:rsidRDefault="00C4055B" w:rsidP="00C4055B">
      <w:pPr>
        <w:pStyle w:val="a8"/>
        <w:rPr>
          <w:bCs/>
          <w:sz w:val="24"/>
          <w:szCs w:val="24"/>
          <w:u w:val="single"/>
          <w:lang w:val="ru-RU"/>
        </w:rPr>
      </w:pPr>
      <w:r w:rsidRPr="00C4055B">
        <w:rPr>
          <w:bCs/>
          <w:sz w:val="24"/>
          <w:szCs w:val="24"/>
          <w:u w:val="single"/>
          <w:lang w:val="ru-RU"/>
        </w:rPr>
        <w:t xml:space="preserve">Вентиляция – нет. </w:t>
      </w:r>
    </w:p>
    <w:p w14:paraId="64530055" w14:textId="77777777" w:rsidR="00C4055B" w:rsidRPr="00C4055B" w:rsidRDefault="00C4055B" w:rsidP="00C4055B">
      <w:pPr>
        <w:pStyle w:val="a8"/>
        <w:rPr>
          <w:bCs/>
          <w:sz w:val="24"/>
          <w:szCs w:val="24"/>
          <w:u w:val="single"/>
          <w:lang w:val="ru-RU"/>
        </w:rPr>
      </w:pPr>
      <w:r w:rsidRPr="00C4055B">
        <w:rPr>
          <w:bCs/>
          <w:sz w:val="24"/>
          <w:szCs w:val="24"/>
          <w:u w:val="single"/>
          <w:lang w:val="ru-RU"/>
        </w:rPr>
        <w:t>Связь, сигнализация, радиофикация -  отсутствует.</w:t>
      </w:r>
    </w:p>
    <w:p w14:paraId="5F40A9F9" w14:textId="77777777" w:rsidR="00C4055B" w:rsidRPr="00C4055B" w:rsidRDefault="00C4055B" w:rsidP="00C4055B">
      <w:pPr>
        <w:pStyle w:val="a8"/>
        <w:rPr>
          <w:bCs/>
          <w:sz w:val="24"/>
          <w:szCs w:val="24"/>
          <w:u w:val="single"/>
          <w:lang w:val="ru-RU"/>
        </w:rPr>
      </w:pPr>
      <w:r w:rsidRPr="00C4055B">
        <w:rPr>
          <w:bCs/>
          <w:sz w:val="24"/>
          <w:szCs w:val="24"/>
          <w:u w:val="single"/>
          <w:lang w:val="ru-RU"/>
        </w:rPr>
        <w:t xml:space="preserve">Особые отметки по состоянию инженерных коммуникаций – нет. </w:t>
      </w:r>
    </w:p>
    <w:p w14:paraId="0EC9093F" w14:textId="77777777" w:rsidR="00C4055B" w:rsidRDefault="00C4055B" w:rsidP="00C4055B">
      <w:pPr>
        <w:pStyle w:val="a8"/>
        <w:rPr>
          <w:bCs/>
          <w:sz w:val="24"/>
          <w:szCs w:val="24"/>
          <w:u w:val="single"/>
          <w:lang w:val="ru-RU"/>
        </w:rPr>
      </w:pPr>
    </w:p>
    <w:p w14:paraId="35AB999C" w14:textId="4EC5A147" w:rsidR="00527C3F" w:rsidRPr="00527C3F" w:rsidRDefault="00C4055B" w:rsidP="00C4055B">
      <w:pPr>
        <w:pStyle w:val="a8"/>
        <w:rPr>
          <w:sz w:val="24"/>
          <w:szCs w:val="24"/>
          <w:lang w:val="ru-RU"/>
        </w:rPr>
      </w:pPr>
      <w:r w:rsidRPr="00C4055B">
        <w:rPr>
          <w:bCs/>
          <w:sz w:val="24"/>
          <w:szCs w:val="24"/>
          <w:u w:val="single"/>
          <w:lang w:val="ru-RU"/>
        </w:rPr>
        <w:t>Заключение: Передаваемые в аренду площади Объекта находятся в удовлетворительном техническом состоянии и пригодны для дальнейшего использования по назначению.</w:t>
      </w:r>
    </w:p>
    <w:p w14:paraId="4F7CBDCC" w14:textId="77777777" w:rsidR="00527C3F" w:rsidRDefault="00527C3F" w:rsidP="00633DA4">
      <w:pPr>
        <w:pStyle w:val="18"/>
        <w:jc w:val="both"/>
        <w:rPr>
          <w:rFonts w:ascii="Times New Roman" w:hAnsi="Times New Roman"/>
          <w:sz w:val="24"/>
          <w:szCs w:val="24"/>
        </w:rPr>
      </w:pPr>
    </w:p>
    <w:p w14:paraId="7F8A0AC1" w14:textId="77777777" w:rsidR="00527C3F" w:rsidRDefault="00527C3F" w:rsidP="00633DA4">
      <w:pPr>
        <w:pStyle w:val="18"/>
        <w:jc w:val="both"/>
        <w:rPr>
          <w:rFonts w:ascii="Times New Roman" w:hAnsi="Times New Roman"/>
          <w:sz w:val="24"/>
          <w:szCs w:val="24"/>
        </w:rPr>
      </w:pPr>
    </w:p>
    <w:p w14:paraId="30FFF2CA" w14:textId="5174714E" w:rsidR="00964CF8" w:rsidRPr="00964CF8" w:rsidRDefault="00964CF8" w:rsidP="00C4055B">
      <w:pPr>
        <w:pStyle w:val="a8"/>
        <w:ind w:left="0"/>
        <w:rPr>
          <w:sz w:val="24"/>
          <w:szCs w:val="24"/>
          <w:lang w:val="ru-RU"/>
        </w:rPr>
      </w:pPr>
      <w:r w:rsidRPr="00964CF8">
        <w:rPr>
          <w:sz w:val="24"/>
          <w:szCs w:val="24"/>
          <w:lang w:val="ru-RU"/>
        </w:rPr>
        <w:t xml:space="preserve">Объект аренды передан:         </w:t>
      </w:r>
      <w:r>
        <w:rPr>
          <w:sz w:val="24"/>
          <w:szCs w:val="24"/>
          <w:lang w:val="ru-RU"/>
        </w:rPr>
        <w:t xml:space="preserve">                              </w:t>
      </w:r>
      <w:r w:rsidRPr="00964CF8">
        <w:rPr>
          <w:sz w:val="24"/>
          <w:szCs w:val="24"/>
          <w:lang w:val="ru-RU"/>
        </w:rPr>
        <w:t>Объект аренды принят:</w:t>
      </w:r>
    </w:p>
    <w:p w14:paraId="5443A18C" w14:textId="77777777" w:rsidR="00964CF8" w:rsidRDefault="00964CF8" w:rsidP="00C4055B">
      <w:pPr>
        <w:pStyle w:val="18"/>
        <w:rPr>
          <w:rFonts w:ascii="Times New Roman" w:hAnsi="Times New Roman"/>
          <w:sz w:val="24"/>
          <w:szCs w:val="24"/>
        </w:rPr>
      </w:pPr>
    </w:p>
    <w:tbl>
      <w:tblPr>
        <w:tblW w:w="9802" w:type="dxa"/>
        <w:tblLayout w:type="fixed"/>
        <w:tblLook w:val="01E0" w:firstRow="1" w:lastRow="1" w:firstColumn="1" w:lastColumn="1" w:noHBand="0" w:noVBand="0"/>
      </w:tblPr>
      <w:tblGrid>
        <w:gridCol w:w="4832"/>
        <w:gridCol w:w="4970"/>
      </w:tblGrid>
      <w:tr w:rsidR="00633DA4" w:rsidRPr="00712E32" w14:paraId="7B56FF3D" w14:textId="77777777" w:rsidTr="005C0CE4">
        <w:trPr>
          <w:trHeight w:val="505"/>
        </w:trPr>
        <w:tc>
          <w:tcPr>
            <w:tcW w:w="4832" w:type="dxa"/>
          </w:tcPr>
          <w:p w14:paraId="31068853" w14:textId="77777777" w:rsidR="00633DA4" w:rsidRPr="00712E32" w:rsidRDefault="00633DA4" w:rsidP="00C4055B">
            <w:pPr>
              <w:suppressLineNumbers/>
              <w:tabs>
                <w:tab w:val="left" w:pos="-180"/>
              </w:tabs>
              <w:rPr>
                <w:rFonts w:ascii="Times New Roman" w:hAnsi="Times New Roman" w:cs="Times New Roman"/>
                <w:bCs/>
                <w:sz w:val="24"/>
                <w:szCs w:val="24"/>
              </w:rPr>
            </w:pPr>
            <w:r w:rsidRPr="00712E32">
              <w:rPr>
                <w:rFonts w:ascii="Times New Roman" w:hAnsi="Times New Roman" w:cs="Times New Roman"/>
                <w:bCs/>
                <w:sz w:val="24"/>
                <w:szCs w:val="24"/>
              </w:rPr>
              <w:t>Арендодатель:</w:t>
            </w:r>
          </w:p>
        </w:tc>
        <w:tc>
          <w:tcPr>
            <w:tcW w:w="4970" w:type="dxa"/>
          </w:tcPr>
          <w:p w14:paraId="62A8A88C" w14:textId="77777777" w:rsidR="00633DA4" w:rsidRPr="00712E32" w:rsidRDefault="00633DA4" w:rsidP="00C4055B">
            <w:pPr>
              <w:suppressLineNumbers/>
              <w:tabs>
                <w:tab w:val="left" w:pos="-180"/>
              </w:tabs>
              <w:rPr>
                <w:rFonts w:ascii="Times New Roman" w:hAnsi="Times New Roman" w:cs="Times New Roman"/>
                <w:bCs/>
                <w:sz w:val="24"/>
                <w:szCs w:val="24"/>
              </w:rPr>
            </w:pPr>
            <w:r w:rsidRPr="00712E32">
              <w:rPr>
                <w:rFonts w:ascii="Times New Roman" w:hAnsi="Times New Roman" w:cs="Times New Roman"/>
                <w:bCs/>
                <w:sz w:val="24"/>
                <w:szCs w:val="24"/>
              </w:rPr>
              <w:t>Арендатор:</w:t>
            </w:r>
          </w:p>
        </w:tc>
      </w:tr>
    </w:tbl>
    <w:p w14:paraId="25C1964E" w14:textId="77777777" w:rsidR="00964CF8" w:rsidRDefault="00964CF8" w:rsidP="009A3562">
      <w:pPr>
        <w:spacing w:after="0"/>
        <w:rPr>
          <w:rFonts w:ascii="Times New Roman" w:hAnsi="Times New Roman"/>
          <w:sz w:val="24"/>
          <w:szCs w:val="24"/>
        </w:rPr>
      </w:pPr>
    </w:p>
    <w:p w14:paraId="6398594E" w14:textId="77777777" w:rsidR="00527C3F" w:rsidRDefault="00527C3F" w:rsidP="009A3562">
      <w:pPr>
        <w:spacing w:after="0"/>
        <w:rPr>
          <w:rFonts w:ascii="Times New Roman" w:hAnsi="Times New Roman"/>
          <w:sz w:val="24"/>
          <w:szCs w:val="24"/>
        </w:rPr>
      </w:pPr>
    </w:p>
    <w:p w14:paraId="66A6F8CC" w14:textId="77777777" w:rsidR="00527C3F" w:rsidRDefault="00527C3F" w:rsidP="009A3562">
      <w:pPr>
        <w:spacing w:after="0"/>
        <w:rPr>
          <w:rFonts w:ascii="Times New Roman" w:hAnsi="Times New Roman"/>
          <w:sz w:val="24"/>
          <w:szCs w:val="24"/>
        </w:rPr>
      </w:pPr>
    </w:p>
    <w:p w14:paraId="2EA3A6CB" w14:textId="77777777" w:rsidR="00527C3F" w:rsidRDefault="00527C3F" w:rsidP="009A3562">
      <w:pPr>
        <w:spacing w:after="0"/>
        <w:rPr>
          <w:rFonts w:ascii="Times New Roman" w:hAnsi="Times New Roman"/>
          <w:sz w:val="24"/>
          <w:szCs w:val="24"/>
        </w:rPr>
      </w:pPr>
    </w:p>
    <w:p w14:paraId="02C993B7" w14:textId="77777777" w:rsidR="00527C3F" w:rsidRDefault="00527C3F" w:rsidP="00527C3F">
      <w:pPr>
        <w:spacing w:after="0"/>
        <w:rPr>
          <w:rFonts w:ascii="Times New Roman" w:hAnsi="Times New Roman"/>
          <w:sz w:val="24"/>
          <w:szCs w:val="24"/>
        </w:rPr>
      </w:pPr>
    </w:p>
    <w:p w14:paraId="7B2B98BF" w14:textId="77777777" w:rsidR="00C4055B" w:rsidRDefault="00C4055B" w:rsidP="00527C3F">
      <w:pPr>
        <w:spacing w:after="0"/>
        <w:rPr>
          <w:rFonts w:ascii="Times New Roman" w:hAnsi="Times New Roman"/>
          <w:sz w:val="24"/>
          <w:szCs w:val="24"/>
        </w:rPr>
      </w:pPr>
    </w:p>
    <w:p w14:paraId="528FC84E" w14:textId="77777777" w:rsidR="00C4055B" w:rsidRDefault="00C4055B" w:rsidP="00527C3F">
      <w:pPr>
        <w:spacing w:after="0"/>
        <w:rPr>
          <w:rFonts w:ascii="Times New Roman" w:hAnsi="Times New Roman"/>
          <w:sz w:val="24"/>
          <w:szCs w:val="24"/>
        </w:rPr>
      </w:pPr>
    </w:p>
    <w:p w14:paraId="710427FB" w14:textId="77777777" w:rsidR="00C4055B" w:rsidRDefault="00C4055B" w:rsidP="00527C3F">
      <w:pPr>
        <w:spacing w:after="0"/>
        <w:rPr>
          <w:rFonts w:ascii="Times New Roman" w:hAnsi="Times New Roman"/>
          <w:sz w:val="24"/>
          <w:szCs w:val="24"/>
        </w:rPr>
      </w:pPr>
    </w:p>
    <w:p w14:paraId="0A347C9F" w14:textId="7F241A98" w:rsidR="00527C3F" w:rsidRPr="006D31ED" w:rsidRDefault="00527C3F" w:rsidP="00527C3F">
      <w:pPr>
        <w:spacing w:after="0"/>
        <w:ind w:left="5400"/>
        <w:jc w:val="right"/>
        <w:rPr>
          <w:rFonts w:ascii="Times New Roman" w:hAnsi="Times New Roman"/>
          <w:sz w:val="24"/>
          <w:szCs w:val="24"/>
        </w:rPr>
      </w:pPr>
      <w:r w:rsidRPr="006D31ED">
        <w:rPr>
          <w:rFonts w:ascii="Times New Roman" w:hAnsi="Times New Roman"/>
          <w:sz w:val="24"/>
          <w:szCs w:val="24"/>
        </w:rPr>
        <w:lastRenderedPageBreak/>
        <w:t>Приложение № 2</w:t>
      </w:r>
      <w:r>
        <w:rPr>
          <w:rFonts w:ascii="Times New Roman" w:hAnsi="Times New Roman"/>
          <w:sz w:val="24"/>
          <w:szCs w:val="24"/>
        </w:rPr>
        <w:t>б</w:t>
      </w:r>
      <w:r w:rsidRPr="006D31ED">
        <w:rPr>
          <w:rFonts w:ascii="Times New Roman" w:hAnsi="Times New Roman"/>
          <w:sz w:val="24"/>
          <w:szCs w:val="24"/>
        </w:rPr>
        <w:t xml:space="preserve"> к Договору аренды </w:t>
      </w:r>
    </w:p>
    <w:p w14:paraId="1A9D8887" w14:textId="77777777" w:rsidR="00527C3F" w:rsidRPr="006D31ED" w:rsidRDefault="00527C3F" w:rsidP="00527C3F">
      <w:pPr>
        <w:spacing w:after="0"/>
        <w:ind w:left="5400"/>
        <w:jc w:val="right"/>
        <w:rPr>
          <w:rFonts w:ascii="Times New Roman" w:hAnsi="Times New Roman"/>
          <w:sz w:val="24"/>
          <w:szCs w:val="24"/>
        </w:rPr>
      </w:pPr>
      <w:r w:rsidRPr="006D31ED">
        <w:rPr>
          <w:rFonts w:ascii="Times New Roman" w:hAnsi="Times New Roman"/>
          <w:sz w:val="24"/>
          <w:szCs w:val="24"/>
        </w:rPr>
        <w:t>объект</w:t>
      </w:r>
      <w:r>
        <w:rPr>
          <w:rFonts w:ascii="Times New Roman" w:hAnsi="Times New Roman"/>
          <w:sz w:val="24"/>
          <w:szCs w:val="24"/>
        </w:rPr>
        <w:t>а</w:t>
      </w:r>
      <w:r w:rsidRPr="006D31ED">
        <w:rPr>
          <w:rFonts w:ascii="Times New Roman" w:hAnsi="Times New Roman"/>
          <w:sz w:val="24"/>
          <w:szCs w:val="24"/>
        </w:rPr>
        <w:t xml:space="preserve"> недвижимого имущества </w:t>
      </w:r>
    </w:p>
    <w:p w14:paraId="288B6652" w14:textId="77777777" w:rsidR="00527C3F" w:rsidRPr="006D31ED" w:rsidRDefault="00527C3F" w:rsidP="00527C3F">
      <w:pPr>
        <w:spacing w:after="0"/>
        <w:ind w:left="5400"/>
        <w:jc w:val="right"/>
        <w:rPr>
          <w:rFonts w:ascii="Times New Roman" w:hAnsi="Times New Roman"/>
          <w:sz w:val="24"/>
          <w:szCs w:val="24"/>
        </w:rPr>
      </w:pPr>
      <w:r w:rsidRPr="006D31ED">
        <w:rPr>
          <w:rFonts w:ascii="Times New Roman" w:hAnsi="Times New Roman"/>
          <w:sz w:val="24"/>
          <w:szCs w:val="24"/>
        </w:rPr>
        <w:t>№ ___ от «</w:t>
      </w:r>
      <w:r>
        <w:rPr>
          <w:rFonts w:ascii="Times New Roman" w:hAnsi="Times New Roman"/>
          <w:sz w:val="24"/>
          <w:szCs w:val="24"/>
        </w:rPr>
        <w:t>___</w:t>
      </w:r>
      <w:r w:rsidRPr="006D31ED">
        <w:rPr>
          <w:rFonts w:ascii="Times New Roman" w:hAnsi="Times New Roman"/>
          <w:sz w:val="24"/>
          <w:szCs w:val="24"/>
        </w:rPr>
        <w:t xml:space="preserve">» </w:t>
      </w:r>
      <w:r>
        <w:rPr>
          <w:rFonts w:ascii="Times New Roman" w:hAnsi="Times New Roman"/>
          <w:sz w:val="24"/>
          <w:szCs w:val="24"/>
        </w:rPr>
        <w:t>______</w:t>
      </w:r>
      <w:r w:rsidRPr="006D31ED">
        <w:rPr>
          <w:rFonts w:ascii="Times New Roman" w:hAnsi="Times New Roman"/>
          <w:sz w:val="24"/>
          <w:szCs w:val="24"/>
        </w:rPr>
        <w:t>____ 20</w:t>
      </w:r>
      <w:r>
        <w:rPr>
          <w:rFonts w:ascii="Times New Roman" w:hAnsi="Times New Roman"/>
          <w:sz w:val="24"/>
          <w:szCs w:val="24"/>
        </w:rPr>
        <w:t>24</w:t>
      </w:r>
      <w:r w:rsidRPr="006D31ED">
        <w:rPr>
          <w:rFonts w:ascii="Times New Roman" w:hAnsi="Times New Roman"/>
          <w:sz w:val="24"/>
          <w:szCs w:val="24"/>
        </w:rPr>
        <w:t xml:space="preserve"> г.</w:t>
      </w:r>
    </w:p>
    <w:p w14:paraId="06E126BB" w14:textId="77777777" w:rsidR="00527C3F" w:rsidRPr="006D31ED" w:rsidRDefault="00527C3F" w:rsidP="00527C3F">
      <w:pPr>
        <w:spacing w:after="0"/>
        <w:ind w:left="5400"/>
        <w:rPr>
          <w:rFonts w:ascii="Times New Roman" w:hAnsi="Times New Roman"/>
          <w:sz w:val="24"/>
          <w:szCs w:val="24"/>
        </w:rPr>
      </w:pPr>
    </w:p>
    <w:p w14:paraId="069781FB" w14:textId="77777777" w:rsidR="00527C3F" w:rsidRPr="00666ED6" w:rsidRDefault="00527C3F" w:rsidP="00527C3F">
      <w:pPr>
        <w:overflowPunct w:val="0"/>
        <w:autoSpaceDE w:val="0"/>
        <w:spacing w:after="0" w:line="240" w:lineRule="auto"/>
        <w:jc w:val="both"/>
        <w:textAlignment w:val="baseline"/>
        <w:rPr>
          <w:rFonts w:ascii="Times New Roman" w:eastAsia="Times New Roman" w:hAnsi="Times New Roman" w:cs="Times New Roman"/>
          <w:sz w:val="24"/>
          <w:szCs w:val="24"/>
          <w:lang w:eastAsia="ar-SA"/>
        </w:rPr>
      </w:pPr>
      <w:r w:rsidRPr="00666ED6">
        <w:rPr>
          <w:rFonts w:ascii="Times New Roman" w:eastAsia="Times New Roman" w:hAnsi="Times New Roman" w:cs="Times New Roman"/>
          <w:bCs/>
          <w:sz w:val="24"/>
          <w:szCs w:val="24"/>
          <w:lang w:eastAsia="ar-SA"/>
        </w:rPr>
        <w:t>Арендодатель</w:t>
      </w:r>
      <w:r w:rsidRPr="00666ED6">
        <w:rPr>
          <w:rFonts w:ascii="Times New Roman" w:eastAsia="Times New Roman" w:hAnsi="Times New Roman" w:cs="Times New Roman"/>
          <w:sz w:val="24"/>
          <w:szCs w:val="24"/>
          <w:lang w:eastAsia="ar-SA"/>
        </w:rPr>
        <w:t xml:space="preserve">: Публичное акционерное общество «Красногорский завод им. С.А. Зверева» </w:t>
      </w:r>
    </w:p>
    <w:p w14:paraId="25019419" w14:textId="77777777" w:rsidR="008B14D7" w:rsidRDefault="00527C3F" w:rsidP="008B14D7">
      <w:pPr>
        <w:pStyle w:val="a8"/>
        <w:ind w:left="0"/>
        <w:jc w:val="both"/>
        <w:rPr>
          <w:bCs/>
          <w:sz w:val="24"/>
          <w:szCs w:val="24"/>
          <w:lang w:val="ru-RU"/>
        </w:rPr>
      </w:pPr>
      <w:r w:rsidRPr="00F5435E">
        <w:rPr>
          <w:bCs/>
          <w:sz w:val="24"/>
          <w:szCs w:val="24"/>
          <w:lang w:val="ru-RU" w:eastAsia="ar-SA"/>
        </w:rPr>
        <w:t xml:space="preserve">Объект: </w:t>
      </w:r>
      <w:r w:rsidR="008B14D7" w:rsidRPr="008B14D7">
        <w:rPr>
          <w:bCs/>
          <w:sz w:val="24"/>
          <w:szCs w:val="24"/>
          <w:lang w:val="ru-RU"/>
        </w:rPr>
        <w:t>часть земельного участка площадью 700 кв. м.  (кадастровый номер 50:11:0010104:19163), прилегающий к складу хранения инертных материалов (инв.101127) по адресу: 143403, Московская область, г. Красногорск, ул. Речная, 8.</w:t>
      </w:r>
    </w:p>
    <w:p w14:paraId="3B2C663E" w14:textId="1ED55C1C" w:rsidR="00527C3F" w:rsidRPr="005A53F1" w:rsidRDefault="00527C3F" w:rsidP="008B14D7">
      <w:pPr>
        <w:pStyle w:val="a8"/>
        <w:ind w:left="0"/>
        <w:jc w:val="both"/>
        <w:rPr>
          <w:sz w:val="24"/>
          <w:szCs w:val="24"/>
          <w:lang w:val="ru-RU" w:eastAsia="ar-SA"/>
        </w:rPr>
      </w:pPr>
      <w:r w:rsidRPr="005A53F1">
        <w:rPr>
          <w:bCs/>
          <w:sz w:val="24"/>
          <w:szCs w:val="24"/>
          <w:lang w:val="ru-RU" w:eastAsia="ar-SA"/>
        </w:rPr>
        <w:t>Арендатор</w:t>
      </w:r>
      <w:r w:rsidR="00A50E99">
        <w:rPr>
          <w:sz w:val="24"/>
          <w:szCs w:val="24"/>
          <w:lang w:val="ru-RU" w:eastAsia="ar-SA"/>
        </w:rPr>
        <w:t xml:space="preserve">: </w:t>
      </w:r>
      <w:r w:rsidRPr="005A53F1">
        <w:rPr>
          <w:sz w:val="24"/>
          <w:szCs w:val="24"/>
          <w:lang w:val="ru-RU" w:eastAsia="ar-SA"/>
        </w:rPr>
        <w:t>_____________</w:t>
      </w:r>
    </w:p>
    <w:p w14:paraId="315B3210" w14:textId="7A3B52C5" w:rsidR="00527C3F" w:rsidRPr="00633DA4" w:rsidRDefault="00527C3F" w:rsidP="00527C3F">
      <w:pPr>
        <w:spacing w:after="0" w:line="240" w:lineRule="auto"/>
        <w:rPr>
          <w:rFonts w:ascii="Times New Roman" w:hAnsi="Times New Roman" w:cs="Times New Roman"/>
          <w:sz w:val="24"/>
          <w:szCs w:val="24"/>
        </w:rPr>
      </w:pPr>
      <w:r w:rsidRPr="00633DA4">
        <w:rPr>
          <w:rFonts w:ascii="Times New Roman" w:eastAsia="Times New Roman" w:hAnsi="Times New Roman" w:cs="Times New Roman"/>
          <w:bCs/>
          <w:sz w:val="24"/>
          <w:szCs w:val="24"/>
          <w:lang w:eastAsia="ar-SA"/>
        </w:rPr>
        <w:t xml:space="preserve">Основание: </w:t>
      </w:r>
      <w:r w:rsidRPr="00633DA4">
        <w:rPr>
          <w:rFonts w:ascii="Times New Roman" w:eastAsia="Times New Roman" w:hAnsi="Times New Roman" w:cs="Times New Roman"/>
          <w:sz w:val="24"/>
          <w:szCs w:val="24"/>
          <w:lang w:eastAsia="ar-SA"/>
        </w:rPr>
        <w:t xml:space="preserve">Договор аренды № </w:t>
      </w:r>
      <w:r w:rsidRPr="00633DA4">
        <w:rPr>
          <w:rFonts w:ascii="Times New Roman" w:hAnsi="Times New Roman" w:cs="Times New Roman"/>
          <w:sz w:val="24"/>
          <w:szCs w:val="24"/>
        </w:rPr>
        <w:t>___ от «___» __________ 202</w:t>
      </w:r>
      <w:r>
        <w:rPr>
          <w:rFonts w:ascii="Times New Roman" w:hAnsi="Times New Roman" w:cs="Times New Roman"/>
          <w:sz w:val="24"/>
          <w:szCs w:val="24"/>
        </w:rPr>
        <w:t>4</w:t>
      </w:r>
      <w:r w:rsidRPr="00633DA4">
        <w:rPr>
          <w:rFonts w:ascii="Times New Roman" w:hAnsi="Times New Roman" w:cs="Times New Roman"/>
          <w:sz w:val="24"/>
          <w:szCs w:val="24"/>
        </w:rPr>
        <w:t>г.</w:t>
      </w:r>
    </w:p>
    <w:p w14:paraId="129C6BFA" w14:textId="77777777" w:rsidR="00527C3F" w:rsidRPr="00633DA4" w:rsidRDefault="00527C3F" w:rsidP="00527C3F">
      <w:pPr>
        <w:overflowPunct w:val="0"/>
        <w:autoSpaceDE w:val="0"/>
        <w:spacing w:after="0" w:line="240" w:lineRule="auto"/>
        <w:textAlignment w:val="baseline"/>
        <w:rPr>
          <w:rFonts w:ascii="Times New Roman" w:eastAsia="Times New Roman" w:hAnsi="Times New Roman" w:cs="Times New Roman"/>
          <w:sz w:val="24"/>
          <w:szCs w:val="24"/>
          <w:lang w:eastAsia="ar-SA"/>
        </w:rPr>
      </w:pPr>
    </w:p>
    <w:p w14:paraId="15E71955" w14:textId="77777777" w:rsidR="00527C3F" w:rsidRPr="00633DA4" w:rsidRDefault="00527C3F" w:rsidP="00527C3F">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sidRPr="00633DA4">
        <w:rPr>
          <w:rFonts w:ascii="Times New Roman" w:eastAsia="Times New Roman" w:hAnsi="Times New Roman" w:cs="Times New Roman"/>
          <w:sz w:val="24"/>
          <w:szCs w:val="24"/>
          <w:lang w:eastAsia="ar-SA"/>
        </w:rPr>
        <w:t>АКТ</w:t>
      </w:r>
    </w:p>
    <w:p w14:paraId="5DC39E9B" w14:textId="77777777" w:rsidR="00527C3F" w:rsidRPr="00633DA4" w:rsidRDefault="00527C3F" w:rsidP="00527C3F">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sidRPr="00633DA4">
        <w:rPr>
          <w:rFonts w:ascii="Times New Roman" w:eastAsia="Times New Roman" w:hAnsi="Times New Roman" w:cs="Times New Roman"/>
          <w:sz w:val="24"/>
          <w:szCs w:val="24"/>
          <w:lang w:eastAsia="ar-SA"/>
        </w:rPr>
        <w:t>приёма-передачи площадей в арендное пользование</w:t>
      </w:r>
    </w:p>
    <w:p w14:paraId="34A87A26" w14:textId="77777777" w:rsidR="00527C3F" w:rsidRPr="00633DA4" w:rsidRDefault="00527C3F" w:rsidP="00527C3F">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w:t>
      </w:r>
      <w:r w:rsidRPr="00633DA4">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__</w:t>
      </w:r>
      <w:r w:rsidRPr="00633DA4">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_____</w:t>
      </w:r>
      <w:r w:rsidRPr="00633DA4">
        <w:rPr>
          <w:rFonts w:ascii="Times New Roman" w:eastAsia="Times New Roman" w:hAnsi="Times New Roman" w:cs="Times New Roman"/>
          <w:sz w:val="24"/>
          <w:szCs w:val="24"/>
          <w:lang w:eastAsia="ar-SA"/>
        </w:rPr>
        <w:t xml:space="preserve"> 202</w:t>
      </w:r>
      <w:r>
        <w:rPr>
          <w:rFonts w:ascii="Times New Roman" w:eastAsia="Times New Roman" w:hAnsi="Times New Roman" w:cs="Times New Roman"/>
          <w:sz w:val="24"/>
          <w:szCs w:val="24"/>
          <w:lang w:eastAsia="ar-SA"/>
        </w:rPr>
        <w:t>4</w:t>
      </w:r>
      <w:r w:rsidRPr="00633DA4">
        <w:rPr>
          <w:rFonts w:ascii="Times New Roman" w:eastAsia="Times New Roman" w:hAnsi="Times New Roman" w:cs="Times New Roman"/>
          <w:sz w:val="24"/>
          <w:szCs w:val="24"/>
          <w:lang w:eastAsia="ar-SA"/>
        </w:rPr>
        <w:t xml:space="preserve"> г.</w:t>
      </w:r>
    </w:p>
    <w:p w14:paraId="3E62D57A" w14:textId="77777777" w:rsidR="00527C3F" w:rsidRPr="002E627D" w:rsidRDefault="00527C3F" w:rsidP="00527C3F">
      <w:pPr>
        <w:overflowPunct w:val="0"/>
        <w:autoSpaceDE w:val="0"/>
        <w:spacing w:after="0" w:line="240" w:lineRule="auto"/>
        <w:textAlignment w:val="baseline"/>
        <w:rPr>
          <w:rFonts w:ascii="Times New Roman" w:eastAsia="Times New Roman" w:hAnsi="Times New Roman" w:cs="Times New Roman"/>
          <w:sz w:val="16"/>
          <w:szCs w:val="16"/>
          <w:lang w:eastAsia="ar-SA"/>
        </w:rPr>
      </w:pPr>
      <w:r w:rsidRPr="00633DA4">
        <w:rPr>
          <w:rFonts w:ascii="Times New Roman" w:eastAsia="Times New Roman" w:hAnsi="Times New Roman" w:cs="Times New Roman"/>
          <w:sz w:val="24"/>
          <w:szCs w:val="24"/>
          <w:lang w:eastAsia="ar-SA"/>
        </w:rPr>
        <w:t xml:space="preserve">                    </w:t>
      </w:r>
      <w:r w:rsidRPr="00633DA4">
        <w:rPr>
          <w:rFonts w:ascii="Times New Roman" w:eastAsia="Times New Roman" w:hAnsi="Times New Roman" w:cs="Times New Roman"/>
          <w:sz w:val="24"/>
          <w:szCs w:val="24"/>
          <w:lang w:eastAsia="ar-SA"/>
        </w:rPr>
        <w:tab/>
      </w:r>
    </w:p>
    <w:p w14:paraId="70A482B5" w14:textId="77777777" w:rsidR="00527C3F" w:rsidRPr="00B916C9" w:rsidRDefault="00527C3F" w:rsidP="00527C3F">
      <w:pPr>
        <w:pStyle w:val="afff4"/>
        <w:jc w:val="both"/>
        <w:rPr>
          <w:szCs w:val="24"/>
          <w:lang w:eastAsia="ar-SA"/>
        </w:rPr>
      </w:pPr>
      <w:r w:rsidRPr="00633DA4">
        <w:rPr>
          <w:szCs w:val="24"/>
        </w:rPr>
        <w:t>Публичное акционерное общество «Красногорский завод им. С.А.</w:t>
      </w:r>
      <w:r>
        <w:rPr>
          <w:szCs w:val="24"/>
        </w:rPr>
        <w:t xml:space="preserve"> </w:t>
      </w:r>
      <w:r w:rsidRPr="00633DA4">
        <w:rPr>
          <w:szCs w:val="24"/>
        </w:rPr>
        <w:t>Зверева», именуемое в дальнейшем «Арендодатель», в лице _________________, действующего на основании ___________, с одной стороны, и «__________________», именуемое в дальнейшем «Арендатор», в лице __________________, действующего на основании _______________, с другой стороны</w:t>
      </w:r>
      <w:r w:rsidRPr="00633DA4">
        <w:rPr>
          <w:szCs w:val="24"/>
          <w:lang w:eastAsia="ar-SA"/>
        </w:rPr>
        <w:t xml:space="preserve">, совместно именуемые Стороны, составили настоящий АКТ о том, что АРЕНДОДАТЕЛЬ передаёт, а АРЕНДАТОР принимает Объект аренды в арендное пользование. </w:t>
      </w:r>
    </w:p>
    <w:p w14:paraId="72374E57" w14:textId="77777777" w:rsidR="00527C3F" w:rsidRPr="00527C3F" w:rsidRDefault="00527C3F" w:rsidP="00527C3F">
      <w:pPr>
        <w:pStyle w:val="18"/>
        <w:jc w:val="both"/>
        <w:rPr>
          <w:rFonts w:ascii="Times New Roman" w:hAnsi="Times New Roman"/>
          <w:sz w:val="24"/>
          <w:szCs w:val="24"/>
        </w:rPr>
      </w:pPr>
    </w:p>
    <w:p w14:paraId="4310A7F2" w14:textId="3B64B466" w:rsidR="008B14D7" w:rsidRDefault="008B14D7" w:rsidP="008B14D7">
      <w:pPr>
        <w:pStyle w:val="a8"/>
        <w:ind w:left="0"/>
        <w:rPr>
          <w:rFonts w:eastAsia="Calibri"/>
          <w:bCs/>
          <w:i/>
          <w:sz w:val="24"/>
          <w:szCs w:val="24"/>
          <w:u w:val="single"/>
          <w:lang w:val="ru-RU"/>
        </w:rPr>
      </w:pPr>
      <w:r w:rsidRPr="008B14D7">
        <w:rPr>
          <w:rFonts w:eastAsia="Calibri"/>
          <w:bCs/>
          <w:i/>
          <w:sz w:val="24"/>
          <w:szCs w:val="24"/>
          <w:u w:val="single"/>
          <w:lang w:val="ru-RU"/>
        </w:rPr>
        <w:t>Техническое состояни</w:t>
      </w:r>
      <w:r w:rsidR="00717F69">
        <w:rPr>
          <w:rFonts w:eastAsia="Calibri"/>
          <w:bCs/>
          <w:i/>
          <w:sz w:val="24"/>
          <w:szCs w:val="24"/>
          <w:u w:val="single"/>
          <w:lang w:val="ru-RU"/>
        </w:rPr>
        <w:t>е передаваемых площадей Объекта:</w:t>
      </w:r>
    </w:p>
    <w:p w14:paraId="760BBD29" w14:textId="77777777" w:rsidR="00717F69" w:rsidRPr="008B14D7" w:rsidRDefault="00717F69" w:rsidP="008B14D7">
      <w:pPr>
        <w:pStyle w:val="a8"/>
        <w:ind w:left="0"/>
        <w:rPr>
          <w:rFonts w:eastAsia="Calibri"/>
          <w:bCs/>
          <w:i/>
          <w:sz w:val="24"/>
          <w:szCs w:val="24"/>
          <w:u w:val="single"/>
          <w:lang w:val="ru-RU"/>
        </w:rPr>
      </w:pPr>
    </w:p>
    <w:p w14:paraId="7107CC1F" w14:textId="77777777" w:rsidR="008B14D7" w:rsidRPr="008B14D7" w:rsidRDefault="008B14D7" w:rsidP="008B14D7">
      <w:pPr>
        <w:pStyle w:val="a8"/>
        <w:ind w:left="0"/>
        <w:rPr>
          <w:rFonts w:eastAsia="Calibri"/>
          <w:bCs/>
          <w:i/>
          <w:sz w:val="24"/>
          <w:szCs w:val="24"/>
          <w:u w:val="single"/>
          <w:lang w:val="ru-RU"/>
        </w:rPr>
      </w:pPr>
      <w:r w:rsidRPr="008B14D7">
        <w:rPr>
          <w:rFonts w:eastAsia="Calibri"/>
          <w:bCs/>
          <w:i/>
          <w:sz w:val="24"/>
          <w:szCs w:val="24"/>
          <w:u w:val="single"/>
          <w:lang w:val="ru-RU"/>
        </w:rPr>
        <w:t xml:space="preserve">Покрытие –  грунт, асфальт.                          </w:t>
      </w:r>
    </w:p>
    <w:p w14:paraId="532EBFF7" w14:textId="77777777" w:rsidR="008B14D7" w:rsidRPr="008B14D7" w:rsidRDefault="008B14D7" w:rsidP="008B14D7">
      <w:pPr>
        <w:pStyle w:val="a8"/>
        <w:ind w:left="0"/>
        <w:rPr>
          <w:rFonts w:eastAsia="Calibri"/>
          <w:bCs/>
          <w:i/>
          <w:sz w:val="24"/>
          <w:szCs w:val="24"/>
          <w:u w:val="single"/>
          <w:lang w:val="ru-RU"/>
        </w:rPr>
      </w:pPr>
      <w:r w:rsidRPr="008B14D7">
        <w:rPr>
          <w:rFonts w:eastAsia="Calibri"/>
          <w:bCs/>
          <w:i/>
          <w:sz w:val="24"/>
          <w:szCs w:val="24"/>
          <w:u w:val="single"/>
          <w:lang w:val="ru-RU"/>
        </w:rPr>
        <w:t xml:space="preserve">Ограждение участка – бетонный забор.                                  </w:t>
      </w:r>
    </w:p>
    <w:p w14:paraId="43874690" w14:textId="77777777" w:rsidR="008B14D7" w:rsidRPr="008B14D7" w:rsidRDefault="008B14D7" w:rsidP="008B14D7">
      <w:pPr>
        <w:pStyle w:val="a8"/>
        <w:ind w:left="0"/>
        <w:rPr>
          <w:rFonts w:eastAsia="Calibri"/>
          <w:bCs/>
          <w:i/>
          <w:sz w:val="24"/>
          <w:szCs w:val="24"/>
          <w:u w:val="single"/>
          <w:lang w:val="ru-RU"/>
        </w:rPr>
      </w:pPr>
      <w:r w:rsidRPr="008B14D7">
        <w:rPr>
          <w:rFonts w:eastAsia="Calibri"/>
          <w:bCs/>
          <w:i/>
          <w:sz w:val="24"/>
          <w:szCs w:val="24"/>
          <w:u w:val="single"/>
          <w:lang w:val="ru-RU"/>
        </w:rPr>
        <w:t xml:space="preserve">Освещение – нет.                                                                                                                    </w:t>
      </w:r>
    </w:p>
    <w:p w14:paraId="37AAE85E" w14:textId="77777777" w:rsidR="008B14D7" w:rsidRPr="008B14D7" w:rsidRDefault="008B14D7" w:rsidP="008B14D7">
      <w:pPr>
        <w:pStyle w:val="a8"/>
        <w:ind w:left="0"/>
        <w:rPr>
          <w:rFonts w:eastAsia="Calibri"/>
          <w:bCs/>
          <w:i/>
          <w:sz w:val="24"/>
          <w:szCs w:val="24"/>
          <w:u w:val="single"/>
          <w:lang w:val="ru-RU"/>
        </w:rPr>
      </w:pPr>
      <w:r w:rsidRPr="008B14D7">
        <w:rPr>
          <w:rFonts w:eastAsia="Calibri"/>
          <w:bCs/>
          <w:i/>
          <w:sz w:val="24"/>
          <w:szCs w:val="24"/>
          <w:u w:val="single"/>
          <w:lang w:val="ru-RU"/>
        </w:rPr>
        <w:t xml:space="preserve">Связь, сигнализация, радиофикация – нет                                            </w:t>
      </w:r>
    </w:p>
    <w:p w14:paraId="32A120C3" w14:textId="77777777" w:rsidR="008B14D7" w:rsidRPr="008B14D7" w:rsidRDefault="008B14D7" w:rsidP="008B14D7">
      <w:pPr>
        <w:pStyle w:val="a8"/>
        <w:ind w:left="0"/>
        <w:rPr>
          <w:rFonts w:eastAsia="Calibri"/>
          <w:bCs/>
          <w:i/>
          <w:sz w:val="24"/>
          <w:szCs w:val="24"/>
          <w:u w:val="single"/>
          <w:lang w:val="ru-RU"/>
        </w:rPr>
      </w:pPr>
      <w:r w:rsidRPr="008B14D7">
        <w:rPr>
          <w:rFonts w:eastAsia="Calibri"/>
          <w:bCs/>
          <w:i/>
          <w:sz w:val="24"/>
          <w:szCs w:val="24"/>
          <w:u w:val="single"/>
          <w:lang w:val="ru-RU"/>
        </w:rPr>
        <w:t xml:space="preserve">Водопровод и канализация –  нет.                                                           </w:t>
      </w:r>
    </w:p>
    <w:p w14:paraId="6A729EAC" w14:textId="77777777" w:rsidR="008B14D7" w:rsidRPr="008B14D7" w:rsidRDefault="008B14D7" w:rsidP="008B14D7">
      <w:pPr>
        <w:pStyle w:val="a8"/>
        <w:ind w:left="0"/>
        <w:rPr>
          <w:rFonts w:eastAsia="Calibri"/>
          <w:bCs/>
          <w:i/>
          <w:sz w:val="24"/>
          <w:szCs w:val="24"/>
          <w:u w:val="single"/>
          <w:lang w:val="ru-RU"/>
        </w:rPr>
      </w:pPr>
      <w:r w:rsidRPr="008B14D7">
        <w:rPr>
          <w:rFonts w:eastAsia="Calibri"/>
          <w:bCs/>
          <w:i/>
          <w:sz w:val="24"/>
          <w:szCs w:val="24"/>
          <w:u w:val="single"/>
          <w:lang w:val="ru-RU"/>
        </w:rPr>
        <w:t>Подъездные пути – грунтовая дорога.</w:t>
      </w:r>
    </w:p>
    <w:p w14:paraId="4A3E116A" w14:textId="77777777" w:rsidR="008B14D7" w:rsidRPr="008B14D7" w:rsidRDefault="008B14D7" w:rsidP="008B14D7">
      <w:pPr>
        <w:pStyle w:val="a8"/>
        <w:ind w:left="0"/>
        <w:rPr>
          <w:rFonts w:eastAsia="Calibri"/>
          <w:bCs/>
          <w:i/>
          <w:sz w:val="24"/>
          <w:szCs w:val="24"/>
          <w:u w:val="single"/>
          <w:lang w:val="ru-RU"/>
        </w:rPr>
      </w:pPr>
      <w:r w:rsidRPr="008B14D7">
        <w:rPr>
          <w:rFonts w:eastAsia="Calibri"/>
          <w:bCs/>
          <w:i/>
          <w:sz w:val="24"/>
          <w:szCs w:val="24"/>
          <w:u w:val="single"/>
          <w:lang w:val="ru-RU"/>
        </w:rPr>
        <w:t>Ворота – нет.</w:t>
      </w:r>
    </w:p>
    <w:p w14:paraId="4A2EDCAF" w14:textId="77777777" w:rsidR="008B14D7" w:rsidRPr="008B14D7" w:rsidRDefault="008B14D7" w:rsidP="008B14D7">
      <w:pPr>
        <w:pStyle w:val="a8"/>
        <w:ind w:left="0"/>
        <w:rPr>
          <w:rFonts w:eastAsia="Calibri"/>
          <w:bCs/>
          <w:i/>
          <w:sz w:val="24"/>
          <w:szCs w:val="24"/>
          <w:u w:val="single"/>
          <w:lang w:val="ru-RU"/>
        </w:rPr>
      </w:pPr>
    </w:p>
    <w:p w14:paraId="38FDAF4D" w14:textId="02D502DD" w:rsidR="00527C3F" w:rsidRPr="00527C3F" w:rsidRDefault="008B14D7" w:rsidP="008B14D7">
      <w:pPr>
        <w:pStyle w:val="a8"/>
        <w:ind w:left="0"/>
        <w:rPr>
          <w:sz w:val="24"/>
          <w:szCs w:val="24"/>
          <w:lang w:val="ru-RU"/>
        </w:rPr>
      </w:pPr>
      <w:r w:rsidRPr="008B14D7">
        <w:rPr>
          <w:rFonts w:eastAsia="Calibri"/>
          <w:bCs/>
          <w:i/>
          <w:sz w:val="24"/>
          <w:szCs w:val="24"/>
          <w:u w:val="single"/>
          <w:lang w:val="ru-RU"/>
        </w:rPr>
        <w:t>Заключение: Передаваемые в аренду площади Объекта находятся в удовлетворительном состоянии и пригодны для дальнейшего использования по назначению.</w:t>
      </w:r>
    </w:p>
    <w:p w14:paraId="773AF8E8" w14:textId="77777777" w:rsidR="00527C3F" w:rsidRDefault="00527C3F" w:rsidP="008B14D7">
      <w:pPr>
        <w:pStyle w:val="18"/>
        <w:jc w:val="both"/>
        <w:rPr>
          <w:rFonts w:ascii="Times New Roman" w:hAnsi="Times New Roman"/>
          <w:sz w:val="24"/>
          <w:szCs w:val="24"/>
        </w:rPr>
      </w:pPr>
    </w:p>
    <w:p w14:paraId="2C6BD79D" w14:textId="77777777" w:rsidR="00527C3F" w:rsidRDefault="00527C3F" w:rsidP="00527C3F">
      <w:pPr>
        <w:pStyle w:val="18"/>
        <w:jc w:val="both"/>
        <w:rPr>
          <w:rFonts w:ascii="Times New Roman" w:hAnsi="Times New Roman"/>
          <w:sz w:val="24"/>
          <w:szCs w:val="24"/>
        </w:rPr>
      </w:pPr>
    </w:p>
    <w:p w14:paraId="403B7B46" w14:textId="77777777" w:rsidR="00527C3F" w:rsidRPr="00964CF8" w:rsidRDefault="00527C3F" w:rsidP="00527C3F">
      <w:pPr>
        <w:pStyle w:val="a8"/>
        <w:ind w:left="0"/>
        <w:rPr>
          <w:sz w:val="24"/>
          <w:szCs w:val="24"/>
          <w:lang w:val="ru-RU"/>
        </w:rPr>
      </w:pPr>
      <w:r w:rsidRPr="00964CF8">
        <w:rPr>
          <w:sz w:val="24"/>
          <w:szCs w:val="24"/>
          <w:lang w:val="ru-RU"/>
        </w:rPr>
        <w:t xml:space="preserve">Объект аренды передан:         </w:t>
      </w:r>
      <w:r>
        <w:rPr>
          <w:sz w:val="24"/>
          <w:szCs w:val="24"/>
          <w:lang w:val="ru-RU"/>
        </w:rPr>
        <w:t xml:space="preserve">                              </w:t>
      </w:r>
      <w:r w:rsidRPr="00964CF8">
        <w:rPr>
          <w:sz w:val="24"/>
          <w:szCs w:val="24"/>
          <w:lang w:val="ru-RU"/>
        </w:rPr>
        <w:t xml:space="preserve">Объект аренды принят:                 </w:t>
      </w:r>
    </w:p>
    <w:p w14:paraId="44F51315" w14:textId="77777777" w:rsidR="00527C3F" w:rsidRDefault="00527C3F" w:rsidP="00527C3F">
      <w:pPr>
        <w:pStyle w:val="18"/>
        <w:jc w:val="both"/>
        <w:rPr>
          <w:rFonts w:ascii="Times New Roman" w:hAnsi="Times New Roman"/>
          <w:sz w:val="24"/>
          <w:szCs w:val="24"/>
        </w:rPr>
      </w:pPr>
    </w:p>
    <w:tbl>
      <w:tblPr>
        <w:tblW w:w="9802" w:type="dxa"/>
        <w:tblLayout w:type="fixed"/>
        <w:tblLook w:val="01E0" w:firstRow="1" w:lastRow="1" w:firstColumn="1" w:lastColumn="1" w:noHBand="0" w:noVBand="0"/>
      </w:tblPr>
      <w:tblGrid>
        <w:gridCol w:w="4832"/>
        <w:gridCol w:w="4970"/>
      </w:tblGrid>
      <w:tr w:rsidR="00527C3F" w:rsidRPr="00712E32" w14:paraId="36B4D59F" w14:textId="77777777" w:rsidTr="00E833FD">
        <w:trPr>
          <w:trHeight w:val="505"/>
        </w:trPr>
        <w:tc>
          <w:tcPr>
            <w:tcW w:w="4832" w:type="dxa"/>
          </w:tcPr>
          <w:p w14:paraId="08E9E0A1" w14:textId="77777777" w:rsidR="00527C3F" w:rsidRPr="00712E32" w:rsidRDefault="00527C3F" w:rsidP="00E833FD">
            <w:pPr>
              <w:suppressLineNumbers/>
              <w:tabs>
                <w:tab w:val="left" w:pos="-180"/>
              </w:tabs>
              <w:rPr>
                <w:rFonts w:ascii="Times New Roman" w:hAnsi="Times New Roman" w:cs="Times New Roman"/>
                <w:bCs/>
                <w:sz w:val="24"/>
                <w:szCs w:val="24"/>
              </w:rPr>
            </w:pPr>
            <w:r w:rsidRPr="00712E32">
              <w:rPr>
                <w:rFonts w:ascii="Times New Roman" w:hAnsi="Times New Roman" w:cs="Times New Roman"/>
                <w:bCs/>
                <w:sz w:val="24"/>
                <w:szCs w:val="24"/>
              </w:rPr>
              <w:t>Арендодатель:</w:t>
            </w:r>
          </w:p>
        </w:tc>
        <w:tc>
          <w:tcPr>
            <w:tcW w:w="4970" w:type="dxa"/>
          </w:tcPr>
          <w:p w14:paraId="0F5B255B" w14:textId="77777777" w:rsidR="00527C3F" w:rsidRPr="00712E32" w:rsidRDefault="00527C3F" w:rsidP="00E833FD">
            <w:pPr>
              <w:suppressLineNumbers/>
              <w:tabs>
                <w:tab w:val="left" w:pos="-180"/>
              </w:tabs>
              <w:rPr>
                <w:rFonts w:ascii="Times New Roman" w:hAnsi="Times New Roman" w:cs="Times New Roman"/>
                <w:bCs/>
                <w:sz w:val="24"/>
                <w:szCs w:val="24"/>
              </w:rPr>
            </w:pPr>
            <w:r w:rsidRPr="00712E32">
              <w:rPr>
                <w:rFonts w:ascii="Times New Roman" w:hAnsi="Times New Roman" w:cs="Times New Roman"/>
                <w:bCs/>
                <w:sz w:val="24"/>
                <w:szCs w:val="24"/>
              </w:rPr>
              <w:t>Арендатор:</w:t>
            </w:r>
          </w:p>
        </w:tc>
      </w:tr>
    </w:tbl>
    <w:p w14:paraId="574276D0" w14:textId="77777777" w:rsidR="00527C3F" w:rsidRDefault="00527C3F" w:rsidP="009A3562">
      <w:pPr>
        <w:spacing w:after="0"/>
        <w:rPr>
          <w:rFonts w:ascii="Times New Roman" w:hAnsi="Times New Roman"/>
          <w:sz w:val="24"/>
          <w:szCs w:val="24"/>
        </w:rPr>
      </w:pPr>
    </w:p>
    <w:p w14:paraId="52740C21" w14:textId="77777777" w:rsidR="00527C3F" w:rsidRDefault="00527C3F" w:rsidP="009A3562">
      <w:pPr>
        <w:spacing w:after="0"/>
        <w:rPr>
          <w:rFonts w:ascii="Times New Roman" w:hAnsi="Times New Roman"/>
          <w:sz w:val="24"/>
          <w:szCs w:val="24"/>
        </w:rPr>
      </w:pPr>
    </w:p>
    <w:p w14:paraId="49021FE2" w14:textId="77777777" w:rsidR="00527C3F" w:rsidRDefault="00527C3F" w:rsidP="009A3562">
      <w:pPr>
        <w:spacing w:after="0"/>
        <w:rPr>
          <w:rFonts w:ascii="Times New Roman" w:hAnsi="Times New Roman"/>
          <w:sz w:val="24"/>
          <w:szCs w:val="24"/>
        </w:rPr>
      </w:pPr>
    </w:p>
    <w:p w14:paraId="718E0F65" w14:textId="77777777" w:rsidR="00527C3F" w:rsidRDefault="00527C3F" w:rsidP="009A3562">
      <w:pPr>
        <w:spacing w:after="0"/>
        <w:rPr>
          <w:rFonts w:ascii="Times New Roman" w:hAnsi="Times New Roman"/>
          <w:sz w:val="24"/>
          <w:szCs w:val="24"/>
        </w:rPr>
      </w:pPr>
    </w:p>
    <w:p w14:paraId="34A9BDAF" w14:textId="77777777" w:rsidR="00555CE0" w:rsidRDefault="00555CE0" w:rsidP="009A3562">
      <w:pPr>
        <w:spacing w:after="0"/>
        <w:rPr>
          <w:rFonts w:ascii="Times New Roman" w:hAnsi="Times New Roman"/>
          <w:sz w:val="24"/>
          <w:szCs w:val="24"/>
          <w:lang w:val="en-US"/>
        </w:rPr>
      </w:pPr>
    </w:p>
    <w:p w14:paraId="719BCFFB" w14:textId="77777777" w:rsidR="00247FBD" w:rsidRDefault="00247FBD" w:rsidP="009A3562">
      <w:pPr>
        <w:spacing w:after="0"/>
        <w:rPr>
          <w:rFonts w:ascii="Times New Roman" w:hAnsi="Times New Roman"/>
          <w:sz w:val="24"/>
          <w:szCs w:val="24"/>
        </w:rPr>
      </w:pPr>
    </w:p>
    <w:p w14:paraId="33A7828B" w14:textId="77777777" w:rsidR="00717F69" w:rsidRDefault="00717F69" w:rsidP="009A3562">
      <w:pPr>
        <w:spacing w:after="0"/>
        <w:rPr>
          <w:rFonts w:ascii="Times New Roman" w:hAnsi="Times New Roman"/>
          <w:sz w:val="24"/>
          <w:szCs w:val="24"/>
        </w:rPr>
      </w:pPr>
    </w:p>
    <w:p w14:paraId="3C47D168" w14:textId="77777777" w:rsidR="00717F69" w:rsidRDefault="00717F69" w:rsidP="009A3562">
      <w:pPr>
        <w:spacing w:after="0"/>
        <w:rPr>
          <w:rFonts w:ascii="Times New Roman" w:hAnsi="Times New Roman"/>
          <w:sz w:val="24"/>
          <w:szCs w:val="24"/>
        </w:rPr>
      </w:pPr>
    </w:p>
    <w:p w14:paraId="2A39647D" w14:textId="77777777" w:rsidR="00717F69" w:rsidRDefault="00717F69" w:rsidP="009A3562">
      <w:pPr>
        <w:spacing w:after="0"/>
        <w:rPr>
          <w:rFonts w:ascii="Times New Roman" w:hAnsi="Times New Roman"/>
          <w:sz w:val="24"/>
          <w:szCs w:val="24"/>
        </w:rPr>
      </w:pPr>
    </w:p>
    <w:p w14:paraId="76D0E3DA" w14:textId="77777777" w:rsidR="00717F69" w:rsidRDefault="00717F69" w:rsidP="009A3562">
      <w:pPr>
        <w:spacing w:after="0"/>
        <w:rPr>
          <w:rFonts w:ascii="Times New Roman" w:hAnsi="Times New Roman"/>
          <w:sz w:val="24"/>
          <w:szCs w:val="24"/>
        </w:rPr>
      </w:pPr>
    </w:p>
    <w:p w14:paraId="46C2173C" w14:textId="77777777" w:rsidR="00717F69" w:rsidRPr="00717F69" w:rsidRDefault="00717F69" w:rsidP="009A3562">
      <w:pPr>
        <w:spacing w:after="0"/>
        <w:rPr>
          <w:rFonts w:ascii="Times New Roman" w:hAnsi="Times New Roman"/>
          <w:sz w:val="24"/>
          <w:szCs w:val="24"/>
        </w:rPr>
      </w:pPr>
    </w:p>
    <w:p w14:paraId="58786D52" w14:textId="77777777" w:rsidR="00527C3F" w:rsidRDefault="00527C3F" w:rsidP="00527C3F">
      <w:pPr>
        <w:spacing w:after="0"/>
        <w:rPr>
          <w:rFonts w:ascii="Times New Roman" w:hAnsi="Times New Roman"/>
          <w:sz w:val="24"/>
          <w:szCs w:val="24"/>
        </w:rPr>
      </w:pPr>
    </w:p>
    <w:p w14:paraId="1F06D19C" w14:textId="277E5291" w:rsidR="00527C3F" w:rsidRPr="006D31ED" w:rsidRDefault="00527C3F" w:rsidP="00527C3F">
      <w:pPr>
        <w:spacing w:after="0"/>
        <w:ind w:left="5400"/>
        <w:jc w:val="right"/>
        <w:rPr>
          <w:rFonts w:ascii="Times New Roman" w:hAnsi="Times New Roman"/>
          <w:sz w:val="24"/>
          <w:szCs w:val="24"/>
        </w:rPr>
      </w:pPr>
      <w:r w:rsidRPr="006D31ED">
        <w:rPr>
          <w:rFonts w:ascii="Times New Roman" w:hAnsi="Times New Roman"/>
          <w:sz w:val="24"/>
          <w:szCs w:val="24"/>
        </w:rPr>
        <w:lastRenderedPageBreak/>
        <w:t>Приложение № 2</w:t>
      </w:r>
      <w:r>
        <w:rPr>
          <w:rFonts w:ascii="Times New Roman" w:hAnsi="Times New Roman"/>
          <w:sz w:val="24"/>
          <w:szCs w:val="24"/>
        </w:rPr>
        <w:t>в</w:t>
      </w:r>
      <w:r w:rsidRPr="006D31ED">
        <w:rPr>
          <w:rFonts w:ascii="Times New Roman" w:hAnsi="Times New Roman"/>
          <w:sz w:val="24"/>
          <w:szCs w:val="24"/>
        </w:rPr>
        <w:t xml:space="preserve"> к Договору аренды </w:t>
      </w:r>
    </w:p>
    <w:p w14:paraId="63A419F2" w14:textId="77777777" w:rsidR="00527C3F" w:rsidRPr="006D31ED" w:rsidRDefault="00527C3F" w:rsidP="00527C3F">
      <w:pPr>
        <w:spacing w:after="0"/>
        <w:ind w:left="5400"/>
        <w:jc w:val="right"/>
        <w:rPr>
          <w:rFonts w:ascii="Times New Roman" w:hAnsi="Times New Roman"/>
          <w:sz w:val="24"/>
          <w:szCs w:val="24"/>
        </w:rPr>
      </w:pPr>
      <w:r w:rsidRPr="006D31ED">
        <w:rPr>
          <w:rFonts w:ascii="Times New Roman" w:hAnsi="Times New Roman"/>
          <w:sz w:val="24"/>
          <w:szCs w:val="24"/>
        </w:rPr>
        <w:t>объект</w:t>
      </w:r>
      <w:r>
        <w:rPr>
          <w:rFonts w:ascii="Times New Roman" w:hAnsi="Times New Roman"/>
          <w:sz w:val="24"/>
          <w:szCs w:val="24"/>
        </w:rPr>
        <w:t>а</w:t>
      </w:r>
      <w:r w:rsidRPr="006D31ED">
        <w:rPr>
          <w:rFonts w:ascii="Times New Roman" w:hAnsi="Times New Roman"/>
          <w:sz w:val="24"/>
          <w:szCs w:val="24"/>
        </w:rPr>
        <w:t xml:space="preserve"> недвижимого имущества </w:t>
      </w:r>
    </w:p>
    <w:p w14:paraId="298455AC" w14:textId="77777777" w:rsidR="00527C3F" w:rsidRPr="006D31ED" w:rsidRDefault="00527C3F" w:rsidP="00527C3F">
      <w:pPr>
        <w:spacing w:after="0"/>
        <w:ind w:left="5400"/>
        <w:jc w:val="right"/>
        <w:rPr>
          <w:rFonts w:ascii="Times New Roman" w:hAnsi="Times New Roman"/>
          <w:sz w:val="24"/>
          <w:szCs w:val="24"/>
        </w:rPr>
      </w:pPr>
      <w:r w:rsidRPr="006D31ED">
        <w:rPr>
          <w:rFonts w:ascii="Times New Roman" w:hAnsi="Times New Roman"/>
          <w:sz w:val="24"/>
          <w:szCs w:val="24"/>
        </w:rPr>
        <w:t>№ ___ от «</w:t>
      </w:r>
      <w:r>
        <w:rPr>
          <w:rFonts w:ascii="Times New Roman" w:hAnsi="Times New Roman"/>
          <w:sz w:val="24"/>
          <w:szCs w:val="24"/>
        </w:rPr>
        <w:t>___</w:t>
      </w:r>
      <w:r w:rsidRPr="006D31ED">
        <w:rPr>
          <w:rFonts w:ascii="Times New Roman" w:hAnsi="Times New Roman"/>
          <w:sz w:val="24"/>
          <w:szCs w:val="24"/>
        </w:rPr>
        <w:t xml:space="preserve">» </w:t>
      </w:r>
      <w:r>
        <w:rPr>
          <w:rFonts w:ascii="Times New Roman" w:hAnsi="Times New Roman"/>
          <w:sz w:val="24"/>
          <w:szCs w:val="24"/>
        </w:rPr>
        <w:t>______</w:t>
      </w:r>
      <w:r w:rsidRPr="006D31ED">
        <w:rPr>
          <w:rFonts w:ascii="Times New Roman" w:hAnsi="Times New Roman"/>
          <w:sz w:val="24"/>
          <w:szCs w:val="24"/>
        </w:rPr>
        <w:t>____ 20</w:t>
      </w:r>
      <w:r>
        <w:rPr>
          <w:rFonts w:ascii="Times New Roman" w:hAnsi="Times New Roman"/>
          <w:sz w:val="24"/>
          <w:szCs w:val="24"/>
        </w:rPr>
        <w:t>24</w:t>
      </w:r>
      <w:r w:rsidRPr="006D31ED">
        <w:rPr>
          <w:rFonts w:ascii="Times New Roman" w:hAnsi="Times New Roman"/>
          <w:sz w:val="24"/>
          <w:szCs w:val="24"/>
        </w:rPr>
        <w:t xml:space="preserve"> г.</w:t>
      </w:r>
    </w:p>
    <w:p w14:paraId="54D76B85" w14:textId="77777777" w:rsidR="00527C3F" w:rsidRPr="006D31ED" w:rsidRDefault="00527C3F" w:rsidP="00527C3F">
      <w:pPr>
        <w:spacing w:after="0"/>
        <w:ind w:left="5400"/>
        <w:rPr>
          <w:rFonts w:ascii="Times New Roman" w:hAnsi="Times New Roman"/>
          <w:sz w:val="24"/>
          <w:szCs w:val="24"/>
        </w:rPr>
      </w:pPr>
    </w:p>
    <w:p w14:paraId="6744A475" w14:textId="77777777" w:rsidR="00527C3F" w:rsidRPr="00666ED6" w:rsidRDefault="00527C3F" w:rsidP="00527C3F">
      <w:pPr>
        <w:overflowPunct w:val="0"/>
        <w:autoSpaceDE w:val="0"/>
        <w:spacing w:after="0" w:line="240" w:lineRule="auto"/>
        <w:jc w:val="both"/>
        <w:textAlignment w:val="baseline"/>
        <w:rPr>
          <w:rFonts w:ascii="Times New Roman" w:eastAsia="Times New Roman" w:hAnsi="Times New Roman" w:cs="Times New Roman"/>
          <w:sz w:val="24"/>
          <w:szCs w:val="24"/>
          <w:lang w:eastAsia="ar-SA"/>
        </w:rPr>
      </w:pPr>
      <w:r w:rsidRPr="00666ED6">
        <w:rPr>
          <w:rFonts w:ascii="Times New Roman" w:eastAsia="Times New Roman" w:hAnsi="Times New Roman" w:cs="Times New Roman"/>
          <w:bCs/>
          <w:sz w:val="24"/>
          <w:szCs w:val="24"/>
          <w:lang w:eastAsia="ar-SA"/>
        </w:rPr>
        <w:t>Арендодатель</w:t>
      </w:r>
      <w:r w:rsidRPr="00666ED6">
        <w:rPr>
          <w:rFonts w:ascii="Times New Roman" w:eastAsia="Times New Roman" w:hAnsi="Times New Roman" w:cs="Times New Roman"/>
          <w:sz w:val="24"/>
          <w:szCs w:val="24"/>
          <w:lang w:eastAsia="ar-SA"/>
        </w:rPr>
        <w:t xml:space="preserve">: Публичное акционерное общество «Красногорский завод им. С.А. Зверева» </w:t>
      </w:r>
    </w:p>
    <w:p w14:paraId="4F65FFDC" w14:textId="378927D9" w:rsidR="00527C3F" w:rsidRPr="00F5435E" w:rsidRDefault="00527C3F" w:rsidP="00527C3F">
      <w:pPr>
        <w:pStyle w:val="311"/>
        <w:spacing w:after="0"/>
        <w:jc w:val="both"/>
        <w:rPr>
          <w:rFonts w:cs="Times New Roman"/>
          <w:sz w:val="24"/>
          <w:szCs w:val="24"/>
          <w:lang w:eastAsia="ru-RU"/>
        </w:rPr>
      </w:pPr>
      <w:r w:rsidRPr="00F5435E">
        <w:rPr>
          <w:rFonts w:cs="Times New Roman"/>
          <w:bCs/>
          <w:sz w:val="24"/>
          <w:szCs w:val="24"/>
          <w:lang w:eastAsia="ar-SA"/>
        </w:rPr>
        <w:t>Объект:</w:t>
      </w:r>
      <w:r w:rsidR="00E42F6A">
        <w:rPr>
          <w:rFonts w:cs="Times New Roman"/>
          <w:bCs/>
          <w:sz w:val="24"/>
          <w:szCs w:val="24"/>
          <w:lang w:eastAsia="ar-SA"/>
        </w:rPr>
        <w:t xml:space="preserve"> </w:t>
      </w:r>
      <w:r w:rsidR="006521A4" w:rsidRPr="006521A4">
        <w:rPr>
          <w:rFonts w:cs="Times New Roman"/>
          <w:sz w:val="24"/>
          <w:szCs w:val="24"/>
        </w:rPr>
        <w:t>часть земельного участка площадью 1208 кв. м. (кадастровый номер 50:11:0010104:19780) в районе склада УКСа, расположенный по адресу: 143403, Московская область, г. Красногорск, ул. Речная, 8</w:t>
      </w:r>
    </w:p>
    <w:p w14:paraId="17156F38" w14:textId="566D16C1" w:rsidR="00527C3F" w:rsidRPr="00633DA4" w:rsidRDefault="00527C3F" w:rsidP="00527C3F">
      <w:pPr>
        <w:spacing w:after="0" w:line="240" w:lineRule="auto"/>
        <w:jc w:val="both"/>
        <w:rPr>
          <w:rFonts w:ascii="Times New Roman" w:eastAsia="Times New Roman" w:hAnsi="Times New Roman" w:cs="Times New Roman"/>
          <w:sz w:val="24"/>
          <w:szCs w:val="24"/>
          <w:lang w:eastAsia="ar-SA"/>
        </w:rPr>
      </w:pPr>
      <w:r w:rsidRPr="00633DA4">
        <w:rPr>
          <w:rFonts w:ascii="Times New Roman" w:eastAsia="Times New Roman" w:hAnsi="Times New Roman" w:cs="Times New Roman"/>
          <w:bCs/>
          <w:sz w:val="24"/>
          <w:szCs w:val="24"/>
          <w:lang w:eastAsia="ar-SA"/>
        </w:rPr>
        <w:t>Арендатор</w:t>
      </w:r>
      <w:r w:rsidR="00A50E99">
        <w:rPr>
          <w:rFonts w:ascii="Times New Roman" w:eastAsia="Times New Roman" w:hAnsi="Times New Roman" w:cs="Times New Roman"/>
          <w:sz w:val="24"/>
          <w:szCs w:val="24"/>
          <w:lang w:eastAsia="ar-SA"/>
        </w:rPr>
        <w:t xml:space="preserve">: </w:t>
      </w:r>
      <w:r w:rsidRPr="00633DA4">
        <w:rPr>
          <w:rFonts w:ascii="Times New Roman" w:eastAsia="Times New Roman" w:hAnsi="Times New Roman" w:cs="Times New Roman"/>
          <w:sz w:val="24"/>
          <w:szCs w:val="24"/>
          <w:lang w:eastAsia="ar-SA"/>
        </w:rPr>
        <w:t>_____________</w:t>
      </w:r>
    </w:p>
    <w:p w14:paraId="2C587815" w14:textId="50E33D09" w:rsidR="00527C3F" w:rsidRPr="00633DA4" w:rsidRDefault="00527C3F" w:rsidP="00527C3F">
      <w:pPr>
        <w:spacing w:after="0" w:line="240" w:lineRule="auto"/>
        <w:rPr>
          <w:rFonts w:ascii="Times New Roman" w:hAnsi="Times New Roman" w:cs="Times New Roman"/>
          <w:sz w:val="24"/>
          <w:szCs w:val="24"/>
        </w:rPr>
      </w:pPr>
      <w:r w:rsidRPr="00633DA4">
        <w:rPr>
          <w:rFonts w:ascii="Times New Roman" w:eastAsia="Times New Roman" w:hAnsi="Times New Roman" w:cs="Times New Roman"/>
          <w:bCs/>
          <w:sz w:val="24"/>
          <w:szCs w:val="24"/>
          <w:lang w:eastAsia="ar-SA"/>
        </w:rPr>
        <w:t xml:space="preserve">Основание: </w:t>
      </w:r>
      <w:r w:rsidRPr="00633DA4">
        <w:rPr>
          <w:rFonts w:ascii="Times New Roman" w:eastAsia="Times New Roman" w:hAnsi="Times New Roman" w:cs="Times New Roman"/>
          <w:sz w:val="24"/>
          <w:szCs w:val="24"/>
          <w:lang w:eastAsia="ar-SA"/>
        </w:rPr>
        <w:t xml:space="preserve">Договор аренды № </w:t>
      </w:r>
      <w:r w:rsidRPr="00633DA4">
        <w:rPr>
          <w:rFonts w:ascii="Times New Roman" w:hAnsi="Times New Roman" w:cs="Times New Roman"/>
          <w:sz w:val="24"/>
          <w:szCs w:val="24"/>
        </w:rPr>
        <w:t>___ от «___» __________ 202</w:t>
      </w:r>
      <w:r>
        <w:rPr>
          <w:rFonts w:ascii="Times New Roman" w:hAnsi="Times New Roman" w:cs="Times New Roman"/>
          <w:sz w:val="24"/>
          <w:szCs w:val="24"/>
        </w:rPr>
        <w:t>4</w:t>
      </w:r>
      <w:r w:rsidRPr="00633DA4">
        <w:rPr>
          <w:rFonts w:ascii="Times New Roman" w:hAnsi="Times New Roman" w:cs="Times New Roman"/>
          <w:sz w:val="24"/>
          <w:szCs w:val="24"/>
        </w:rPr>
        <w:t>г.</w:t>
      </w:r>
    </w:p>
    <w:p w14:paraId="59039512" w14:textId="77777777" w:rsidR="00527C3F" w:rsidRPr="00633DA4" w:rsidRDefault="00527C3F" w:rsidP="00527C3F">
      <w:pPr>
        <w:overflowPunct w:val="0"/>
        <w:autoSpaceDE w:val="0"/>
        <w:spacing w:after="0" w:line="240" w:lineRule="auto"/>
        <w:textAlignment w:val="baseline"/>
        <w:rPr>
          <w:rFonts w:ascii="Times New Roman" w:eastAsia="Times New Roman" w:hAnsi="Times New Roman" w:cs="Times New Roman"/>
          <w:sz w:val="24"/>
          <w:szCs w:val="24"/>
          <w:lang w:eastAsia="ar-SA"/>
        </w:rPr>
      </w:pPr>
    </w:p>
    <w:p w14:paraId="797AAC67" w14:textId="77777777" w:rsidR="00527C3F" w:rsidRPr="00633DA4" w:rsidRDefault="00527C3F" w:rsidP="00527C3F">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sidRPr="00633DA4">
        <w:rPr>
          <w:rFonts w:ascii="Times New Roman" w:eastAsia="Times New Roman" w:hAnsi="Times New Roman" w:cs="Times New Roman"/>
          <w:sz w:val="24"/>
          <w:szCs w:val="24"/>
          <w:lang w:eastAsia="ar-SA"/>
        </w:rPr>
        <w:t>АКТ</w:t>
      </w:r>
    </w:p>
    <w:p w14:paraId="7234D597" w14:textId="77777777" w:rsidR="00527C3F" w:rsidRPr="00633DA4" w:rsidRDefault="00527C3F" w:rsidP="00527C3F">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sidRPr="00633DA4">
        <w:rPr>
          <w:rFonts w:ascii="Times New Roman" w:eastAsia="Times New Roman" w:hAnsi="Times New Roman" w:cs="Times New Roman"/>
          <w:sz w:val="24"/>
          <w:szCs w:val="24"/>
          <w:lang w:eastAsia="ar-SA"/>
        </w:rPr>
        <w:t>приёма-передачи площадей в арендное пользование</w:t>
      </w:r>
    </w:p>
    <w:p w14:paraId="6FF2EA87" w14:textId="77777777" w:rsidR="00527C3F" w:rsidRPr="00633DA4" w:rsidRDefault="00527C3F" w:rsidP="00527C3F">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w:t>
      </w:r>
      <w:r w:rsidRPr="00633DA4">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__</w:t>
      </w:r>
      <w:r w:rsidRPr="00633DA4">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_____</w:t>
      </w:r>
      <w:r w:rsidRPr="00633DA4">
        <w:rPr>
          <w:rFonts w:ascii="Times New Roman" w:eastAsia="Times New Roman" w:hAnsi="Times New Roman" w:cs="Times New Roman"/>
          <w:sz w:val="24"/>
          <w:szCs w:val="24"/>
          <w:lang w:eastAsia="ar-SA"/>
        </w:rPr>
        <w:t xml:space="preserve"> 202</w:t>
      </w:r>
      <w:r>
        <w:rPr>
          <w:rFonts w:ascii="Times New Roman" w:eastAsia="Times New Roman" w:hAnsi="Times New Roman" w:cs="Times New Roman"/>
          <w:sz w:val="24"/>
          <w:szCs w:val="24"/>
          <w:lang w:eastAsia="ar-SA"/>
        </w:rPr>
        <w:t>4</w:t>
      </w:r>
      <w:r w:rsidRPr="00633DA4">
        <w:rPr>
          <w:rFonts w:ascii="Times New Roman" w:eastAsia="Times New Roman" w:hAnsi="Times New Roman" w:cs="Times New Roman"/>
          <w:sz w:val="24"/>
          <w:szCs w:val="24"/>
          <w:lang w:eastAsia="ar-SA"/>
        </w:rPr>
        <w:t xml:space="preserve"> г.</w:t>
      </w:r>
    </w:p>
    <w:p w14:paraId="551C33CE" w14:textId="77777777" w:rsidR="00527C3F" w:rsidRPr="002E627D" w:rsidRDefault="00527C3F" w:rsidP="00527C3F">
      <w:pPr>
        <w:overflowPunct w:val="0"/>
        <w:autoSpaceDE w:val="0"/>
        <w:spacing w:after="0" w:line="240" w:lineRule="auto"/>
        <w:textAlignment w:val="baseline"/>
        <w:rPr>
          <w:rFonts w:ascii="Times New Roman" w:eastAsia="Times New Roman" w:hAnsi="Times New Roman" w:cs="Times New Roman"/>
          <w:sz w:val="16"/>
          <w:szCs w:val="16"/>
          <w:lang w:eastAsia="ar-SA"/>
        </w:rPr>
      </w:pPr>
      <w:r w:rsidRPr="00633DA4">
        <w:rPr>
          <w:rFonts w:ascii="Times New Roman" w:eastAsia="Times New Roman" w:hAnsi="Times New Roman" w:cs="Times New Roman"/>
          <w:sz w:val="24"/>
          <w:szCs w:val="24"/>
          <w:lang w:eastAsia="ar-SA"/>
        </w:rPr>
        <w:t xml:space="preserve">                    </w:t>
      </w:r>
      <w:r w:rsidRPr="00633DA4">
        <w:rPr>
          <w:rFonts w:ascii="Times New Roman" w:eastAsia="Times New Roman" w:hAnsi="Times New Roman" w:cs="Times New Roman"/>
          <w:sz w:val="24"/>
          <w:szCs w:val="24"/>
          <w:lang w:eastAsia="ar-SA"/>
        </w:rPr>
        <w:tab/>
      </w:r>
    </w:p>
    <w:p w14:paraId="35FC3BEE" w14:textId="77777777" w:rsidR="00527C3F" w:rsidRPr="00B916C9" w:rsidRDefault="00527C3F" w:rsidP="00527C3F">
      <w:pPr>
        <w:pStyle w:val="afff4"/>
        <w:jc w:val="both"/>
        <w:rPr>
          <w:szCs w:val="24"/>
          <w:lang w:eastAsia="ar-SA"/>
        </w:rPr>
      </w:pPr>
      <w:r w:rsidRPr="00633DA4">
        <w:rPr>
          <w:szCs w:val="24"/>
        </w:rPr>
        <w:t>Публичное акционерное общество «Красногорский завод им. С.А.</w:t>
      </w:r>
      <w:r>
        <w:rPr>
          <w:szCs w:val="24"/>
        </w:rPr>
        <w:t xml:space="preserve"> </w:t>
      </w:r>
      <w:r w:rsidRPr="00633DA4">
        <w:rPr>
          <w:szCs w:val="24"/>
        </w:rPr>
        <w:t>Зверева», именуемое в дальнейшем «Арендодатель», в лице _________________, действующего на основании ___________, с одной стороны, и «__________________», именуемое в дальнейшем «Арендатор», в лице __________________, действующего на основании _______________, с другой стороны</w:t>
      </w:r>
      <w:r w:rsidRPr="00633DA4">
        <w:rPr>
          <w:szCs w:val="24"/>
          <w:lang w:eastAsia="ar-SA"/>
        </w:rPr>
        <w:t xml:space="preserve">, совместно именуемые Стороны, составили настоящий АКТ о том, что АРЕНДОДАТЕЛЬ передаёт, а АРЕНДАТОР принимает Объект аренды в арендное пользование. </w:t>
      </w:r>
    </w:p>
    <w:p w14:paraId="2893E7FD" w14:textId="77777777" w:rsidR="00527C3F" w:rsidRPr="00527C3F" w:rsidRDefault="00527C3F" w:rsidP="00527C3F">
      <w:pPr>
        <w:pStyle w:val="18"/>
        <w:jc w:val="both"/>
        <w:rPr>
          <w:rFonts w:ascii="Times New Roman" w:hAnsi="Times New Roman"/>
          <w:sz w:val="24"/>
          <w:szCs w:val="24"/>
        </w:rPr>
      </w:pPr>
    </w:p>
    <w:p w14:paraId="18E27958"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Техническое состояние передаваемых площадей Объекта.</w:t>
      </w:r>
    </w:p>
    <w:p w14:paraId="4355D3F3"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 xml:space="preserve">Покрытие – уплотненная земля.                          </w:t>
      </w:r>
    </w:p>
    <w:p w14:paraId="4EB0E6D8"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 xml:space="preserve">Ограждение участка – забор.                                  </w:t>
      </w:r>
    </w:p>
    <w:p w14:paraId="7394D6F0"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 xml:space="preserve">Освещение – есть.                                                                                                                    </w:t>
      </w:r>
    </w:p>
    <w:p w14:paraId="3006B9A9"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 xml:space="preserve">Связь, сигнализация, радиофикация – нет                                            </w:t>
      </w:r>
    </w:p>
    <w:p w14:paraId="0D0D67A2"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 xml:space="preserve">Водопровод и канализация –  нет.                                                           </w:t>
      </w:r>
    </w:p>
    <w:p w14:paraId="564D6028"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Подъездные пути – асфальтированная дорога.</w:t>
      </w:r>
    </w:p>
    <w:p w14:paraId="716EC21C"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Ворота – есть.</w:t>
      </w:r>
    </w:p>
    <w:p w14:paraId="4119955F" w14:textId="77777777" w:rsidR="006521A4" w:rsidRPr="006521A4" w:rsidRDefault="006521A4" w:rsidP="006521A4">
      <w:pPr>
        <w:pStyle w:val="a8"/>
        <w:ind w:left="0"/>
        <w:rPr>
          <w:bCs/>
          <w:sz w:val="24"/>
          <w:szCs w:val="24"/>
          <w:u w:val="single"/>
          <w:lang w:val="ru-RU"/>
        </w:rPr>
      </w:pPr>
    </w:p>
    <w:p w14:paraId="0D843841" w14:textId="77777777" w:rsidR="006521A4" w:rsidRPr="006521A4" w:rsidRDefault="006521A4" w:rsidP="006521A4">
      <w:pPr>
        <w:pStyle w:val="a8"/>
        <w:ind w:left="0"/>
        <w:rPr>
          <w:bCs/>
          <w:sz w:val="24"/>
          <w:szCs w:val="24"/>
          <w:u w:val="single"/>
          <w:lang w:val="ru-RU"/>
        </w:rPr>
      </w:pPr>
      <w:r w:rsidRPr="006521A4">
        <w:rPr>
          <w:bCs/>
          <w:sz w:val="24"/>
          <w:szCs w:val="24"/>
          <w:u w:val="single"/>
          <w:lang w:val="ru-RU"/>
        </w:rPr>
        <w:t xml:space="preserve">Заключение: Передаваемые в аренду площади Объекта находятся в удовлетворительном техническом состоянии и пригодны для дальнейшего использования по назначению. </w:t>
      </w:r>
    </w:p>
    <w:p w14:paraId="4448F222" w14:textId="77777777" w:rsidR="00527C3F" w:rsidRPr="00527C3F" w:rsidRDefault="00527C3F" w:rsidP="006521A4">
      <w:pPr>
        <w:pStyle w:val="a8"/>
        <w:ind w:left="0"/>
        <w:rPr>
          <w:sz w:val="24"/>
          <w:szCs w:val="24"/>
          <w:lang w:val="ru-RU"/>
        </w:rPr>
      </w:pPr>
    </w:p>
    <w:p w14:paraId="3D7DE316" w14:textId="77777777" w:rsidR="00527C3F" w:rsidRDefault="00527C3F" w:rsidP="00527C3F">
      <w:pPr>
        <w:pStyle w:val="18"/>
        <w:jc w:val="both"/>
        <w:rPr>
          <w:rFonts w:ascii="Times New Roman" w:hAnsi="Times New Roman"/>
          <w:sz w:val="24"/>
          <w:szCs w:val="24"/>
        </w:rPr>
      </w:pPr>
    </w:p>
    <w:p w14:paraId="217D8994" w14:textId="77777777" w:rsidR="00527C3F" w:rsidRDefault="00527C3F" w:rsidP="00527C3F">
      <w:pPr>
        <w:pStyle w:val="18"/>
        <w:jc w:val="both"/>
        <w:rPr>
          <w:rFonts w:ascii="Times New Roman" w:hAnsi="Times New Roman"/>
          <w:sz w:val="24"/>
          <w:szCs w:val="24"/>
        </w:rPr>
      </w:pPr>
    </w:p>
    <w:p w14:paraId="6813AA49" w14:textId="77777777" w:rsidR="00527C3F" w:rsidRPr="00964CF8" w:rsidRDefault="00527C3F" w:rsidP="00527C3F">
      <w:pPr>
        <w:pStyle w:val="a8"/>
        <w:ind w:left="0"/>
        <w:rPr>
          <w:sz w:val="24"/>
          <w:szCs w:val="24"/>
          <w:lang w:val="ru-RU"/>
        </w:rPr>
      </w:pPr>
      <w:r w:rsidRPr="00964CF8">
        <w:rPr>
          <w:sz w:val="24"/>
          <w:szCs w:val="24"/>
          <w:lang w:val="ru-RU"/>
        </w:rPr>
        <w:t xml:space="preserve">Объект аренды передан:         </w:t>
      </w:r>
      <w:r>
        <w:rPr>
          <w:sz w:val="24"/>
          <w:szCs w:val="24"/>
          <w:lang w:val="ru-RU"/>
        </w:rPr>
        <w:t xml:space="preserve">                              </w:t>
      </w:r>
      <w:r w:rsidRPr="00964CF8">
        <w:rPr>
          <w:sz w:val="24"/>
          <w:szCs w:val="24"/>
          <w:lang w:val="ru-RU"/>
        </w:rPr>
        <w:t xml:space="preserve">Объект аренды принят:                 </w:t>
      </w:r>
    </w:p>
    <w:p w14:paraId="5578A336" w14:textId="77777777" w:rsidR="00527C3F" w:rsidRDefault="00527C3F" w:rsidP="00527C3F">
      <w:pPr>
        <w:pStyle w:val="18"/>
        <w:jc w:val="both"/>
        <w:rPr>
          <w:rFonts w:ascii="Times New Roman" w:hAnsi="Times New Roman"/>
          <w:sz w:val="24"/>
          <w:szCs w:val="24"/>
        </w:rPr>
      </w:pPr>
    </w:p>
    <w:tbl>
      <w:tblPr>
        <w:tblW w:w="9802" w:type="dxa"/>
        <w:tblLayout w:type="fixed"/>
        <w:tblLook w:val="01E0" w:firstRow="1" w:lastRow="1" w:firstColumn="1" w:lastColumn="1" w:noHBand="0" w:noVBand="0"/>
      </w:tblPr>
      <w:tblGrid>
        <w:gridCol w:w="4832"/>
        <w:gridCol w:w="4970"/>
      </w:tblGrid>
      <w:tr w:rsidR="00527C3F" w:rsidRPr="00712E32" w14:paraId="1CEF673E" w14:textId="77777777" w:rsidTr="00E833FD">
        <w:trPr>
          <w:trHeight w:val="505"/>
        </w:trPr>
        <w:tc>
          <w:tcPr>
            <w:tcW w:w="4832" w:type="dxa"/>
          </w:tcPr>
          <w:p w14:paraId="101A2FA7" w14:textId="77777777" w:rsidR="00527C3F" w:rsidRPr="00712E32" w:rsidRDefault="00527C3F" w:rsidP="00E833FD">
            <w:pPr>
              <w:suppressLineNumbers/>
              <w:tabs>
                <w:tab w:val="left" w:pos="-180"/>
              </w:tabs>
              <w:rPr>
                <w:rFonts w:ascii="Times New Roman" w:hAnsi="Times New Roman" w:cs="Times New Roman"/>
                <w:bCs/>
                <w:sz w:val="24"/>
                <w:szCs w:val="24"/>
              </w:rPr>
            </w:pPr>
            <w:r w:rsidRPr="00712E32">
              <w:rPr>
                <w:rFonts w:ascii="Times New Roman" w:hAnsi="Times New Roman" w:cs="Times New Roman"/>
                <w:bCs/>
                <w:sz w:val="24"/>
                <w:szCs w:val="24"/>
              </w:rPr>
              <w:t>Арендодатель:</w:t>
            </w:r>
          </w:p>
        </w:tc>
        <w:tc>
          <w:tcPr>
            <w:tcW w:w="4970" w:type="dxa"/>
          </w:tcPr>
          <w:p w14:paraId="57A2D5C2" w14:textId="77777777" w:rsidR="00527C3F" w:rsidRPr="00712E32" w:rsidRDefault="00527C3F" w:rsidP="00E833FD">
            <w:pPr>
              <w:suppressLineNumbers/>
              <w:tabs>
                <w:tab w:val="left" w:pos="-180"/>
              </w:tabs>
              <w:rPr>
                <w:rFonts w:ascii="Times New Roman" w:hAnsi="Times New Roman" w:cs="Times New Roman"/>
                <w:bCs/>
                <w:sz w:val="24"/>
                <w:szCs w:val="24"/>
              </w:rPr>
            </w:pPr>
            <w:r w:rsidRPr="00712E32">
              <w:rPr>
                <w:rFonts w:ascii="Times New Roman" w:hAnsi="Times New Roman" w:cs="Times New Roman"/>
                <w:bCs/>
                <w:sz w:val="24"/>
                <w:szCs w:val="24"/>
              </w:rPr>
              <w:t>Арендатор:</w:t>
            </w:r>
          </w:p>
        </w:tc>
      </w:tr>
    </w:tbl>
    <w:p w14:paraId="71F17DEA" w14:textId="77777777" w:rsidR="00527C3F" w:rsidRDefault="00527C3F" w:rsidP="009A3562">
      <w:pPr>
        <w:spacing w:after="0"/>
        <w:rPr>
          <w:rFonts w:ascii="Times New Roman" w:hAnsi="Times New Roman"/>
          <w:sz w:val="24"/>
          <w:szCs w:val="24"/>
        </w:rPr>
      </w:pPr>
    </w:p>
    <w:p w14:paraId="2758815A" w14:textId="77777777" w:rsidR="00527C3F" w:rsidRDefault="00527C3F" w:rsidP="009A3562">
      <w:pPr>
        <w:spacing w:after="0"/>
        <w:rPr>
          <w:rFonts w:ascii="Times New Roman" w:hAnsi="Times New Roman"/>
          <w:sz w:val="24"/>
          <w:szCs w:val="24"/>
        </w:rPr>
      </w:pPr>
    </w:p>
    <w:p w14:paraId="09672CA5" w14:textId="77777777" w:rsidR="00527C3F" w:rsidRDefault="00527C3F" w:rsidP="009A3562">
      <w:pPr>
        <w:spacing w:after="0"/>
        <w:rPr>
          <w:rFonts w:ascii="Times New Roman" w:hAnsi="Times New Roman"/>
          <w:sz w:val="24"/>
          <w:szCs w:val="24"/>
        </w:rPr>
      </w:pPr>
    </w:p>
    <w:p w14:paraId="56286C57" w14:textId="77777777" w:rsidR="00527C3F" w:rsidRDefault="00527C3F" w:rsidP="009A3562">
      <w:pPr>
        <w:spacing w:after="0"/>
        <w:rPr>
          <w:rFonts w:ascii="Times New Roman" w:hAnsi="Times New Roman"/>
          <w:sz w:val="24"/>
          <w:szCs w:val="24"/>
        </w:rPr>
      </w:pPr>
    </w:p>
    <w:p w14:paraId="29CECCB8" w14:textId="77777777" w:rsidR="0063709B" w:rsidRDefault="0063709B" w:rsidP="009A3562">
      <w:pPr>
        <w:spacing w:after="0"/>
        <w:rPr>
          <w:rFonts w:ascii="Times New Roman" w:hAnsi="Times New Roman"/>
          <w:sz w:val="24"/>
          <w:szCs w:val="24"/>
        </w:rPr>
      </w:pPr>
    </w:p>
    <w:p w14:paraId="7D907832" w14:textId="77777777" w:rsidR="0063709B" w:rsidRDefault="0063709B" w:rsidP="009A3562">
      <w:pPr>
        <w:spacing w:after="0"/>
        <w:rPr>
          <w:rFonts w:ascii="Times New Roman" w:hAnsi="Times New Roman"/>
          <w:sz w:val="24"/>
          <w:szCs w:val="24"/>
        </w:rPr>
      </w:pPr>
    </w:p>
    <w:p w14:paraId="2A600FB3" w14:textId="77777777" w:rsidR="0063709B" w:rsidRDefault="0063709B" w:rsidP="009A3562">
      <w:pPr>
        <w:spacing w:after="0"/>
        <w:rPr>
          <w:rFonts w:ascii="Times New Roman" w:hAnsi="Times New Roman"/>
          <w:sz w:val="24"/>
          <w:szCs w:val="24"/>
        </w:rPr>
      </w:pPr>
    </w:p>
    <w:p w14:paraId="05DD15D9" w14:textId="77777777" w:rsidR="0063709B" w:rsidRDefault="0063709B" w:rsidP="009A3562">
      <w:pPr>
        <w:spacing w:after="0"/>
        <w:rPr>
          <w:rFonts w:ascii="Times New Roman" w:hAnsi="Times New Roman"/>
          <w:sz w:val="24"/>
          <w:szCs w:val="24"/>
        </w:rPr>
      </w:pPr>
    </w:p>
    <w:p w14:paraId="1CB2AE77" w14:textId="77777777" w:rsidR="003D36D4" w:rsidRDefault="003D36D4" w:rsidP="009A3562">
      <w:pPr>
        <w:spacing w:after="0"/>
        <w:rPr>
          <w:rFonts w:ascii="Times New Roman" w:hAnsi="Times New Roman"/>
          <w:sz w:val="24"/>
          <w:szCs w:val="24"/>
        </w:rPr>
      </w:pPr>
    </w:p>
    <w:p w14:paraId="23CA827B" w14:textId="77777777" w:rsidR="006521A4" w:rsidRDefault="006521A4" w:rsidP="009A3562">
      <w:pPr>
        <w:spacing w:after="0"/>
        <w:rPr>
          <w:rFonts w:ascii="Times New Roman" w:hAnsi="Times New Roman"/>
          <w:sz w:val="24"/>
          <w:szCs w:val="24"/>
        </w:rPr>
      </w:pPr>
    </w:p>
    <w:p w14:paraId="0D9BDD22" w14:textId="77777777" w:rsidR="0063709B" w:rsidRDefault="0063709B" w:rsidP="009A3562">
      <w:pPr>
        <w:spacing w:after="0"/>
        <w:rPr>
          <w:rFonts w:ascii="Times New Roman" w:hAnsi="Times New Roman"/>
          <w:sz w:val="24"/>
          <w:szCs w:val="24"/>
        </w:rPr>
      </w:pPr>
    </w:p>
    <w:p w14:paraId="67D11A7F" w14:textId="77777777" w:rsidR="00527C3F" w:rsidRDefault="00527C3F" w:rsidP="009A3562">
      <w:pPr>
        <w:spacing w:after="0"/>
        <w:rPr>
          <w:rFonts w:ascii="Times New Roman" w:hAnsi="Times New Roman"/>
          <w:sz w:val="24"/>
          <w:szCs w:val="24"/>
        </w:rPr>
      </w:pPr>
    </w:p>
    <w:p w14:paraId="0B7C29F5" w14:textId="77777777" w:rsidR="002771CC" w:rsidRPr="006D31ED" w:rsidRDefault="002771CC" w:rsidP="002771CC">
      <w:pPr>
        <w:spacing w:after="0"/>
        <w:ind w:left="5400"/>
        <w:jc w:val="right"/>
        <w:rPr>
          <w:rFonts w:ascii="Times New Roman" w:hAnsi="Times New Roman"/>
          <w:sz w:val="24"/>
          <w:szCs w:val="24"/>
        </w:rPr>
      </w:pPr>
      <w:r w:rsidRPr="006D31ED">
        <w:rPr>
          <w:rFonts w:ascii="Times New Roman" w:hAnsi="Times New Roman"/>
          <w:sz w:val="24"/>
          <w:szCs w:val="24"/>
        </w:rPr>
        <w:lastRenderedPageBreak/>
        <w:t>Приложение № 3 к Договору аренды</w:t>
      </w:r>
    </w:p>
    <w:p w14:paraId="3562442B" w14:textId="7C5AAF7B" w:rsidR="002771CC" w:rsidRPr="006D31ED" w:rsidRDefault="002771CC" w:rsidP="002771CC">
      <w:pPr>
        <w:spacing w:after="0"/>
        <w:ind w:left="5400"/>
        <w:jc w:val="right"/>
        <w:rPr>
          <w:rFonts w:ascii="Times New Roman" w:hAnsi="Times New Roman"/>
          <w:sz w:val="24"/>
          <w:szCs w:val="24"/>
        </w:rPr>
      </w:pPr>
      <w:r w:rsidRPr="006D31ED">
        <w:rPr>
          <w:rFonts w:ascii="Times New Roman" w:hAnsi="Times New Roman"/>
          <w:sz w:val="24"/>
          <w:szCs w:val="24"/>
        </w:rPr>
        <w:t>объект</w:t>
      </w:r>
      <w:r w:rsidR="0059402E">
        <w:rPr>
          <w:rFonts w:ascii="Times New Roman" w:hAnsi="Times New Roman"/>
          <w:sz w:val="24"/>
          <w:szCs w:val="24"/>
        </w:rPr>
        <w:t>а</w:t>
      </w:r>
      <w:r w:rsidR="00A50E99">
        <w:rPr>
          <w:rFonts w:ascii="Times New Roman" w:hAnsi="Times New Roman"/>
          <w:sz w:val="24"/>
          <w:szCs w:val="24"/>
        </w:rPr>
        <w:t xml:space="preserve"> </w:t>
      </w:r>
      <w:r w:rsidRPr="006D31ED">
        <w:rPr>
          <w:rFonts w:ascii="Times New Roman" w:hAnsi="Times New Roman"/>
          <w:sz w:val="24"/>
          <w:szCs w:val="24"/>
        </w:rPr>
        <w:t xml:space="preserve">недвижимого имущества </w:t>
      </w:r>
    </w:p>
    <w:p w14:paraId="15DDE6E3" w14:textId="5C3B4C65" w:rsidR="002771CC" w:rsidRDefault="002771CC" w:rsidP="002771CC">
      <w:pPr>
        <w:spacing w:after="0"/>
        <w:ind w:left="5400"/>
        <w:jc w:val="right"/>
        <w:rPr>
          <w:rFonts w:ascii="Times New Roman" w:hAnsi="Times New Roman"/>
          <w:sz w:val="24"/>
          <w:szCs w:val="24"/>
        </w:rPr>
      </w:pPr>
      <w:r w:rsidRPr="006D31ED">
        <w:rPr>
          <w:rFonts w:ascii="Times New Roman" w:hAnsi="Times New Roman"/>
          <w:sz w:val="24"/>
          <w:szCs w:val="24"/>
        </w:rPr>
        <w:t>№    ___ от «</w:t>
      </w:r>
      <w:r w:rsidR="0059402E">
        <w:rPr>
          <w:rFonts w:ascii="Times New Roman" w:hAnsi="Times New Roman"/>
          <w:sz w:val="24"/>
          <w:szCs w:val="24"/>
        </w:rPr>
        <w:t>___</w:t>
      </w:r>
      <w:r w:rsidRPr="006D31ED">
        <w:rPr>
          <w:rFonts w:ascii="Times New Roman" w:hAnsi="Times New Roman"/>
          <w:sz w:val="24"/>
          <w:szCs w:val="24"/>
        </w:rPr>
        <w:t>» _</w:t>
      </w:r>
      <w:r w:rsidR="0059402E">
        <w:rPr>
          <w:rFonts w:ascii="Times New Roman" w:hAnsi="Times New Roman"/>
          <w:sz w:val="24"/>
          <w:szCs w:val="24"/>
        </w:rPr>
        <w:t>_____</w:t>
      </w:r>
      <w:r w:rsidRPr="006D31ED">
        <w:rPr>
          <w:rFonts w:ascii="Times New Roman" w:hAnsi="Times New Roman"/>
          <w:sz w:val="24"/>
          <w:szCs w:val="24"/>
        </w:rPr>
        <w:t>____ 20</w:t>
      </w:r>
      <w:r w:rsidR="00E87D1F">
        <w:rPr>
          <w:rFonts w:ascii="Times New Roman" w:hAnsi="Times New Roman"/>
          <w:sz w:val="24"/>
          <w:szCs w:val="24"/>
        </w:rPr>
        <w:t>2</w:t>
      </w:r>
      <w:r w:rsidR="00AD1067">
        <w:rPr>
          <w:rFonts w:ascii="Times New Roman" w:hAnsi="Times New Roman"/>
          <w:sz w:val="24"/>
          <w:szCs w:val="24"/>
        </w:rPr>
        <w:t>4</w:t>
      </w:r>
      <w:r w:rsidR="0059402E">
        <w:rPr>
          <w:rFonts w:ascii="Times New Roman" w:hAnsi="Times New Roman"/>
          <w:sz w:val="24"/>
          <w:szCs w:val="24"/>
        </w:rPr>
        <w:t xml:space="preserve"> г</w:t>
      </w:r>
      <w:r w:rsidRPr="006D31ED">
        <w:rPr>
          <w:rFonts w:ascii="Times New Roman" w:hAnsi="Times New Roman"/>
          <w:sz w:val="24"/>
          <w:szCs w:val="24"/>
        </w:rPr>
        <w:t>.</w:t>
      </w:r>
    </w:p>
    <w:p w14:paraId="7CEF4DF4" w14:textId="77777777" w:rsidR="00320841" w:rsidRPr="006D31ED" w:rsidRDefault="00320841" w:rsidP="002771CC">
      <w:pPr>
        <w:spacing w:after="0"/>
        <w:ind w:left="5400"/>
        <w:jc w:val="right"/>
        <w:rPr>
          <w:rFonts w:ascii="Times New Roman" w:hAnsi="Times New Roman"/>
          <w:sz w:val="24"/>
          <w:szCs w:val="24"/>
        </w:rPr>
      </w:pPr>
    </w:p>
    <w:p w14:paraId="038E9264" w14:textId="77777777" w:rsidR="002771CC" w:rsidRPr="00B905C3" w:rsidRDefault="002771CC" w:rsidP="00B905C3">
      <w:pPr>
        <w:pStyle w:val="18"/>
        <w:jc w:val="center"/>
        <w:rPr>
          <w:rFonts w:ascii="Times New Roman" w:hAnsi="Times New Roman"/>
          <w:sz w:val="24"/>
          <w:szCs w:val="24"/>
        </w:rPr>
      </w:pPr>
      <w:r w:rsidRPr="00B905C3">
        <w:rPr>
          <w:rFonts w:ascii="Times New Roman" w:hAnsi="Times New Roman"/>
          <w:sz w:val="24"/>
          <w:szCs w:val="24"/>
        </w:rPr>
        <w:t>Разграничение ответственности сторон при эксплуатации здания,</w:t>
      </w:r>
    </w:p>
    <w:p w14:paraId="0F92A67A" w14:textId="77777777" w:rsidR="002771CC" w:rsidRPr="00712E32" w:rsidRDefault="002771CC" w:rsidP="00B905C3">
      <w:pPr>
        <w:pStyle w:val="18"/>
        <w:jc w:val="center"/>
        <w:rPr>
          <w:rFonts w:ascii="Times New Roman" w:hAnsi="Times New Roman"/>
          <w:sz w:val="24"/>
          <w:szCs w:val="24"/>
        </w:rPr>
      </w:pPr>
      <w:r w:rsidRPr="00712E32">
        <w:rPr>
          <w:rFonts w:ascii="Times New Roman" w:hAnsi="Times New Roman"/>
          <w:sz w:val="24"/>
          <w:szCs w:val="24"/>
        </w:rPr>
        <w:t>помещения, оборудования и источников повышенной опасности.</w:t>
      </w:r>
    </w:p>
    <w:p w14:paraId="080946E1" w14:textId="77777777" w:rsidR="00B905C3" w:rsidRPr="00712E32" w:rsidRDefault="00B905C3" w:rsidP="00B905C3">
      <w:pPr>
        <w:pStyle w:val="18"/>
        <w:jc w:val="center"/>
        <w:rPr>
          <w:rFonts w:ascii="Times New Roman" w:hAnsi="Times New Roman"/>
          <w:sz w:val="24"/>
          <w:szCs w:val="24"/>
        </w:rPr>
      </w:pPr>
    </w:p>
    <w:p w14:paraId="66F0CDD3" w14:textId="77777777" w:rsidR="002771CC" w:rsidRPr="00712E32" w:rsidRDefault="002771CC" w:rsidP="002771CC">
      <w:pPr>
        <w:tabs>
          <w:tab w:val="left" w:pos="-180"/>
        </w:tabs>
        <w:ind w:firstLine="540"/>
        <w:rPr>
          <w:rFonts w:ascii="Times New Roman" w:hAnsi="Times New Roman" w:cs="Times New Roman"/>
          <w:sz w:val="24"/>
          <w:szCs w:val="24"/>
        </w:rPr>
      </w:pPr>
      <w:r w:rsidRPr="00712E32">
        <w:rPr>
          <w:rFonts w:ascii="Times New Roman" w:hAnsi="Times New Roman" w:cs="Times New Roman"/>
          <w:sz w:val="24"/>
          <w:szCs w:val="24"/>
        </w:rPr>
        <w:t>Стороны договорились о том, что Арендатор несёт ответственность за:</w:t>
      </w:r>
    </w:p>
    <w:p w14:paraId="3F14F84F" w14:textId="77777777" w:rsidR="00712E32" w:rsidRPr="00712E32" w:rsidRDefault="00207303" w:rsidP="00207303">
      <w:pPr>
        <w:pStyle w:val="a8"/>
        <w:widowControl/>
        <w:tabs>
          <w:tab w:val="left" w:pos="-180"/>
          <w:tab w:val="left" w:pos="735"/>
          <w:tab w:val="left" w:pos="851"/>
        </w:tabs>
        <w:ind w:left="284"/>
        <w:jc w:val="both"/>
        <w:rPr>
          <w:sz w:val="24"/>
          <w:szCs w:val="24"/>
          <w:lang w:val="ru-RU"/>
        </w:rPr>
      </w:pPr>
      <w:r>
        <w:rPr>
          <w:sz w:val="24"/>
          <w:szCs w:val="24"/>
          <w:lang w:val="ru-RU"/>
        </w:rPr>
        <w:t xml:space="preserve">- </w:t>
      </w:r>
      <w:r w:rsidR="00712E32" w:rsidRPr="00712E32">
        <w:rPr>
          <w:sz w:val="24"/>
          <w:szCs w:val="24"/>
          <w:lang w:val="ru-RU"/>
        </w:rPr>
        <w:t>соблюдение правил пожарной безопасности, охраны труда, экологической безопасности, производственной санитарии, как на арендуемых площадях, так и на территории Арендодателя;</w:t>
      </w:r>
    </w:p>
    <w:p w14:paraId="2286D4AE" w14:textId="77777777" w:rsidR="00712E32" w:rsidRPr="00207303" w:rsidRDefault="00207303" w:rsidP="00207303">
      <w:pPr>
        <w:tabs>
          <w:tab w:val="left" w:pos="-180"/>
          <w:tab w:val="left" w:pos="851"/>
        </w:tabs>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E32" w:rsidRPr="00207303">
        <w:rPr>
          <w:rFonts w:ascii="Times New Roman" w:hAnsi="Times New Roman" w:cs="Times New Roman"/>
          <w:bCs/>
          <w:sz w:val="24"/>
          <w:szCs w:val="24"/>
        </w:rPr>
        <w:t>обучение и аттестацию персонала, обслуживающего и ответственного за эксплуатацию источников повышенной опасности (транспортные средства, погрузо-разгрузочные механизмы, лифты и др.);</w:t>
      </w:r>
    </w:p>
    <w:p w14:paraId="2999D2DB" w14:textId="77777777" w:rsidR="00712E32" w:rsidRPr="00207303" w:rsidRDefault="00207303" w:rsidP="00207303">
      <w:pPr>
        <w:tabs>
          <w:tab w:val="left" w:pos="-180"/>
        </w:tabs>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E32" w:rsidRPr="00207303">
        <w:rPr>
          <w:rFonts w:ascii="Times New Roman" w:hAnsi="Times New Roman" w:cs="Times New Roman"/>
          <w:bCs/>
          <w:sz w:val="24"/>
          <w:szCs w:val="24"/>
        </w:rPr>
        <w:t>допуск к работе персонала, не имеющего специальных навыков работы с оборудованием, аппаратурой. Допуск к работе персонала, не имеющего удостоверения, дающего право работать с источниками повышенной опасности и не прошедшего обязательного инструктажа в установленном порядке;</w:t>
      </w:r>
    </w:p>
    <w:p w14:paraId="0D3AE584" w14:textId="77777777" w:rsidR="00712E32" w:rsidRPr="00207303" w:rsidRDefault="00207303" w:rsidP="00207303">
      <w:pPr>
        <w:tabs>
          <w:tab w:val="left" w:pos="-180"/>
        </w:tabs>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E32" w:rsidRPr="00207303">
        <w:rPr>
          <w:rFonts w:ascii="Times New Roman" w:hAnsi="Times New Roman" w:cs="Times New Roman"/>
          <w:bCs/>
          <w:sz w:val="24"/>
          <w:szCs w:val="24"/>
        </w:rPr>
        <w:t>своевременный ремонт и профилактику оборудования, вывоз технологических, производственных и хозяйственных отходов с соблюдением правил безопасности, экологии и культуры производства;</w:t>
      </w:r>
    </w:p>
    <w:p w14:paraId="2783B725" w14:textId="31CFFDA1" w:rsidR="00712E32" w:rsidRPr="00207303" w:rsidRDefault="00207303" w:rsidP="00207303">
      <w:pPr>
        <w:tabs>
          <w:tab w:val="left" w:pos="-180"/>
        </w:tabs>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E32" w:rsidRPr="00207303">
        <w:rPr>
          <w:rFonts w:ascii="Times New Roman" w:hAnsi="Times New Roman" w:cs="Times New Roman"/>
          <w:bCs/>
          <w:sz w:val="24"/>
          <w:szCs w:val="24"/>
        </w:rPr>
        <w:t xml:space="preserve">назначение ответственных лиц за выполнение установленных требований пожарного надзора, </w:t>
      </w:r>
      <w:r w:rsidR="00077A77" w:rsidRPr="00944EFE">
        <w:rPr>
          <w:rFonts w:ascii="Times New Roman" w:hAnsi="Times New Roman" w:cs="Times New Roman"/>
          <w:bCs/>
          <w:sz w:val="24"/>
          <w:szCs w:val="24"/>
        </w:rPr>
        <w:t>АО «</w:t>
      </w:r>
      <w:r w:rsidR="00BE7A29">
        <w:rPr>
          <w:rFonts w:ascii="Times New Roman" w:hAnsi="Times New Roman" w:cs="Times New Roman"/>
          <w:sz w:val="24"/>
          <w:szCs w:val="24"/>
        </w:rPr>
        <w:t>Мос</w:t>
      </w:r>
      <w:r w:rsidR="00077A77" w:rsidRPr="00944EFE">
        <w:rPr>
          <w:rFonts w:ascii="Times New Roman" w:hAnsi="Times New Roman" w:cs="Times New Roman"/>
          <w:sz w:val="24"/>
          <w:szCs w:val="24"/>
        </w:rPr>
        <w:t>энерго</w:t>
      </w:r>
      <w:r w:rsidR="00BE7A29">
        <w:rPr>
          <w:rFonts w:ascii="Times New Roman" w:hAnsi="Times New Roman" w:cs="Times New Roman"/>
          <w:sz w:val="24"/>
          <w:szCs w:val="24"/>
        </w:rPr>
        <w:t>сбыт</w:t>
      </w:r>
      <w:r w:rsidR="00077A77" w:rsidRPr="00944EFE">
        <w:rPr>
          <w:rFonts w:ascii="Times New Roman" w:hAnsi="Times New Roman" w:cs="Times New Roman"/>
          <w:sz w:val="24"/>
          <w:szCs w:val="24"/>
        </w:rPr>
        <w:t>»</w:t>
      </w:r>
      <w:r w:rsidR="009F3A62">
        <w:rPr>
          <w:rFonts w:ascii="Times New Roman" w:hAnsi="Times New Roman" w:cs="Times New Roman"/>
          <w:bCs/>
          <w:sz w:val="24"/>
          <w:szCs w:val="24"/>
        </w:rPr>
        <w:t>,</w:t>
      </w:r>
      <w:r w:rsidR="00712E32" w:rsidRPr="00207303">
        <w:rPr>
          <w:rFonts w:ascii="Times New Roman" w:hAnsi="Times New Roman" w:cs="Times New Roman"/>
          <w:bCs/>
          <w:sz w:val="24"/>
          <w:szCs w:val="24"/>
        </w:rPr>
        <w:t xml:space="preserve"> с прохождением ими аттестации в установленном порядке;</w:t>
      </w:r>
    </w:p>
    <w:p w14:paraId="0315D725" w14:textId="77777777" w:rsidR="00712E32" w:rsidRPr="00207303" w:rsidRDefault="00207303" w:rsidP="00207303">
      <w:pPr>
        <w:tabs>
          <w:tab w:val="left" w:pos="-180"/>
        </w:tabs>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E32" w:rsidRPr="00207303">
        <w:rPr>
          <w:rFonts w:ascii="Times New Roman" w:hAnsi="Times New Roman" w:cs="Times New Roman"/>
          <w:bCs/>
          <w:sz w:val="24"/>
          <w:szCs w:val="24"/>
        </w:rPr>
        <w:t>соблюдение персоналом правил внутреннего трудового распорядка, действующих на территории Арендодателя в части запрета появления на территории Арендодателя в нетрезвом состоянии, проноса спиртных напитков, курения в не отведённых местах, бесцельного хождения по территории Арендодателя, использование телефонов без служебной надобности;</w:t>
      </w:r>
    </w:p>
    <w:p w14:paraId="77EB4B9A" w14:textId="77777777" w:rsidR="00712E32" w:rsidRDefault="00207303" w:rsidP="00207303">
      <w:pPr>
        <w:tabs>
          <w:tab w:val="left" w:pos="-180"/>
        </w:tabs>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E32" w:rsidRPr="00207303">
        <w:rPr>
          <w:rFonts w:ascii="Times New Roman" w:hAnsi="Times New Roman" w:cs="Times New Roman"/>
          <w:bCs/>
          <w:sz w:val="24"/>
          <w:szCs w:val="24"/>
        </w:rPr>
        <w:t>получение лицензий по всем направлениям деятельности, требующих лицензирования по действующему законодательству Российской Федерации;</w:t>
      </w:r>
    </w:p>
    <w:p w14:paraId="18C056C0" w14:textId="77777777" w:rsidR="00712E32" w:rsidRPr="00207303" w:rsidRDefault="00207303" w:rsidP="00207303">
      <w:pPr>
        <w:tabs>
          <w:tab w:val="left" w:pos="-180"/>
        </w:tabs>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E32" w:rsidRPr="00207303">
        <w:rPr>
          <w:rFonts w:ascii="Times New Roman" w:hAnsi="Times New Roman" w:cs="Times New Roman"/>
          <w:bCs/>
          <w:sz w:val="24"/>
          <w:szCs w:val="24"/>
        </w:rPr>
        <w:t>за нанесение ущерба Арендатором третьим лицам на территории Арендодателя и на арендуемой площади;</w:t>
      </w:r>
    </w:p>
    <w:p w14:paraId="25CCBB46" w14:textId="77777777" w:rsidR="00712E32" w:rsidRPr="00207303" w:rsidRDefault="00207303" w:rsidP="00207303">
      <w:pPr>
        <w:tabs>
          <w:tab w:val="left" w:pos="-180"/>
        </w:tabs>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E32" w:rsidRPr="00207303">
        <w:rPr>
          <w:rFonts w:ascii="Times New Roman" w:hAnsi="Times New Roman" w:cs="Times New Roman"/>
          <w:bCs/>
          <w:sz w:val="24"/>
          <w:szCs w:val="24"/>
        </w:rPr>
        <w:t xml:space="preserve">не предоставление своевременной информации о случаях возгорания, аварийных ситуациях, травматизме. </w:t>
      </w:r>
    </w:p>
    <w:p w14:paraId="3A3936C2" w14:textId="77777777" w:rsidR="00712E32" w:rsidRPr="00C94256" w:rsidRDefault="00712E32" w:rsidP="00712E32">
      <w:pPr>
        <w:tabs>
          <w:tab w:val="left" w:pos="-180"/>
        </w:tabs>
        <w:ind w:firstLine="540"/>
        <w:jc w:val="both"/>
        <w:rPr>
          <w:rFonts w:cs="Times New Roman"/>
          <w:bCs/>
          <w:szCs w:val="24"/>
        </w:rPr>
      </w:pPr>
      <w:r w:rsidRPr="00C94256">
        <w:rPr>
          <w:rFonts w:cs="Times New Roman"/>
          <w:bCs/>
          <w:szCs w:val="24"/>
        </w:rPr>
        <w:t xml:space="preserve">       </w:t>
      </w:r>
    </w:p>
    <w:p w14:paraId="3FF69182" w14:textId="77777777" w:rsidR="00712E32" w:rsidRPr="00712E32" w:rsidRDefault="00712E32" w:rsidP="00712E32">
      <w:pPr>
        <w:tabs>
          <w:tab w:val="left" w:pos="-180"/>
        </w:tabs>
        <w:ind w:firstLine="540"/>
        <w:jc w:val="both"/>
        <w:rPr>
          <w:rFonts w:ascii="Times New Roman" w:hAnsi="Times New Roman" w:cs="Times New Roman"/>
          <w:bCs/>
          <w:sz w:val="24"/>
          <w:szCs w:val="24"/>
        </w:rPr>
      </w:pPr>
      <w:r w:rsidRPr="00712E32">
        <w:rPr>
          <w:rFonts w:ascii="Times New Roman" w:hAnsi="Times New Roman" w:cs="Times New Roman"/>
          <w:bCs/>
          <w:sz w:val="24"/>
          <w:szCs w:val="24"/>
        </w:rPr>
        <w:t xml:space="preserve">Во всех указанных случаях Арендатор обязан принять меры по ликвидации опасности,   оказанию помощи пострадавшим, вызвать и обеспечить встречу пожарной охраны, скорой помощи и представителей специальных органов. </w:t>
      </w:r>
    </w:p>
    <w:p w14:paraId="71390AAE" w14:textId="77777777" w:rsidR="002771CC" w:rsidRDefault="00712E32" w:rsidP="00712E32">
      <w:pPr>
        <w:tabs>
          <w:tab w:val="left" w:pos="-180"/>
        </w:tabs>
        <w:ind w:firstLine="540"/>
        <w:jc w:val="both"/>
        <w:rPr>
          <w:rFonts w:ascii="Times New Roman" w:hAnsi="Times New Roman" w:cs="Times New Roman"/>
          <w:sz w:val="24"/>
          <w:szCs w:val="24"/>
        </w:rPr>
      </w:pPr>
      <w:r w:rsidRPr="00712E32">
        <w:rPr>
          <w:rFonts w:ascii="Times New Roman" w:hAnsi="Times New Roman" w:cs="Times New Roman"/>
          <w:sz w:val="24"/>
          <w:szCs w:val="24"/>
        </w:rPr>
        <w:t>Арендодатель не несёт ответственность за ущерб нанесённый Арендатору при возникновении обстоятельств непреодолимой силы</w:t>
      </w:r>
      <w:r w:rsidR="002771CC" w:rsidRPr="00712E32">
        <w:rPr>
          <w:rFonts w:ascii="Times New Roman" w:hAnsi="Times New Roman" w:cs="Times New Roman"/>
          <w:sz w:val="24"/>
          <w:szCs w:val="24"/>
        </w:rPr>
        <w:t>.</w:t>
      </w:r>
    </w:p>
    <w:p w14:paraId="0DDBC84D" w14:textId="77777777" w:rsidR="003D36D4" w:rsidRPr="00712E32" w:rsidRDefault="003D36D4" w:rsidP="00712E32">
      <w:pPr>
        <w:tabs>
          <w:tab w:val="left" w:pos="-180"/>
        </w:tabs>
        <w:ind w:firstLine="540"/>
        <w:jc w:val="both"/>
        <w:rPr>
          <w:rFonts w:ascii="Times New Roman" w:hAnsi="Times New Roman" w:cs="Times New Roman"/>
          <w:sz w:val="24"/>
          <w:szCs w:val="24"/>
        </w:rPr>
      </w:pPr>
    </w:p>
    <w:tbl>
      <w:tblPr>
        <w:tblW w:w="9802" w:type="dxa"/>
        <w:tblLayout w:type="fixed"/>
        <w:tblLook w:val="01E0" w:firstRow="1" w:lastRow="1" w:firstColumn="1" w:lastColumn="1" w:noHBand="0" w:noVBand="0"/>
      </w:tblPr>
      <w:tblGrid>
        <w:gridCol w:w="4832"/>
        <w:gridCol w:w="4970"/>
      </w:tblGrid>
      <w:tr w:rsidR="002771CC" w:rsidRPr="00712E32" w14:paraId="11357520" w14:textId="77777777" w:rsidTr="002771CC">
        <w:trPr>
          <w:trHeight w:val="505"/>
        </w:trPr>
        <w:tc>
          <w:tcPr>
            <w:tcW w:w="4832" w:type="dxa"/>
          </w:tcPr>
          <w:p w14:paraId="345BA8FA" w14:textId="77777777" w:rsidR="002771CC" w:rsidRPr="00712E32" w:rsidRDefault="002771CC" w:rsidP="002771CC">
            <w:pPr>
              <w:suppressLineNumbers/>
              <w:tabs>
                <w:tab w:val="left" w:pos="-180"/>
              </w:tabs>
              <w:rPr>
                <w:rFonts w:ascii="Times New Roman" w:hAnsi="Times New Roman" w:cs="Times New Roman"/>
                <w:bCs/>
                <w:sz w:val="24"/>
                <w:szCs w:val="24"/>
              </w:rPr>
            </w:pPr>
            <w:r w:rsidRPr="00712E32">
              <w:rPr>
                <w:rFonts w:ascii="Times New Roman" w:hAnsi="Times New Roman" w:cs="Times New Roman"/>
                <w:bCs/>
                <w:sz w:val="24"/>
                <w:szCs w:val="24"/>
              </w:rPr>
              <w:t>Арендодатель:</w:t>
            </w:r>
          </w:p>
        </w:tc>
        <w:tc>
          <w:tcPr>
            <w:tcW w:w="4970" w:type="dxa"/>
          </w:tcPr>
          <w:p w14:paraId="3B6E4AB9" w14:textId="77777777" w:rsidR="002771CC" w:rsidRPr="00712E32" w:rsidRDefault="002771CC" w:rsidP="002771CC">
            <w:pPr>
              <w:suppressLineNumbers/>
              <w:tabs>
                <w:tab w:val="left" w:pos="-180"/>
              </w:tabs>
              <w:rPr>
                <w:rFonts w:ascii="Times New Roman" w:hAnsi="Times New Roman" w:cs="Times New Roman"/>
                <w:bCs/>
                <w:sz w:val="24"/>
                <w:szCs w:val="24"/>
              </w:rPr>
            </w:pPr>
            <w:r w:rsidRPr="00712E32">
              <w:rPr>
                <w:rFonts w:ascii="Times New Roman" w:hAnsi="Times New Roman" w:cs="Times New Roman"/>
                <w:bCs/>
                <w:sz w:val="24"/>
                <w:szCs w:val="24"/>
              </w:rPr>
              <w:t>Арендатор:</w:t>
            </w:r>
          </w:p>
        </w:tc>
      </w:tr>
      <w:tr w:rsidR="002771CC" w:rsidRPr="00712E32" w14:paraId="7BDA3509" w14:textId="77777777" w:rsidTr="002771CC">
        <w:trPr>
          <w:trHeight w:val="803"/>
        </w:trPr>
        <w:tc>
          <w:tcPr>
            <w:tcW w:w="4832" w:type="dxa"/>
          </w:tcPr>
          <w:p w14:paraId="4ADAFEE7" w14:textId="77777777" w:rsidR="002771CC" w:rsidRPr="00712E32" w:rsidRDefault="002771CC" w:rsidP="002771CC">
            <w:pPr>
              <w:suppressLineNumbers/>
              <w:tabs>
                <w:tab w:val="left" w:pos="-180"/>
              </w:tabs>
              <w:rPr>
                <w:rFonts w:ascii="Times New Roman" w:hAnsi="Times New Roman" w:cs="Times New Roman"/>
                <w:bCs/>
                <w:sz w:val="24"/>
                <w:szCs w:val="24"/>
              </w:rPr>
            </w:pPr>
          </w:p>
        </w:tc>
        <w:tc>
          <w:tcPr>
            <w:tcW w:w="4970" w:type="dxa"/>
          </w:tcPr>
          <w:p w14:paraId="4E71B930" w14:textId="77777777" w:rsidR="002771CC" w:rsidRPr="00712E32" w:rsidRDefault="002771CC" w:rsidP="002771CC">
            <w:pPr>
              <w:suppressLineNumbers/>
              <w:tabs>
                <w:tab w:val="left" w:pos="-180"/>
              </w:tabs>
              <w:rPr>
                <w:rFonts w:ascii="Times New Roman" w:hAnsi="Times New Roman" w:cs="Times New Roman"/>
                <w:bCs/>
                <w:sz w:val="24"/>
                <w:szCs w:val="24"/>
              </w:rPr>
            </w:pPr>
          </w:p>
        </w:tc>
      </w:tr>
    </w:tbl>
    <w:p w14:paraId="7D3188DC" w14:textId="77777777" w:rsidR="002771CC" w:rsidRPr="006D31ED" w:rsidRDefault="002771CC" w:rsidP="002771CC">
      <w:pPr>
        <w:ind w:left="5398"/>
        <w:jc w:val="right"/>
        <w:rPr>
          <w:rFonts w:ascii="Times New Roman" w:hAnsi="Times New Roman"/>
          <w:sz w:val="24"/>
          <w:szCs w:val="24"/>
        </w:rPr>
        <w:sectPr w:rsidR="002771CC" w:rsidRPr="006D31ED" w:rsidSect="00965EAB">
          <w:pgSz w:w="11906" w:h="16838"/>
          <w:pgMar w:top="851" w:right="850" w:bottom="851" w:left="1134" w:header="426" w:footer="708" w:gutter="0"/>
          <w:cols w:space="708"/>
          <w:docGrid w:linePitch="360"/>
        </w:sectPr>
      </w:pPr>
    </w:p>
    <w:p w14:paraId="705C6405" w14:textId="77777777" w:rsidR="002771CC" w:rsidRPr="006D31ED" w:rsidRDefault="002771CC" w:rsidP="0059402E">
      <w:pPr>
        <w:spacing w:after="0"/>
        <w:ind w:left="5398"/>
        <w:jc w:val="right"/>
        <w:rPr>
          <w:rFonts w:ascii="Times New Roman" w:hAnsi="Times New Roman"/>
          <w:sz w:val="24"/>
          <w:szCs w:val="24"/>
        </w:rPr>
      </w:pPr>
      <w:r w:rsidRPr="006D31ED">
        <w:rPr>
          <w:rFonts w:ascii="Times New Roman" w:hAnsi="Times New Roman"/>
          <w:sz w:val="24"/>
          <w:szCs w:val="24"/>
        </w:rPr>
        <w:lastRenderedPageBreak/>
        <w:t>Приложение № 4 к Договору аренды</w:t>
      </w:r>
    </w:p>
    <w:p w14:paraId="2375F6A6" w14:textId="77777777" w:rsidR="002771CC" w:rsidRPr="006D31ED" w:rsidRDefault="002771CC" w:rsidP="0059402E">
      <w:pPr>
        <w:spacing w:after="0"/>
        <w:ind w:left="5400"/>
        <w:jc w:val="right"/>
        <w:rPr>
          <w:rFonts w:ascii="Times New Roman" w:hAnsi="Times New Roman"/>
          <w:sz w:val="24"/>
          <w:szCs w:val="24"/>
        </w:rPr>
      </w:pPr>
      <w:r w:rsidRPr="006D31ED">
        <w:rPr>
          <w:rFonts w:ascii="Times New Roman" w:hAnsi="Times New Roman"/>
          <w:sz w:val="24"/>
          <w:szCs w:val="24"/>
        </w:rPr>
        <w:t>объект</w:t>
      </w:r>
      <w:r w:rsidR="00320841">
        <w:rPr>
          <w:rFonts w:ascii="Times New Roman" w:hAnsi="Times New Roman"/>
          <w:sz w:val="24"/>
          <w:szCs w:val="24"/>
        </w:rPr>
        <w:t>а</w:t>
      </w:r>
      <w:r w:rsidRPr="006D31ED">
        <w:rPr>
          <w:rFonts w:ascii="Times New Roman" w:hAnsi="Times New Roman"/>
          <w:sz w:val="24"/>
          <w:szCs w:val="24"/>
        </w:rPr>
        <w:t xml:space="preserve"> недвижимого имущества </w:t>
      </w:r>
    </w:p>
    <w:p w14:paraId="7F840841" w14:textId="5C4A38E7" w:rsidR="002771CC" w:rsidRPr="00340F0F" w:rsidRDefault="002771CC" w:rsidP="0059402E">
      <w:pPr>
        <w:spacing w:after="0" w:line="240" w:lineRule="auto"/>
        <w:ind w:left="5400"/>
        <w:jc w:val="right"/>
        <w:rPr>
          <w:rFonts w:ascii="Times New Roman" w:hAnsi="Times New Roman" w:cs="Times New Roman"/>
          <w:sz w:val="24"/>
          <w:szCs w:val="24"/>
        </w:rPr>
      </w:pPr>
      <w:r w:rsidRPr="00340F0F">
        <w:rPr>
          <w:rFonts w:ascii="Times New Roman" w:hAnsi="Times New Roman" w:cs="Times New Roman"/>
          <w:sz w:val="24"/>
          <w:szCs w:val="24"/>
        </w:rPr>
        <w:t>№ ___ от «</w:t>
      </w:r>
      <w:r w:rsidR="0059402E">
        <w:rPr>
          <w:rFonts w:ascii="Times New Roman" w:hAnsi="Times New Roman" w:cs="Times New Roman"/>
          <w:sz w:val="24"/>
          <w:szCs w:val="24"/>
        </w:rPr>
        <w:t>__</w:t>
      </w:r>
      <w:r w:rsidRPr="00340F0F">
        <w:rPr>
          <w:rFonts w:ascii="Times New Roman" w:hAnsi="Times New Roman" w:cs="Times New Roman"/>
          <w:sz w:val="24"/>
          <w:szCs w:val="24"/>
        </w:rPr>
        <w:t xml:space="preserve">» </w:t>
      </w:r>
      <w:r w:rsidR="0059402E">
        <w:rPr>
          <w:rFonts w:ascii="Times New Roman" w:hAnsi="Times New Roman" w:cs="Times New Roman"/>
          <w:sz w:val="24"/>
          <w:szCs w:val="24"/>
        </w:rPr>
        <w:t>___</w:t>
      </w:r>
      <w:r w:rsidRPr="00340F0F">
        <w:rPr>
          <w:rFonts w:ascii="Times New Roman" w:hAnsi="Times New Roman" w:cs="Times New Roman"/>
          <w:sz w:val="24"/>
          <w:szCs w:val="24"/>
        </w:rPr>
        <w:t>_____ 20</w:t>
      </w:r>
      <w:r w:rsidR="00E87D1F">
        <w:rPr>
          <w:rFonts w:ascii="Times New Roman" w:hAnsi="Times New Roman" w:cs="Times New Roman"/>
          <w:sz w:val="24"/>
          <w:szCs w:val="24"/>
        </w:rPr>
        <w:t>2</w:t>
      </w:r>
      <w:r w:rsidR="00402E6A">
        <w:rPr>
          <w:rFonts w:ascii="Times New Roman" w:hAnsi="Times New Roman" w:cs="Times New Roman"/>
          <w:sz w:val="24"/>
          <w:szCs w:val="24"/>
        </w:rPr>
        <w:t>4</w:t>
      </w:r>
      <w:r w:rsidRPr="00340F0F">
        <w:rPr>
          <w:rFonts w:ascii="Times New Roman" w:hAnsi="Times New Roman" w:cs="Times New Roman"/>
          <w:sz w:val="24"/>
          <w:szCs w:val="24"/>
        </w:rPr>
        <w:t xml:space="preserve"> г.</w:t>
      </w:r>
    </w:p>
    <w:p w14:paraId="073DB089" w14:textId="77777777" w:rsidR="00D13445" w:rsidRDefault="00D13445" w:rsidP="00D13445">
      <w:pPr>
        <w:pStyle w:val="18"/>
        <w:jc w:val="center"/>
        <w:rPr>
          <w:rFonts w:ascii="Times New Roman" w:hAnsi="Times New Roman"/>
          <w:sz w:val="24"/>
          <w:szCs w:val="24"/>
          <w:lang w:val="en-US"/>
        </w:rPr>
      </w:pPr>
    </w:p>
    <w:p w14:paraId="64AA2241" w14:textId="77777777" w:rsidR="00773C61" w:rsidRPr="004900F2" w:rsidRDefault="00773C61" w:rsidP="00773C61">
      <w:pPr>
        <w:pStyle w:val="afff2"/>
        <w:jc w:val="center"/>
        <w:rPr>
          <w:rFonts w:ascii="Times New Roman" w:hAnsi="Times New Roman"/>
          <w:sz w:val="24"/>
          <w:szCs w:val="24"/>
        </w:rPr>
      </w:pPr>
      <w:r w:rsidRPr="004900F2">
        <w:rPr>
          <w:rFonts w:ascii="Times New Roman" w:hAnsi="Times New Roman"/>
          <w:sz w:val="24"/>
          <w:szCs w:val="24"/>
        </w:rPr>
        <w:t>ТРЕБОВАНИЯ</w:t>
      </w:r>
    </w:p>
    <w:p w14:paraId="6DF0F113" w14:textId="77777777" w:rsidR="00773C61" w:rsidRDefault="00773C61" w:rsidP="00773C61">
      <w:pPr>
        <w:pStyle w:val="afff2"/>
        <w:jc w:val="center"/>
        <w:rPr>
          <w:rFonts w:ascii="Times New Roman" w:hAnsi="Times New Roman"/>
          <w:sz w:val="24"/>
          <w:szCs w:val="24"/>
        </w:rPr>
      </w:pPr>
      <w:r w:rsidRPr="004900F2">
        <w:rPr>
          <w:rFonts w:ascii="Times New Roman" w:hAnsi="Times New Roman"/>
          <w:sz w:val="24"/>
          <w:szCs w:val="24"/>
        </w:rPr>
        <w:t>пропускного и внутриобъектового режима, пожарной безопасности.</w:t>
      </w:r>
    </w:p>
    <w:p w14:paraId="2675ECC2" w14:textId="77777777" w:rsidR="00402E6A" w:rsidRPr="00402E6A" w:rsidRDefault="00402E6A" w:rsidP="00402E6A">
      <w:pPr>
        <w:pStyle w:val="afff2"/>
        <w:jc w:val="center"/>
        <w:rPr>
          <w:rFonts w:ascii="Times New Roman" w:hAnsi="Times New Roman"/>
          <w:sz w:val="24"/>
          <w:szCs w:val="24"/>
        </w:rPr>
      </w:pPr>
    </w:p>
    <w:p w14:paraId="6AEF7BCC" w14:textId="77777777" w:rsidR="00402E6A" w:rsidRPr="00402E6A" w:rsidRDefault="00402E6A" w:rsidP="00402E6A">
      <w:pPr>
        <w:spacing w:after="0" w:line="240" w:lineRule="auto"/>
        <w:ind w:firstLine="540"/>
        <w:jc w:val="both"/>
        <w:outlineLvl w:val="0"/>
        <w:rPr>
          <w:rFonts w:ascii="Times New Roman" w:hAnsi="Times New Roman" w:cs="Times New Roman"/>
          <w:sz w:val="24"/>
          <w:szCs w:val="24"/>
        </w:rPr>
      </w:pPr>
      <w:r w:rsidRPr="00402E6A">
        <w:rPr>
          <w:rFonts w:ascii="Times New Roman" w:hAnsi="Times New Roman" w:cs="Times New Roman"/>
          <w:sz w:val="24"/>
          <w:szCs w:val="24"/>
        </w:rPr>
        <w:t>1. ОБЩИЕ ПОЛОЖЕНИЯ</w:t>
      </w:r>
    </w:p>
    <w:p w14:paraId="006D3268"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1.1. Одновременно с подписанием договора, с отделом аренды согласовываются списки персонала и автотранспорта (с указанием государственных номеров), места стоянки транспортных средств и маршруты передвижения по территории предприятия. После заключения договора, арендатор списки сотрудников и автотранспорта направляет в бюро пропусков отдела 261 по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440"/>
        <w:gridCol w:w="1260"/>
        <w:gridCol w:w="2160"/>
        <w:gridCol w:w="2340"/>
        <w:gridCol w:w="1594"/>
      </w:tblGrid>
      <w:tr w:rsidR="00402E6A" w:rsidRPr="00402E6A" w14:paraId="35A05C19" w14:textId="77777777" w:rsidTr="00B668B8">
        <w:tc>
          <w:tcPr>
            <w:tcW w:w="648" w:type="dxa"/>
          </w:tcPr>
          <w:p w14:paraId="78336578"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 п/п</w:t>
            </w:r>
          </w:p>
        </w:tc>
        <w:tc>
          <w:tcPr>
            <w:tcW w:w="1440" w:type="dxa"/>
          </w:tcPr>
          <w:p w14:paraId="66C89472"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Должность работника</w:t>
            </w:r>
          </w:p>
        </w:tc>
        <w:tc>
          <w:tcPr>
            <w:tcW w:w="1260" w:type="dxa"/>
          </w:tcPr>
          <w:p w14:paraId="37F3B55A"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Фамилия, Имя, Отчество</w:t>
            </w:r>
          </w:p>
        </w:tc>
        <w:tc>
          <w:tcPr>
            <w:tcW w:w="2160" w:type="dxa"/>
          </w:tcPr>
          <w:p w14:paraId="1B8112AB"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Паспортные данные (дата и место рождения, номер паспорта, кем и когда выдан, адрес регистрации (жительства – по факту)</w:t>
            </w:r>
          </w:p>
        </w:tc>
        <w:tc>
          <w:tcPr>
            <w:tcW w:w="2340" w:type="dxa"/>
          </w:tcPr>
          <w:p w14:paraId="41B5DCD9"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Для иностранных специалистов (рабочих): гражданство, срок действия регистрации, номер и срок разрешения на работу.</w:t>
            </w:r>
          </w:p>
        </w:tc>
        <w:tc>
          <w:tcPr>
            <w:tcW w:w="1594" w:type="dxa"/>
          </w:tcPr>
          <w:p w14:paraId="78E6498B"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Примечание</w:t>
            </w:r>
          </w:p>
        </w:tc>
      </w:tr>
      <w:tr w:rsidR="00402E6A" w:rsidRPr="00402E6A" w14:paraId="1D5023C9" w14:textId="77777777" w:rsidTr="00B668B8">
        <w:tc>
          <w:tcPr>
            <w:tcW w:w="648" w:type="dxa"/>
          </w:tcPr>
          <w:p w14:paraId="63F9F5A2"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1</w:t>
            </w:r>
          </w:p>
        </w:tc>
        <w:tc>
          <w:tcPr>
            <w:tcW w:w="1440" w:type="dxa"/>
          </w:tcPr>
          <w:p w14:paraId="07513DCB"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2</w:t>
            </w:r>
          </w:p>
        </w:tc>
        <w:tc>
          <w:tcPr>
            <w:tcW w:w="1260" w:type="dxa"/>
          </w:tcPr>
          <w:p w14:paraId="52BC4479"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3</w:t>
            </w:r>
          </w:p>
        </w:tc>
        <w:tc>
          <w:tcPr>
            <w:tcW w:w="2160" w:type="dxa"/>
          </w:tcPr>
          <w:p w14:paraId="1B9BCAD9"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4</w:t>
            </w:r>
          </w:p>
        </w:tc>
        <w:tc>
          <w:tcPr>
            <w:tcW w:w="2340" w:type="dxa"/>
          </w:tcPr>
          <w:p w14:paraId="42C1A818"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w:t>
            </w:r>
          </w:p>
        </w:tc>
        <w:tc>
          <w:tcPr>
            <w:tcW w:w="1594" w:type="dxa"/>
          </w:tcPr>
          <w:p w14:paraId="1A5A8294" w14:textId="77777777" w:rsidR="00402E6A" w:rsidRPr="00402E6A" w:rsidRDefault="00402E6A" w:rsidP="00402E6A">
            <w:pPr>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6</w:t>
            </w:r>
          </w:p>
        </w:tc>
      </w:tr>
      <w:tr w:rsidR="00402E6A" w:rsidRPr="00402E6A" w14:paraId="73E58CB9" w14:textId="77777777" w:rsidTr="00B668B8">
        <w:tc>
          <w:tcPr>
            <w:tcW w:w="648" w:type="dxa"/>
          </w:tcPr>
          <w:p w14:paraId="26799C74" w14:textId="77777777" w:rsidR="00402E6A" w:rsidRPr="00402E6A" w:rsidRDefault="00402E6A" w:rsidP="00402E6A">
            <w:pPr>
              <w:spacing w:after="0" w:line="240" w:lineRule="auto"/>
              <w:jc w:val="center"/>
              <w:rPr>
                <w:rFonts w:ascii="Times New Roman" w:hAnsi="Times New Roman" w:cs="Times New Roman"/>
                <w:sz w:val="24"/>
                <w:szCs w:val="24"/>
              </w:rPr>
            </w:pPr>
          </w:p>
        </w:tc>
        <w:tc>
          <w:tcPr>
            <w:tcW w:w="1440" w:type="dxa"/>
          </w:tcPr>
          <w:p w14:paraId="2273DE17" w14:textId="77777777" w:rsidR="00402E6A" w:rsidRPr="00402E6A" w:rsidRDefault="00402E6A" w:rsidP="00402E6A">
            <w:pPr>
              <w:spacing w:after="0" w:line="240" w:lineRule="auto"/>
              <w:jc w:val="center"/>
              <w:rPr>
                <w:rFonts w:ascii="Times New Roman" w:hAnsi="Times New Roman" w:cs="Times New Roman"/>
                <w:sz w:val="24"/>
                <w:szCs w:val="24"/>
              </w:rPr>
            </w:pPr>
          </w:p>
        </w:tc>
        <w:tc>
          <w:tcPr>
            <w:tcW w:w="1260" w:type="dxa"/>
          </w:tcPr>
          <w:p w14:paraId="521BEAED" w14:textId="77777777" w:rsidR="00402E6A" w:rsidRPr="00402E6A" w:rsidRDefault="00402E6A" w:rsidP="00402E6A">
            <w:pPr>
              <w:spacing w:after="0" w:line="240" w:lineRule="auto"/>
              <w:jc w:val="center"/>
              <w:rPr>
                <w:rFonts w:ascii="Times New Roman" w:hAnsi="Times New Roman" w:cs="Times New Roman"/>
                <w:sz w:val="24"/>
                <w:szCs w:val="24"/>
              </w:rPr>
            </w:pPr>
          </w:p>
        </w:tc>
        <w:tc>
          <w:tcPr>
            <w:tcW w:w="2160" w:type="dxa"/>
          </w:tcPr>
          <w:p w14:paraId="14106662" w14:textId="77777777" w:rsidR="00402E6A" w:rsidRPr="00402E6A" w:rsidRDefault="00402E6A" w:rsidP="00402E6A">
            <w:pPr>
              <w:spacing w:after="0" w:line="240" w:lineRule="auto"/>
              <w:jc w:val="center"/>
              <w:rPr>
                <w:rFonts w:ascii="Times New Roman" w:hAnsi="Times New Roman" w:cs="Times New Roman"/>
                <w:sz w:val="24"/>
                <w:szCs w:val="24"/>
              </w:rPr>
            </w:pPr>
          </w:p>
        </w:tc>
        <w:tc>
          <w:tcPr>
            <w:tcW w:w="2340" w:type="dxa"/>
          </w:tcPr>
          <w:p w14:paraId="543480BD" w14:textId="77777777" w:rsidR="00402E6A" w:rsidRPr="00402E6A" w:rsidRDefault="00402E6A" w:rsidP="00402E6A">
            <w:pPr>
              <w:spacing w:after="0" w:line="240" w:lineRule="auto"/>
              <w:jc w:val="center"/>
              <w:rPr>
                <w:rFonts w:ascii="Times New Roman" w:hAnsi="Times New Roman" w:cs="Times New Roman"/>
                <w:sz w:val="24"/>
                <w:szCs w:val="24"/>
              </w:rPr>
            </w:pPr>
          </w:p>
        </w:tc>
        <w:tc>
          <w:tcPr>
            <w:tcW w:w="1594" w:type="dxa"/>
          </w:tcPr>
          <w:p w14:paraId="7D3BA2E8" w14:textId="77777777" w:rsidR="00402E6A" w:rsidRPr="00402E6A" w:rsidRDefault="00402E6A" w:rsidP="00402E6A">
            <w:pPr>
              <w:spacing w:after="0" w:line="240" w:lineRule="auto"/>
              <w:jc w:val="center"/>
              <w:rPr>
                <w:rFonts w:ascii="Times New Roman" w:hAnsi="Times New Roman" w:cs="Times New Roman"/>
                <w:sz w:val="24"/>
                <w:szCs w:val="24"/>
              </w:rPr>
            </w:pPr>
          </w:p>
        </w:tc>
      </w:tr>
    </w:tbl>
    <w:p w14:paraId="48548B85" w14:textId="77777777" w:rsidR="00402E6A" w:rsidRPr="00402E6A" w:rsidRDefault="00402E6A" w:rsidP="00402E6A">
      <w:pPr>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Списки должны содержать реквизиты организации, и быть заверены круглой печатью.</w:t>
      </w:r>
    </w:p>
    <w:p w14:paraId="6E793FF6"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1.2. Руководитель арендующей организации (Арендатор) обеспечивает доведение и неукоснительное выполнение данных Требований всеми работниками, находящимися на территории Публичного акционерного общества «Красногорский завод им. С.А. Зверева» (</w:t>
      </w:r>
      <w:r w:rsidRPr="00402E6A">
        <w:rPr>
          <w:rFonts w:ascii="Times New Roman" w:hAnsi="Times New Roman" w:cs="Times New Roman"/>
          <w:bCs/>
          <w:sz w:val="24"/>
          <w:szCs w:val="24"/>
        </w:rPr>
        <w:t>Арендодателя</w:t>
      </w:r>
      <w:r w:rsidRPr="00402E6A">
        <w:rPr>
          <w:rFonts w:ascii="Times New Roman" w:hAnsi="Times New Roman" w:cs="Times New Roman"/>
          <w:sz w:val="24"/>
          <w:szCs w:val="24"/>
        </w:rPr>
        <w:t>), и несёт за это персональную ответственность.</w:t>
      </w:r>
    </w:p>
    <w:p w14:paraId="3C97A79E"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1.3. Лица, виновные в нарушении требований режима и правил пожарной безопасности, в зависимости от характера нарушений и последствий несут ответственность в соответствии с действующим законодательством Российской Федерации и правилами внутреннего распорядка.</w:t>
      </w:r>
    </w:p>
    <w:p w14:paraId="21063DEE"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1.4. Арендатор на территории предприятия имеет право заниматься только деятельностью, заявленной в договоре аренды. Создание Арендатором совместных предприятий, а также передача арендуемых площадей субарендаторам, без согласования с </w:t>
      </w:r>
      <w:r w:rsidRPr="00402E6A">
        <w:rPr>
          <w:rFonts w:ascii="Times New Roman" w:hAnsi="Times New Roman" w:cs="Times New Roman"/>
          <w:bCs/>
          <w:sz w:val="24"/>
          <w:szCs w:val="24"/>
        </w:rPr>
        <w:t>Арендодателем</w:t>
      </w:r>
      <w:r w:rsidRPr="00402E6A">
        <w:rPr>
          <w:rFonts w:ascii="Times New Roman" w:hAnsi="Times New Roman" w:cs="Times New Roman"/>
          <w:sz w:val="24"/>
          <w:szCs w:val="24"/>
        </w:rPr>
        <w:t>, не допускается.</w:t>
      </w:r>
    </w:p>
    <w:p w14:paraId="07828BA9"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2. ПРОПУСКНОЙ РЕЖИМ</w:t>
      </w:r>
    </w:p>
    <w:p w14:paraId="36348EB6"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2.1. Проход или проезд работников Арендатора и дочерних организаций </w:t>
      </w:r>
      <w:r w:rsidRPr="00402E6A">
        <w:rPr>
          <w:rFonts w:ascii="Times New Roman" w:hAnsi="Times New Roman" w:cs="Times New Roman"/>
          <w:bCs/>
          <w:sz w:val="24"/>
          <w:szCs w:val="24"/>
        </w:rPr>
        <w:t>Арендодателя</w:t>
      </w:r>
      <w:r w:rsidRPr="00402E6A">
        <w:rPr>
          <w:rFonts w:ascii="Times New Roman" w:hAnsi="Times New Roman" w:cs="Times New Roman"/>
          <w:sz w:val="24"/>
          <w:szCs w:val="24"/>
        </w:rPr>
        <w:t xml:space="preserve"> на территорию </w:t>
      </w:r>
      <w:r w:rsidRPr="00402E6A">
        <w:rPr>
          <w:rFonts w:ascii="Times New Roman" w:hAnsi="Times New Roman" w:cs="Times New Roman"/>
          <w:bCs/>
          <w:sz w:val="24"/>
          <w:szCs w:val="24"/>
        </w:rPr>
        <w:t>Арендодателя</w:t>
      </w:r>
      <w:r w:rsidRPr="00402E6A">
        <w:rPr>
          <w:rFonts w:ascii="Times New Roman" w:hAnsi="Times New Roman" w:cs="Times New Roman"/>
          <w:sz w:val="24"/>
          <w:szCs w:val="24"/>
        </w:rPr>
        <w:t xml:space="preserve"> осуществляется по временным и разовым пропускам установленного образца, выдаваемым через бюро пропусков отдела по защите государственной тайны и режиму ПАО КМЗ (далее – отдел по ЗГТиР).</w:t>
      </w:r>
    </w:p>
    <w:p w14:paraId="1953BE6D" w14:textId="77777777" w:rsidR="00402E6A" w:rsidRPr="00402E6A" w:rsidRDefault="00402E6A" w:rsidP="00402E6A">
      <w:pPr>
        <w:spacing w:after="0" w:line="240" w:lineRule="auto"/>
        <w:ind w:firstLine="567"/>
        <w:rPr>
          <w:rFonts w:ascii="Times New Roman" w:hAnsi="Times New Roman" w:cs="Times New Roman"/>
          <w:sz w:val="24"/>
          <w:szCs w:val="24"/>
        </w:rPr>
      </w:pPr>
      <w:r w:rsidRPr="00402E6A">
        <w:rPr>
          <w:rFonts w:ascii="Times New Roman" w:hAnsi="Times New Roman" w:cs="Times New Roman"/>
          <w:sz w:val="24"/>
          <w:szCs w:val="24"/>
        </w:rPr>
        <w:t>2.2. Разовый пропуск.</w:t>
      </w:r>
    </w:p>
    <w:p w14:paraId="3CBD1B10" w14:textId="77777777" w:rsidR="00402E6A" w:rsidRPr="00402E6A" w:rsidRDefault="00402E6A" w:rsidP="00402E6A">
      <w:pPr>
        <w:spacing w:after="0" w:line="240" w:lineRule="auto"/>
        <w:ind w:firstLine="567"/>
        <w:jc w:val="both"/>
        <w:rPr>
          <w:rFonts w:ascii="Times New Roman" w:hAnsi="Times New Roman" w:cs="Times New Roman"/>
          <w:sz w:val="24"/>
          <w:szCs w:val="24"/>
        </w:rPr>
      </w:pPr>
      <w:r w:rsidRPr="00402E6A">
        <w:rPr>
          <w:rFonts w:ascii="Times New Roman" w:hAnsi="Times New Roman" w:cs="Times New Roman"/>
          <w:sz w:val="24"/>
          <w:szCs w:val="24"/>
        </w:rPr>
        <w:t>2.2.1 Бланки разовых пропусков, завизированные начальником бюро пропусков отдела по ЗГТиР и оформленные в установленном порядке, ежедневно передаются в бюро пропусков Арендатора. Пропуск на проход/проезд должен выдаваться только при наличии паспорта или иного документа, удостоверяющего личность. При выходе /выезде посетителя, разовый пропуск сдается на КПП, на нем проставляется время убытия.  Разовый пропуск со значком «3» дает право проезда/прохода через КПП № 11 (внутренний пост). Возможно оформление пропуска сроком до 5 дней, в праздничные дни на срок действия праздников.   Неиспользованные бланки пропусков возвращаются в бюро пропусков отдела по ЗГТиР.</w:t>
      </w:r>
    </w:p>
    <w:p w14:paraId="3DC408E2" w14:textId="77777777" w:rsidR="00402E6A" w:rsidRPr="00402E6A" w:rsidRDefault="00402E6A" w:rsidP="00402E6A">
      <w:pPr>
        <w:spacing w:after="0" w:line="240" w:lineRule="auto"/>
        <w:ind w:firstLine="567"/>
        <w:jc w:val="both"/>
        <w:rPr>
          <w:rFonts w:ascii="Times New Roman" w:hAnsi="Times New Roman" w:cs="Times New Roman"/>
          <w:sz w:val="24"/>
          <w:szCs w:val="24"/>
        </w:rPr>
      </w:pPr>
      <w:r w:rsidRPr="00402E6A">
        <w:rPr>
          <w:rFonts w:ascii="Times New Roman" w:hAnsi="Times New Roman" w:cs="Times New Roman"/>
          <w:sz w:val="24"/>
          <w:szCs w:val="24"/>
        </w:rPr>
        <w:t>2.3. Временный пропуск.</w:t>
      </w:r>
    </w:p>
    <w:p w14:paraId="2495984D"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2.3.1 Основанием для выдачи временного пропуска является служебная записка на имя заместителя генерального директора по безопасности и режиму, с согласующей визой центра </w:t>
      </w:r>
      <w:r w:rsidRPr="00402E6A">
        <w:rPr>
          <w:rFonts w:ascii="Times New Roman" w:hAnsi="Times New Roman" w:cs="Times New Roman"/>
          <w:sz w:val="24"/>
          <w:szCs w:val="24"/>
        </w:rPr>
        <w:lastRenderedPageBreak/>
        <w:t xml:space="preserve">управления имущественным комплексом, и карточка учёта № 1, с указанием на каждое лицо: фамилии, имени, отчества, паспортных данных, места регистрации, адреса проживания. Временный пропуск выдаётся сроком до окончания срока действия договора аренды. После окончания срока действия пропуск подлежит продлению или переоформлению. </w:t>
      </w:r>
    </w:p>
    <w:p w14:paraId="1A007F6B"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Для иностранных граждан пропуск оформляется только при наличии и на срок действия регистрации и разрешения на работу, с предоставлением копий данных документов в бюро пропусков отдела по ЗГТиР:  </w:t>
      </w:r>
    </w:p>
    <w:p w14:paraId="2024DD40"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Арендатор направляет служебную записку для рассмотрения на имя заместителя генерального директора по безопасности и режиму (с приложением списка граждан).  В случае положительного рассмотрения, списки направляются в бюро режима отдела по ЗГТиР для передачи в территориальный орган безопасности. После согласования с   территориальным органом безопасности в бюро пропусков отдела по ЗГТиР передаются: карточка учета № 1, копии документов. Срок действия таких пропусков - 1 месяц.   </w:t>
      </w:r>
    </w:p>
    <w:p w14:paraId="4148AEA0"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Для граждан Белоруссии, Киргизии, Казахстана необходимо приложить 2 фотографии 3х4. Срок действия их пропусков – 3 месяца.</w:t>
      </w:r>
    </w:p>
    <w:p w14:paraId="1C6009D1"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2.3.2. Арендатор при увольнении своих работников обязан в течение трёх дней сообщить об этом факте в бюро пропусков и сдать пропуска уволенных лиц.</w:t>
      </w:r>
    </w:p>
    <w:p w14:paraId="2B655AAA"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2.3.3. Использования территории предприятия для стоянки транспорта, принадлежащего Арендатору, в нерабочее время, выходные и праздничные дни осуществляется по служебной записке, согласованной с центром управления имущественным комплексом и с разрешающей визой заместителя генерального директора по безопасности и режиму.</w:t>
      </w:r>
    </w:p>
    <w:p w14:paraId="6A53E706"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2.3.4. Основанием для изъятия пропусков у работников Арендатора служит в том числе, служебная записка в отдел по ЗГТиР от центра управления имущественным комплексом. Изъятые пропуска передаются в бюро пропусков.</w:t>
      </w:r>
    </w:p>
    <w:p w14:paraId="2FD2C505"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2.3.5. Если пропуск утерян либо пришел в негодность по вине работника, новый пропуск выдается при условии оплаты его стоимости по тарифу, установленному приказом по предприятию. До получения нового пропуска, работник допускается на территорию по разовому пропуску. </w:t>
      </w:r>
    </w:p>
    <w:p w14:paraId="43DD239D"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2.4. Арендатор несёт ответственность за хранение и правильное использование пропусков, соблюдение сроков их действия.</w:t>
      </w:r>
    </w:p>
    <w:p w14:paraId="15AC0CDD"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2.5. Ввоз (вывоз) своей продукции оформляется по накладным Арендатора, заверенным круглой печатью организации. Вывоз материальных ценностей оформляется по накладным Арендатора, подписанным руководством фирмы Арендатора, заверенным круглой печатью организации и согласованным с центром управления имущественным комплексом.   Вывоз возможен также по служебной записке, согласованной с заместителем генерального директора по безопасности и режиму ПАО КМЗ. </w:t>
      </w:r>
    </w:p>
    <w:p w14:paraId="04763110"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2.6. Работники отдела охраны имеют право на досмотр и контрольную проверку соответствия ввозимых (вывозимых), вносимых (выносимых) материальных ценностей и грузов данным, указанным в накладных и других сопроводительных документах.</w:t>
      </w:r>
    </w:p>
    <w:p w14:paraId="4544DDD2"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2.7. Вносимое (выносимое имущество), ручная кладь по требованию охранника предъявляются для осмотра. </w:t>
      </w:r>
    </w:p>
    <w:p w14:paraId="7DFEA52A"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Внос (вынос) ноутбуков осуществляется на основании служебной записки, согласованной с заместителем генерального директора по безопасности и режиму либо начальником отдела по ЗГТиР и оформленном в бюро пропусков отдела по ЗГТиР пропуском-вкладышем.</w:t>
      </w:r>
    </w:p>
    <w:p w14:paraId="2D134155"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Производить фотографирование и видеосъемку на территории Арендодателя запрещается. В исключительных случаях, при производственной необходимости фото- и видеосъёмка может быть разрешена по согласованию с отделом по ЗГТиР. </w:t>
      </w:r>
    </w:p>
    <w:p w14:paraId="56BE2422"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2.8. Работники Арендатора обязаны иметь пропуска при себе, и предъявлять их по первому требованию представителей подразделений, входящих в структуру заместителя генерального директора по безопасности и режиму. Лица, не имеющие при себе пропуска, будут выведены с территории Арендатора.</w:t>
      </w:r>
    </w:p>
    <w:p w14:paraId="577D066A"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Передача пропусков другим лицам категорически запрещается.</w:t>
      </w:r>
    </w:p>
    <w:p w14:paraId="726BF715" w14:textId="77777777" w:rsidR="00402E6A" w:rsidRPr="00402E6A" w:rsidRDefault="00402E6A" w:rsidP="00402E6A">
      <w:pPr>
        <w:spacing w:after="0" w:line="240" w:lineRule="auto"/>
        <w:ind w:firstLine="567"/>
        <w:jc w:val="both"/>
        <w:outlineLvl w:val="0"/>
        <w:rPr>
          <w:rFonts w:ascii="Times New Roman" w:hAnsi="Times New Roman" w:cs="Times New Roman"/>
          <w:sz w:val="24"/>
          <w:szCs w:val="24"/>
        </w:rPr>
      </w:pPr>
      <w:r w:rsidRPr="00402E6A">
        <w:rPr>
          <w:rFonts w:ascii="Times New Roman" w:hAnsi="Times New Roman" w:cs="Times New Roman"/>
          <w:sz w:val="24"/>
          <w:szCs w:val="24"/>
        </w:rPr>
        <w:t>3. ВНУТРИОБЪЕКТОВЫЙ РЕЖИМ</w:t>
      </w:r>
    </w:p>
    <w:p w14:paraId="32F2D405" w14:textId="77777777" w:rsidR="00402E6A" w:rsidRPr="00402E6A" w:rsidRDefault="00402E6A" w:rsidP="00402E6A">
      <w:pPr>
        <w:tabs>
          <w:tab w:val="left" w:pos="993"/>
        </w:tabs>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lastRenderedPageBreak/>
        <w:t>3.1. Пропуск на территорию Арендодателя иностранных граждан, транспорта, принадлежащего иностранным компаниям, по приглашению Арендатора допускается на основании Письма-обращения на имя заместителя генерального директора по безопасности и режиму с приложением копий документов для оформления программы приёма иностранных граждан.</w:t>
      </w:r>
    </w:p>
    <w:p w14:paraId="28BC932B"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3.2. Арендатор обязан соблюдать:</w:t>
      </w:r>
    </w:p>
    <w:p w14:paraId="656699CF"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3.2.1. Правила внутриобъектового распорядка Арендодателя.</w:t>
      </w:r>
    </w:p>
    <w:p w14:paraId="2C277517"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3.2.2. Правила охраны труда и техники безопасности.</w:t>
      </w:r>
    </w:p>
    <w:p w14:paraId="00C3B380"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3.2.3. Требования установленного на предприятии режима, включающие антитеррористическую защищённость.</w:t>
      </w:r>
    </w:p>
    <w:p w14:paraId="6EC9D531" w14:textId="77777777" w:rsidR="00402E6A" w:rsidRPr="00402E6A" w:rsidRDefault="00402E6A" w:rsidP="00402E6A">
      <w:pPr>
        <w:spacing w:after="0" w:line="240" w:lineRule="auto"/>
        <w:ind w:firstLine="540"/>
        <w:jc w:val="both"/>
        <w:rPr>
          <w:rFonts w:ascii="Times New Roman" w:hAnsi="Times New Roman" w:cs="Times New Roman"/>
          <w:color w:val="000000" w:themeColor="text1"/>
          <w:sz w:val="24"/>
          <w:szCs w:val="24"/>
        </w:rPr>
      </w:pPr>
      <w:r w:rsidRPr="00402E6A">
        <w:rPr>
          <w:rFonts w:ascii="Times New Roman" w:hAnsi="Times New Roman" w:cs="Times New Roman"/>
          <w:sz w:val="24"/>
          <w:szCs w:val="24"/>
        </w:rPr>
        <w:t xml:space="preserve">3.2.4. </w:t>
      </w:r>
      <w:r w:rsidRPr="00402E6A">
        <w:rPr>
          <w:rFonts w:ascii="Times New Roman" w:hAnsi="Times New Roman" w:cs="Times New Roman"/>
          <w:color w:val="000000" w:themeColor="text1"/>
          <w:sz w:val="24"/>
          <w:szCs w:val="24"/>
        </w:rPr>
        <w:t>Требования Правил противопожарного режима в Российской Федерации, утверждённые постановлением Правительства Российской Федерации от 16.09.2020 г. № 1479 и «Инструкции о мерах пожарной безопасности и обеспечения противопожарного режима на территории, в производственных, складских, административных и вспомогательных помещениях ПАО КМЗ».</w:t>
      </w:r>
    </w:p>
    <w:p w14:paraId="5004B2A2"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 Арендатору запрещается:</w:t>
      </w:r>
    </w:p>
    <w:p w14:paraId="5F45E391"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3.3.1. Проносить, провозить и распивать на территории предприятия спиртные напитки. Лица в нетрезвом виде на завод не пропускаются.</w:t>
      </w:r>
    </w:p>
    <w:p w14:paraId="17380F0A"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3.3.2. Курить на территории в не отведённых и не оборудованных для курения местах.</w:t>
      </w:r>
    </w:p>
    <w:p w14:paraId="5CA5B28C"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3.3.3. Бесцельное хождение по территории, а также посещение подразделений предприятия, не связанных с Арендатором производственным циклом.</w:t>
      </w:r>
    </w:p>
    <w:p w14:paraId="5BBF7C60"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3.3.4. Оборудовать арендуемые помещения аппаратурой, радиочастотными устройствами и другой электронной техникой, не связанной с заявленной по договору аренды деятельностью. </w:t>
      </w:r>
    </w:p>
    <w:p w14:paraId="5C134EB5"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3.3.5. Использовать территорию предприятия для стоянки транспорта, принадлежащего Арендатору, в нерабочее время, выходные и праздничные дни. В исключительных случаях разрешение может быть дано заместителем генерального директора по безопасности и режиму, при условии оплаты стоянки по установленным тарифам. Время выезда транспорта с территории не позднее 23.00 часов.</w:t>
      </w:r>
    </w:p>
    <w:p w14:paraId="6BBF5BCE"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3.3.6.  Провоз (пронос) и хранение на территории предприятия огнестрельного оружия, взрывоопасных, радиоактивных и отравляющих веществ, легко воспламеняющихся жидкостей.</w:t>
      </w:r>
    </w:p>
    <w:p w14:paraId="2731D6D0"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3.3.7. Устройство площадок для сбора или сжигания отходов производственной деятельности.</w:t>
      </w:r>
    </w:p>
    <w:p w14:paraId="3E0AAF79"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3.3.8. Засорять арендуемую и прилегающую территорию, подъездные дороги и пути отходами производства, неиспользованным оборудованием, материалами, бытовым мусором и другими предметами.</w:t>
      </w:r>
    </w:p>
    <w:p w14:paraId="3AFA7A7E"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3.3.9.  Складировать материалы, тару, возводить временные постройки на расстоянии ближе 5 метров от ограждения  предприятия.</w:t>
      </w:r>
    </w:p>
    <w:p w14:paraId="3639FCD4"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3.3.10.  Передвижение по территории Арендодателя на автомобильном транспорте со скоростью выше 10 км в час.</w:t>
      </w:r>
    </w:p>
    <w:p w14:paraId="69A52EAC"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3.3.11. Допускать проживание на арендуемой территории.</w:t>
      </w:r>
    </w:p>
    <w:p w14:paraId="00FC7EA4"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3.3.12. Проводить фото- и киносъёмку на территории Арендодателя без согласования с отделом по ЗГТиР.</w:t>
      </w:r>
    </w:p>
    <w:p w14:paraId="7192FA3F" w14:textId="77777777" w:rsidR="00402E6A" w:rsidRPr="00402E6A" w:rsidRDefault="00402E6A" w:rsidP="00402E6A">
      <w:pPr>
        <w:spacing w:after="0" w:line="240" w:lineRule="auto"/>
        <w:ind w:firstLine="540"/>
        <w:jc w:val="both"/>
        <w:outlineLvl w:val="0"/>
        <w:rPr>
          <w:rFonts w:ascii="Times New Roman" w:hAnsi="Times New Roman" w:cs="Times New Roman"/>
          <w:sz w:val="24"/>
          <w:szCs w:val="24"/>
        </w:rPr>
      </w:pPr>
      <w:r w:rsidRPr="00402E6A">
        <w:rPr>
          <w:rFonts w:ascii="Times New Roman" w:hAnsi="Times New Roman" w:cs="Times New Roman"/>
          <w:sz w:val="24"/>
          <w:szCs w:val="24"/>
        </w:rPr>
        <w:t>4. МЕРЫ ПОЖАРНОЙ БЕЗОПАСНОСТИ</w:t>
      </w:r>
    </w:p>
    <w:p w14:paraId="2E972439"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4.1. Работники всех организаций, при нахождении на территории предприятия должны знать и соблюдать требования пожарной безопасности. Ответственность за обеспечение мер пожарной безопасности несёт руководитель организации Арендатора.</w:t>
      </w:r>
    </w:p>
    <w:p w14:paraId="77555BEC"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4.2. На каждом объекте (помещении, складе, территории) должны быть и наглядно оформлены:</w:t>
      </w:r>
    </w:p>
    <w:p w14:paraId="20B455F0"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4.2.1. Инструкция о мерах пожарной безопасности, действий случае пожара на объекте.</w:t>
      </w:r>
    </w:p>
    <w:p w14:paraId="41518C90"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4.2.2. План эвакуации людей при пожаре разрабатывается самостоятельно и утверждается руководителем.</w:t>
      </w:r>
    </w:p>
    <w:p w14:paraId="708A48E0" w14:textId="77777777" w:rsidR="00402E6A" w:rsidRPr="00402E6A" w:rsidRDefault="00402E6A" w:rsidP="00402E6A">
      <w:pPr>
        <w:pStyle w:val="a8"/>
        <w:ind w:firstLine="540"/>
        <w:rPr>
          <w:sz w:val="24"/>
          <w:szCs w:val="24"/>
          <w:lang w:val="ru-RU"/>
        </w:rPr>
      </w:pPr>
      <w:r w:rsidRPr="00402E6A">
        <w:rPr>
          <w:sz w:val="24"/>
          <w:szCs w:val="24"/>
          <w:lang w:val="ru-RU"/>
        </w:rPr>
        <w:t>4.2.3. Наглядные плакаты, знаки пожарной безопасности.</w:t>
      </w:r>
    </w:p>
    <w:p w14:paraId="041AAE0B"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4.2.4. Наглядные плакаты, запрещающие вывески/знаки и т.п.</w:t>
      </w:r>
    </w:p>
    <w:p w14:paraId="0E93886F"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lastRenderedPageBreak/>
        <w:t>4.3.  Первичные средства пожаротушения.</w:t>
      </w:r>
    </w:p>
    <w:p w14:paraId="4CE5B2C9"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4.3.1. Огнетушители, пожарные щиты должны быть в количестве установленном нормами пожарной безопасности. Должен быть организован учет и техническое обслуживание первичных средств пожаротушения.</w:t>
      </w:r>
    </w:p>
    <w:p w14:paraId="2308A628" w14:textId="77777777" w:rsidR="00402E6A" w:rsidRPr="00402E6A" w:rsidRDefault="00402E6A" w:rsidP="00402E6A">
      <w:pPr>
        <w:pStyle w:val="a8"/>
        <w:tabs>
          <w:tab w:val="left" w:pos="787"/>
        </w:tabs>
        <w:ind w:right="20" w:firstLine="540"/>
        <w:jc w:val="both"/>
        <w:rPr>
          <w:sz w:val="24"/>
          <w:szCs w:val="24"/>
          <w:lang w:val="ru-RU"/>
        </w:rPr>
      </w:pPr>
      <w:r w:rsidRPr="00402E6A">
        <w:rPr>
          <w:sz w:val="24"/>
          <w:szCs w:val="24"/>
          <w:lang w:val="ru-RU"/>
        </w:rPr>
        <w:t>4.3.2. Пожарные краны должны содержаться в исправном состоянии и проверяться не реже одного раза в 6 месяцев. Пожарные краны внутреннего противопожарного водопровода должны быть укомплектованы рукавами и стволами (рукав должен быть присоединен к крану и стволу). Стоянка автотранспорта на крышках колодцев пожарных гидрантов запрещается, подъезд к ним свободным в любое время года</w:t>
      </w:r>
    </w:p>
    <w:p w14:paraId="1DDB1DE8" w14:textId="77777777" w:rsidR="00402E6A" w:rsidRPr="00402E6A" w:rsidRDefault="00402E6A" w:rsidP="00402E6A">
      <w:pPr>
        <w:pStyle w:val="a8"/>
        <w:widowControl/>
        <w:numPr>
          <w:ilvl w:val="0"/>
          <w:numId w:val="16"/>
        </w:numPr>
        <w:tabs>
          <w:tab w:val="clear" w:pos="0"/>
          <w:tab w:val="left" w:pos="578"/>
        </w:tabs>
        <w:ind w:right="20" w:firstLine="540"/>
        <w:jc w:val="both"/>
        <w:rPr>
          <w:sz w:val="24"/>
          <w:szCs w:val="24"/>
          <w:lang w:val="ru-RU"/>
        </w:rPr>
      </w:pPr>
      <w:r w:rsidRPr="00402E6A">
        <w:rPr>
          <w:sz w:val="24"/>
          <w:szCs w:val="24"/>
          <w:lang w:val="ru-RU"/>
        </w:rPr>
        <w:t>4.4.  Подъезд к зданиям должен быть всегда свободным для подъезда пожарного транспорта. Пути эвакуации (коридоры, тамбуры, подход к первичным средствам пожаротушения и электрическим щитам) должны быть свободными от посторонних предметов и сгораемых материалов.</w:t>
      </w:r>
    </w:p>
    <w:p w14:paraId="7A170ACB" w14:textId="77777777" w:rsidR="00402E6A" w:rsidRPr="00402E6A" w:rsidRDefault="00402E6A" w:rsidP="00402E6A">
      <w:pPr>
        <w:pStyle w:val="a8"/>
        <w:widowControl/>
        <w:numPr>
          <w:ilvl w:val="0"/>
          <w:numId w:val="16"/>
        </w:numPr>
        <w:tabs>
          <w:tab w:val="clear" w:pos="0"/>
          <w:tab w:val="left" w:pos="639"/>
        </w:tabs>
        <w:ind w:right="20" w:firstLine="540"/>
        <w:jc w:val="both"/>
        <w:rPr>
          <w:sz w:val="24"/>
          <w:szCs w:val="24"/>
          <w:lang w:val="ru-RU"/>
        </w:rPr>
      </w:pPr>
      <w:r w:rsidRPr="00402E6A">
        <w:rPr>
          <w:sz w:val="24"/>
          <w:szCs w:val="24"/>
          <w:lang w:val="ru-RU"/>
        </w:rPr>
        <w:t>4.5. Проведение электро- и газосварочных работ, а также других пожароопасных и взрывопожароопасных работ должны производится только по согласованию с главным инженером и бюро пожарной профилактики Арендодателя.</w:t>
      </w:r>
    </w:p>
    <w:p w14:paraId="610612D1" w14:textId="77777777" w:rsidR="00402E6A" w:rsidRPr="00402E6A" w:rsidRDefault="00402E6A" w:rsidP="00402E6A">
      <w:pPr>
        <w:pStyle w:val="a8"/>
        <w:widowControl/>
        <w:numPr>
          <w:ilvl w:val="0"/>
          <w:numId w:val="16"/>
        </w:numPr>
        <w:tabs>
          <w:tab w:val="clear" w:pos="0"/>
          <w:tab w:val="left" w:pos="639"/>
        </w:tabs>
        <w:ind w:right="20" w:firstLine="540"/>
        <w:jc w:val="both"/>
        <w:rPr>
          <w:sz w:val="24"/>
          <w:szCs w:val="24"/>
          <w:lang w:val="ru-RU"/>
        </w:rPr>
      </w:pPr>
      <w:r w:rsidRPr="00402E6A">
        <w:rPr>
          <w:sz w:val="24"/>
          <w:szCs w:val="24"/>
          <w:lang w:val="ru-RU"/>
        </w:rPr>
        <w:t xml:space="preserve">4.6. Электроустановки и электрооборудование должны монтироваться и эксплуатироваться в соответствии с правилами установки электрооборудования и пожарной безопасности. Не допускается устройство времянок, использование проводов с поврежденной изоляцией, неисправных приборов. Во всех помещениях по окончании работ все электроприборы должны быть обесточены, за исключением дежурного освещения, сигнализации. </w:t>
      </w:r>
    </w:p>
    <w:p w14:paraId="410CCC8B" w14:textId="77777777" w:rsidR="00402E6A" w:rsidRPr="00402E6A" w:rsidRDefault="00402E6A" w:rsidP="00402E6A">
      <w:pPr>
        <w:pStyle w:val="a8"/>
        <w:widowControl/>
        <w:numPr>
          <w:ilvl w:val="0"/>
          <w:numId w:val="16"/>
        </w:numPr>
        <w:tabs>
          <w:tab w:val="clear" w:pos="0"/>
          <w:tab w:val="left" w:pos="639"/>
        </w:tabs>
        <w:ind w:right="20" w:firstLine="540"/>
        <w:jc w:val="both"/>
        <w:rPr>
          <w:sz w:val="24"/>
          <w:szCs w:val="24"/>
          <w:lang w:val="ru-RU"/>
        </w:rPr>
      </w:pPr>
      <w:r w:rsidRPr="00402E6A">
        <w:rPr>
          <w:sz w:val="24"/>
          <w:szCs w:val="24"/>
          <w:lang w:val="ru-RU"/>
        </w:rPr>
        <w:t>4.7. Каждый сотрудник, обнаруживший пожар или признак горения (дым, запах, повышенная температура и др.), обязан:</w:t>
      </w:r>
    </w:p>
    <w:p w14:paraId="230FCA90" w14:textId="77777777" w:rsidR="00402E6A" w:rsidRPr="00402E6A" w:rsidRDefault="00402E6A" w:rsidP="00402E6A">
      <w:pPr>
        <w:pStyle w:val="afff6"/>
        <w:spacing w:after="0"/>
        <w:ind w:firstLine="567"/>
        <w:rPr>
          <w:rFonts w:ascii="Times New Roman" w:hAnsi="Times New Roman"/>
          <w:sz w:val="24"/>
          <w:szCs w:val="24"/>
        </w:rPr>
      </w:pPr>
      <w:r w:rsidRPr="00402E6A">
        <w:rPr>
          <w:rFonts w:ascii="Times New Roman" w:hAnsi="Times New Roman"/>
          <w:sz w:val="24"/>
          <w:szCs w:val="24"/>
        </w:rPr>
        <w:t xml:space="preserve">4.7.1. Немедленно сообщить об этом в пожарную охрану по телефонам: </w:t>
      </w:r>
    </w:p>
    <w:p w14:paraId="2FDAB687" w14:textId="77777777" w:rsidR="00402E6A" w:rsidRPr="00402E6A" w:rsidRDefault="00402E6A" w:rsidP="00402E6A">
      <w:pPr>
        <w:pStyle w:val="afff6"/>
        <w:spacing w:after="0"/>
        <w:ind w:firstLine="567"/>
        <w:rPr>
          <w:rFonts w:ascii="Times New Roman" w:hAnsi="Times New Roman"/>
          <w:sz w:val="24"/>
          <w:szCs w:val="24"/>
        </w:rPr>
      </w:pPr>
      <w:r w:rsidRPr="00402E6A">
        <w:rPr>
          <w:rFonts w:ascii="Times New Roman" w:hAnsi="Times New Roman"/>
          <w:sz w:val="24"/>
          <w:szCs w:val="24"/>
        </w:rPr>
        <w:t>Диспетчер завода - 8 495 562 84 32, 8 495 56180 21, ПСЧ 134 - 8 495 561 87 11 (по мобильному телефону 112), либо в ближайшее подразделение Арендодателя, назвать адрес объекта, место возникновения пожара, свою фамилию.</w:t>
      </w:r>
    </w:p>
    <w:p w14:paraId="74992611"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4.7.2. Принять меры по эвакуации людей, тушению пожара имеющимися средствами, сохранности материальных ценностей.</w:t>
      </w:r>
    </w:p>
    <w:p w14:paraId="32564FE4"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4.8. Руководитель или лицо, исполняющее его обязанности, должен:</w:t>
      </w:r>
    </w:p>
    <w:p w14:paraId="34439F17"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4.8.1.  В случае угрозы жизни людей, организовать их спасение.</w:t>
      </w:r>
    </w:p>
    <w:p w14:paraId="213B1737"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4.8.2. При необходимости отключить электроэнергию.</w:t>
      </w:r>
    </w:p>
    <w:p w14:paraId="72F654FF"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4.8.3. Прекратить все работы, не связанные с тушением пожара.</w:t>
      </w:r>
    </w:p>
    <w:p w14:paraId="6F27A76E"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4.8.4. Отогнать в безопасное место автотранспорт.</w:t>
      </w:r>
    </w:p>
    <w:p w14:paraId="5F4F1D45"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4.8.5. Сообщить подразделениям пожарной охраны, привлекаемым для тушения пожара, сведения о хранящихся на объекте опасных, взрывоопасных, ядовитых веществ.</w:t>
      </w:r>
    </w:p>
    <w:p w14:paraId="7922D913" w14:textId="77777777" w:rsidR="00402E6A" w:rsidRPr="00402E6A" w:rsidRDefault="00402E6A" w:rsidP="00402E6A">
      <w:pPr>
        <w:spacing w:after="0" w:line="240" w:lineRule="auto"/>
        <w:ind w:firstLine="540"/>
        <w:jc w:val="both"/>
        <w:outlineLvl w:val="0"/>
        <w:rPr>
          <w:rFonts w:ascii="Times New Roman" w:hAnsi="Times New Roman" w:cs="Times New Roman"/>
          <w:sz w:val="24"/>
          <w:szCs w:val="24"/>
        </w:rPr>
      </w:pPr>
      <w:r w:rsidRPr="00402E6A">
        <w:rPr>
          <w:rFonts w:ascii="Times New Roman" w:hAnsi="Times New Roman" w:cs="Times New Roman"/>
          <w:sz w:val="24"/>
          <w:szCs w:val="24"/>
        </w:rPr>
        <w:t>5. ПРОВЕДЕНИЕ ИНСПЕКЦИОННЫХ ПРОВЕРОК.</w:t>
      </w:r>
    </w:p>
    <w:p w14:paraId="48EE9527"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5.1. Работник центра управления имущественным комплексом, отдела охраны, отдела по защите государственной тайны и режиму, службы охраны труда и экологии, отдела пожарной безопасности предприятия, отдела главного энергетика и других инспектирующих служб АРЕНДОДАТЕЛЯ имеют право беспрепятственного доступа на Объект аренды, для проведения инспекционных проверок своего направления.</w:t>
      </w:r>
    </w:p>
    <w:p w14:paraId="03DCDEB3"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6. ПОРЯДОК ПРИВЛЕЧЕНИЯ К ОТВЕТСТВЕННОСТИ НАРУШИТЕЛЕЙ ПРОПУСКНОГО И ВНУТРИОБЪЕКТОВОГО РЕЖИМА.</w:t>
      </w:r>
    </w:p>
    <w:p w14:paraId="4B583139"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6.1. По фактам нарушения пропускного, противопожарного и внутриобъектового режима сотрудниками подразделений 251, 261, 279, 240, 229, 260, 244, 269 составляются акты или протоколы с участием представителя Арендатора, нарушителя (виновного лица), а при их отсутствии, либо отказе от подписания акта (протокола), с участием сотрудников Арендодателя, в количестве не менее 2-х человек.</w:t>
      </w:r>
    </w:p>
    <w:p w14:paraId="11653A64"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По характеру нарушений и их принадлежности, акты утверждаются следующими должностными лицами предприятия:</w:t>
      </w:r>
    </w:p>
    <w:p w14:paraId="737DCA45"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lastRenderedPageBreak/>
        <w:t>- заместителем генерального директора по безопасности и режиму – пункты 1.1.,1.2., 1.3., 2.1.,  2.3., 2.7. Перечня нарушений;</w:t>
      </w:r>
    </w:p>
    <w:p w14:paraId="3BC59EE5"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 xml:space="preserve">- главным инженером – пункт 1.3.2.,  2.2., 2.4., 2.5., 2.6. Перечня нарушений. </w:t>
      </w:r>
    </w:p>
    <w:p w14:paraId="276D8B56"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6.2. На основании актов (протоколов), оформленных в соответствии с пунктом 6.1., по грубым нарушениям (п.2.) проводится административное расследование специально-назначенной комиссией. По результатам расследования комиссией определяется размер материальных затрат, понесённых потерпевшей стороной и характер санкций к Арендатору. При необходимости материалы расследования могут быть переданы в органы внутренних дел.</w:t>
      </w:r>
    </w:p>
    <w:p w14:paraId="30873B68" w14:textId="77777777" w:rsidR="00402E6A" w:rsidRPr="00402E6A" w:rsidRDefault="00402E6A" w:rsidP="00402E6A">
      <w:pPr>
        <w:spacing w:after="0" w:line="240" w:lineRule="auto"/>
        <w:ind w:firstLine="540"/>
        <w:jc w:val="both"/>
        <w:outlineLvl w:val="0"/>
        <w:rPr>
          <w:rFonts w:ascii="Times New Roman" w:hAnsi="Times New Roman" w:cs="Times New Roman"/>
          <w:sz w:val="24"/>
          <w:szCs w:val="24"/>
        </w:rPr>
      </w:pPr>
      <w:r w:rsidRPr="00402E6A">
        <w:rPr>
          <w:rFonts w:ascii="Times New Roman" w:hAnsi="Times New Roman" w:cs="Times New Roman"/>
          <w:sz w:val="24"/>
          <w:szCs w:val="24"/>
        </w:rPr>
        <w:t xml:space="preserve">6.3. Доступ нарушителя на территорию Арендодателя ограничивается, на основании Акта или протокола, составляемого в утверждённом порядке. </w:t>
      </w:r>
    </w:p>
    <w:p w14:paraId="4EFEE477"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6.4. Доступ нарушителя на территорию Арендодателя возобновляется после оплаты денежной суммы, взыскиваемой за возобновление доступа (оформление пропусков) нарушителя на территорию Арендодателя, в размере, дифференцированном в зависимости от степени и характера нарушения, и определённом в Перечне нарушений</w:t>
      </w:r>
    </w:p>
    <w:p w14:paraId="238F8159"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6.5. Оплата суммы, взыскиваемой за оформление пропусков, производится Арендатором на основании счетов, выставляемых финансовым отделом 246, согласно документам, поступившим от центра управления имущественным комплексом.</w:t>
      </w:r>
    </w:p>
    <w:p w14:paraId="5361FE2F" w14:textId="77777777" w:rsidR="00402E6A" w:rsidRPr="00402E6A" w:rsidRDefault="00402E6A" w:rsidP="00402E6A">
      <w:pPr>
        <w:spacing w:after="0" w:line="240" w:lineRule="auto"/>
        <w:ind w:firstLine="540"/>
        <w:jc w:val="both"/>
        <w:rPr>
          <w:rFonts w:ascii="Times New Roman" w:hAnsi="Times New Roman" w:cs="Times New Roman"/>
          <w:sz w:val="24"/>
          <w:szCs w:val="24"/>
        </w:rPr>
      </w:pPr>
      <w:r w:rsidRPr="00402E6A">
        <w:rPr>
          <w:rFonts w:ascii="Times New Roman" w:hAnsi="Times New Roman" w:cs="Times New Roman"/>
          <w:sz w:val="24"/>
          <w:szCs w:val="24"/>
        </w:rPr>
        <w:t>6.6. Перечень нарушений пропускного и внутриобъектового режима Арендодателя:</w:t>
      </w:r>
    </w:p>
    <w:tbl>
      <w:tblPr>
        <w:tblW w:w="10620" w:type="dxa"/>
        <w:tblInd w:w="-318" w:type="dxa"/>
        <w:tblBorders>
          <w:left w:val="single" w:sz="4" w:space="0" w:color="auto"/>
          <w:right w:val="single" w:sz="4" w:space="0" w:color="auto"/>
          <w:insideV w:val="single" w:sz="4" w:space="0" w:color="auto"/>
        </w:tblBorders>
        <w:tblLayout w:type="fixed"/>
        <w:tblLook w:val="01E0" w:firstRow="1" w:lastRow="1" w:firstColumn="1" w:lastColumn="1" w:noHBand="0" w:noVBand="0"/>
      </w:tblPr>
      <w:tblGrid>
        <w:gridCol w:w="1080"/>
        <w:gridCol w:w="6660"/>
        <w:gridCol w:w="2880"/>
      </w:tblGrid>
      <w:tr w:rsidR="00402E6A" w:rsidRPr="00402E6A" w14:paraId="548861B1" w14:textId="77777777" w:rsidTr="00402E6A">
        <w:tc>
          <w:tcPr>
            <w:tcW w:w="1080" w:type="dxa"/>
            <w:tcBorders>
              <w:top w:val="single" w:sz="4" w:space="0" w:color="auto"/>
              <w:bottom w:val="single" w:sz="4" w:space="0" w:color="auto"/>
            </w:tcBorders>
            <w:vAlign w:val="center"/>
          </w:tcPr>
          <w:p w14:paraId="71613C85"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 пункта</w:t>
            </w:r>
          </w:p>
        </w:tc>
        <w:tc>
          <w:tcPr>
            <w:tcW w:w="6660" w:type="dxa"/>
            <w:tcBorders>
              <w:top w:val="single" w:sz="4" w:space="0" w:color="auto"/>
              <w:bottom w:val="single" w:sz="4" w:space="0" w:color="auto"/>
            </w:tcBorders>
            <w:vAlign w:val="center"/>
          </w:tcPr>
          <w:p w14:paraId="3A5BA64A"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Содержание нарушения на территории Арендодателя</w:t>
            </w:r>
          </w:p>
        </w:tc>
        <w:tc>
          <w:tcPr>
            <w:tcW w:w="2880" w:type="dxa"/>
            <w:vMerge w:val="restart"/>
            <w:tcBorders>
              <w:top w:val="single" w:sz="4" w:space="0" w:color="auto"/>
            </w:tcBorders>
            <w:vAlign w:val="center"/>
          </w:tcPr>
          <w:p w14:paraId="690734FB"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Размер суммы, взыскиваемой за возобновление доступа нарушителя на территорию Арендодателя  (руб.)</w:t>
            </w:r>
          </w:p>
        </w:tc>
      </w:tr>
      <w:tr w:rsidR="00402E6A" w:rsidRPr="00402E6A" w14:paraId="41F0E870" w14:textId="77777777" w:rsidTr="00402E6A">
        <w:tc>
          <w:tcPr>
            <w:tcW w:w="1080" w:type="dxa"/>
            <w:tcBorders>
              <w:top w:val="single" w:sz="4" w:space="0" w:color="auto"/>
              <w:bottom w:val="single" w:sz="4" w:space="0" w:color="auto"/>
            </w:tcBorders>
          </w:tcPr>
          <w:p w14:paraId="0F189B58"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w:t>
            </w:r>
          </w:p>
        </w:tc>
        <w:tc>
          <w:tcPr>
            <w:tcW w:w="6660" w:type="dxa"/>
            <w:tcBorders>
              <w:top w:val="single" w:sz="4" w:space="0" w:color="auto"/>
              <w:bottom w:val="single" w:sz="4" w:space="0" w:color="auto"/>
            </w:tcBorders>
          </w:tcPr>
          <w:p w14:paraId="3E0C42DB"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Однократные нарушения</w:t>
            </w:r>
          </w:p>
        </w:tc>
        <w:tc>
          <w:tcPr>
            <w:tcW w:w="2880" w:type="dxa"/>
            <w:vMerge/>
          </w:tcPr>
          <w:p w14:paraId="776D94C3"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p>
        </w:tc>
      </w:tr>
      <w:tr w:rsidR="00402E6A" w:rsidRPr="00402E6A" w14:paraId="7BFAF733" w14:textId="77777777" w:rsidTr="00402E6A">
        <w:tc>
          <w:tcPr>
            <w:tcW w:w="1080" w:type="dxa"/>
            <w:tcBorders>
              <w:top w:val="single" w:sz="4" w:space="0" w:color="auto"/>
            </w:tcBorders>
          </w:tcPr>
          <w:p w14:paraId="5211E43B"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1.1.</w:t>
            </w:r>
          </w:p>
        </w:tc>
        <w:tc>
          <w:tcPr>
            <w:tcW w:w="6660" w:type="dxa"/>
            <w:tcBorders>
              <w:top w:val="single" w:sz="4" w:space="0" w:color="auto"/>
            </w:tcBorders>
          </w:tcPr>
          <w:p w14:paraId="136D9995"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i/>
                <w:sz w:val="24"/>
                <w:szCs w:val="24"/>
              </w:rPr>
            </w:pPr>
            <w:r w:rsidRPr="00402E6A">
              <w:rPr>
                <w:rFonts w:ascii="Times New Roman" w:hAnsi="Times New Roman" w:cs="Times New Roman"/>
                <w:i/>
                <w:sz w:val="24"/>
                <w:szCs w:val="24"/>
              </w:rPr>
              <w:t>Пропускной режим</w:t>
            </w:r>
          </w:p>
        </w:tc>
        <w:tc>
          <w:tcPr>
            <w:tcW w:w="2880" w:type="dxa"/>
            <w:vMerge/>
          </w:tcPr>
          <w:p w14:paraId="6EA99D0D"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i/>
                <w:sz w:val="24"/>
                <w:szCs w:val="24"/>
              </w:rPr>
            </w:pPr>
          </w:p>
        </w:tc>
      </w:tr>
      <w:tr w:rsidR="00402E6A" w:rsidRPr="00402E6A" w14:paraId="4C69BFFB" w14:textId="77777777" w:rsidTr="00402E6A">
        <w:tc>
          <w:tcPr>
            <w:tcW w:w="1080" w:type="dxa"/>
          </w:tcPr>
          <w:p w14:paraId="65EA6CEA"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1.1.1.</w:t>
            </w:r>
          </w:p>
        </w:tc>
        <w:tc>
          <w:tcPr>
            <w:tcW w:w="6660" w:type="dxa"/>
          </w:tcPr>
          <w:p w14:paraId="6D6143EB"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Утеря пропуска, вкладыша, транспортного пропуска</w:t>
            </w:r>
          </w:p>
        </w:tc>
        <w:tc>
          <w:tcPr>
            <w:tcW w:w="2880" w:type="dxa"/>
          </w:tcPr>
          <w:p w14:paraId="47777253"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w:t>
            </w:r>
          </w:p>
        </w:tc>
      </w:tr>
      <w:tr w:rsidR="00402E6A" w:rsidRPr="00402E6A" w14:paraId="7D520E1A" w14:textId="77777777" w:rsidTr="00402E6A">
        <w:tc>
          <w:tcPr>
            <w:tcW w:w="1080" w:type="dxa"/>
          </w:tcPr>
          <w:p w14:paraId="0FF6D442"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1.2.</w:t>
            </w:r>
          </w:p>
        </w:tc>
        <w:tc>
          <w:tcPr>
            <w:tcW w:w="6660" w:type="dxa"/>
          </w:tcPr>
          <w:p w14:paraId="0B3993D0"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i/>
                <w:sz w:val="24"/>
                <w:szCs w:val="24"/>
              </w:rPr>
            </w:pPr>
            <w:r w:rsidRPr="00402E6A">
              <w:rPr>
                <w:rFonts w:ascii="Times New Roman" w:hAnsi="Times New Roman" w:cs="Times New Roman"/>
                <w:i/>
                <w:sz w:val="24"/>
                <w:szCs w:val="24"/>
              </w:rPr>
              <w:t>Внутриобъектовый режим</w:t>
            </w:r>
          </w:p>
        </w:tc>
        <w:tc>
          <w:tcPr>
            <w:tcW w:w="2880" w:type="dxa"/>
          </w:tcPr>
          <w:p w14:paraId="3AE85001"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i/>
                <w:sz w:val="24"/>
                <w:szCs w:val="24"/>
              </w:rPr>
            </w:pPr>
          </w:p>
        </w:tc>
      </w:tr>
      <w:tr w:rsidR="00402E6A" w:rsidRPr="00402E6A" w14:paraId="184DBA9A" w14:textId="77777777" w:rsidTr="00402E6A">
        <w:tc>
          <w:tcPr>
            <w:tcW w:w="1080" w:type="dxa"/>
          </w:tcPr>
          <w:p w14:paraId="4FF3F02F"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1.2.1.</w:t>
            </w:r>
          </w:p>
        </w:tc>
        <w:tc>
          <w:tcPr>
            <w:tcW w:w="6660" w:type="dxa"/>
          </w:tcPr>
          <w:p w14:paraId="5C5214E9"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 xml:space="preserve">Не соблюдение скорости движения автотранспорта </w:t>
            </w:r>
          </w:p>
        </w:tc>
        <w:tc>
          <w:tcPr>
            <w:tcW w:w="2880" w:type="dxa"/>
          </w:tcPr>
          <w:p w14:paraId="53F926AE"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w:t>
            </w:r>
          </w:p>
        </w:tc>
      </w:tr>
      <w:tr w:rsidR="00402E6A" w:rsidRPr="00402E6A" w14:paraId="366A12F8" w14:textId="77777777" w:rsidTr="00402E6A">
        <w:tc>
          <w:tcPr>
            <w:tcW w:w="1080" w:type="dxa"/>
          </w:tcPr>
          <w:p w14:paraId="78FC742B"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1.2.2.</w:t>
            </w:r>
          </w:p>
        </w:tc>
        <w:tc>
          <w:tcPr>
            <w:tcW w:w="6660" w:type="dxa"/>
          </w:tcPr>
          <w:p w14:paraId="080187BE"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Проезд под запрещающий знак</w:t>
            </w:r>
          </w:p>
        </w:tc>
        <w:tc>
          <w:tcPr>
            <w:tcW w:w="2880" w:type="dxa"/>
          </w:tcPr>
          <w:p w14:paraId="3DC129B6"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w:t>
            </w:r>
          </w:p>
        </w:tc>
      </w:tr>
      <w:tr w:rsidR="00402E6A" w:rsidRPr="00402E6A" w14:paraId="1D7E3FB9" w14:textId="77777777" w:rsidTr="00402E6A">
        <w:tc>
          <w:tcPr>
            <w:tcW w:w="1080" w:type="dxa"/>
          </w:tcPr>
          <w:p w14:paraId="1E66847F"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1.2.3.</w:t>
            </w:r>
          </w:p>
        </w:tc>
        <w:tc>
          <w:tcPr>
            <w:tcW w:w="6660" w:type="dxa"/>
          </w:tcPr>
          <w:p w14:paraId="5DF5ABCA"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Парковка автотранспорта в местах, не предназначенных для парковки</w:t>
            </w:r>
          </w:p>
        </w:tc>
        <w:tc>
          <w:tcPr>
            <w:tcW w:w="2880" w:type="dxa"/>
          </w:tcPr>
          <w:p w14:paraId="34CC524E"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w:t>
            </w:r>
          </w:p>
        </w:tc>
      </w:tr>
      <w:tr w:rsidR="00402E6A" w:rsidRPr="00402E6A" w14:paraId="4AEF76B3" w14:textId="77777777" w:rsidTr="00402E6A">
        <w:tc>
          <w:tcPr>
            <w:tcW w:w="1080" w:type="dxa"/>
          </w:tcPr>
          <w:p w14:paraId="0F5F5754"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1.3.</w:t>
            </w:r>
          </w:p>
        </w:tc>
        <w:tc>
          <w:tcPr>
            <w:tcW w:w="6660" w:type="dxa"/>
          </w:tcPr>
          <w:p w14:paraId="57A5F10E"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i/>
                <w:sz w:val="24"/>
                <w:szCs w:val="24"/>
              </w:rPr>
            </w:pPr>
            <w:r w:rsidRPr="00402E6A">
              <w:rPr>
                <w:rFonts w:ascii="Times New Roman" w:hAnsi="Times New Roman" w:cs="Times New Roman"/>
                <w:i/>
                <w:sz w:val="24"/>
                <w:szCs w:val="24"/>
              </w:rPr>
              <w:t>Пожарная безопасность</w:t>
            </w:r>
          </w:p>
        </w:tc>
        <w:tc>
          <w:tcPr>
            <w:tcW w:w="2880" w:type="dxa"/>
          </w:tcPr>
          <w:p w14:paraId="141D8120"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i/>
                <w:sz w:val="24"/>
                <w:szCs w:val="24"/>
              </w:rPr>
            </w:pPr>
          </w:p>
        </w:tc>
      </w:tr>
      <w:tr w:rsidR="00402E6A" w:rsidRPr="00402E6A" w14:paraId="4D179DEB" w14:textId="77777777" w:rsidTr="00402E6A">
        <w:tc>
          <w:tcPr>
            <w:tcW w:w="1080" w:type="dxa"/>
          </w:tcPr>
          <w:p w14:paraId="5FA99534"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1.3.1.</w:t>
            </w:r>
          </w:p>
        </w:tc>
        <w:tc>
          <w:tcPr>
            <w:tcW w:w="6660" w:type="dxa"/>
          </w:tcPr>
          <w:p w14:paraId="07CDE67A"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Курение в неустановленных местах</w:t>
            </w:r>
          </w:p>
        </w:tc>
        <w:tc>
          <w:tcPr>
            <w:tcW w:w="2880" w:type="dxa"/>
          </w:tcPr>
          <w:p w14:paraId="010F9018"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w:t>
            </w:r>
          </w:p>
        </w:tc>
      </w:tr>
      <w:tr w:rsidR="00402E6A" w:rsidRPr="00402E6A" w14:paraId="603B9446" w14:textId="77777777" w:rsidTr="00402E6A">
        <w:tc>
          <w:tcPr>
            <w:tcW w:w="1080" w:type="dxa"/>
            <w:tcBorders>
              <w:bottom w:val="single" w:sz="4" w:space="0" w:color="auto"/>
            </w:tcBorders>
          </w:tcPr>
          <w:p w14:paraId="1E1218DD"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1.3.2.</w:t>
            </w:r>
          </w:p>
        </w:tc>
        <w:tc>
          <w:tcPr>
            <w:tcW w:w="6660" w:type="dxa"/>
            <w:tcBorders>
              <w:bottom w:val="single" w:sz="4" w:space="0" w:color="auto"/>
            </w:tcBorders>
          </w:tcPr>
          <w:p w14:paraId="3750A915" w14:textId="77777777" w:rsidR="00402E6A" w:rsidRPr="00402E6A" w:rsidRDefault="00402E6A" w:rsidP="00402E6A">
            <w:pPr>
              <w:widowControl w:val="0"/>
              <w:autoSpaceDN w:val="0"/>
              <w:adjustRightInd w:val="0"/>
              <w:spacing w:after="0" w:line="240" w:lineRule="auto"/>
              <w:rPr>
                <w:rFonts w:ascii="Times New Roman" w:hAnsi="Times New Roman" w:cs="Times New Roman"/>
                <w:sz w:val="24"/>
                <w:szCs w:val="24"/>
              </w:rPr>
            </w:pPr>
            <w:r w:rsidRPr="00402E6A">
              <w:rPr>
                <w:rFonts w:ascii="Times New Roman" w:hAnsi="Times New Roman" w:cs="Times New Roman"/>
                <w:sz w:val="24"/>
                <w:szCs w:val="24"/>
              </w:rPr>
              <w:t>Использование электробытовых приборов без соответствующего разрешения</w:t>
            </w:r>
          </w:p>
        </w:tc>
        <w:tc>
          <w:tcPr>
            <w:tcW w:w="2880" w:type="dxa"/>
            <w:tcBorders>
              <w:bottom w:val="single" w:sz="4" w:space="0" w:color="auto"/>
            </w:tcBorders>
          </w:tcPr>
          <w:p w14:paraId="2C735974"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w:t>
            </w:r>
          </w:p>
        </w:tc>
      </w:tr>
      <w:tr w:rsidR="00402E6A" w:rsidRPr="00402E6A" w14:paraId="70CFACD9" w14:textId="77777777" w:rsidTr="00402E6A">
        <w:tc>
          <w:tcPr>
            <w:tcW w:w="1080" w:type="dxa"/>
            <w:tcBorders>
              <w:top w:val="single" w:sz="4" w:space="0" w:color="auto"/>
              <w:bottom w:val="single" w:sz="4" w:space="0" w:color="auto"/>
            </w:tcBorders>
          </w:tcPr>
          <w:p w14:paraId="68B4392A"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2.</w:t>
            </w:r>
          </w:p>
        </w:tc>
        <w:tc>
          <w:tcPr>
            <w:tcW w:w="6660" w:type="dxa"/>
            <w:tcBorders>
              <w:top w:val="single" w:sz="4" w:space="0" w:color="auto"/>
              <w:bottom w:val="single" w:sz="4" w:space="0" w:color="auto"/>
            </w:tcBorders>
          </w:tcPr>
          <w:p w14:paraId="6501E423"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 xml:space="preserve">Грубые нарушения </w:t>
            </w:r>
          </w:p>
        </w:tc>
        <w:tc>
          <w:tcPr>
            <w:tcW w:w="2880" w:type="dxa"/>
            <w:tcBorders>
              <w:top w:val="single" w:sz="4" w:space="0" w:color="auto"/>
              <w:bottom w:val="single" w:sz="4" w:space="0" w:color="auto"/>
            </w:tcBorders>
          </w:tcPr>
          <w:p w14:paraId="1499F16D"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p>
        </w:tc>
      </w:tr>
      <w:tr w:rsidR="00402E6A" w:rsidRPr="00402E6A" w14:paraId="0E9C0D52" w14:textId="77777777" w:rsidTr="00402E6A">
        <w:tc>
          <w:tcPr>
            <w:tcW w:w="1080" w:type="dxa"/>
            <w:tcBorders>
              <w:top w:val="single" w:sz="4" w:space="0" w:color="auto"/>
            </w:tcBorders>
          </w:tcPr>
          <w:p w14:paraId="6A270142"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2.1.</w:t>
            </w:r>
          </w:p>
        </w:tc>
        <w:tc>
          <w:tcPr>
            <w:tcW w:w="6660" w:type="dxa"/>
            <w:tcBorders>
              <w:top w:val="single" w:sz="4" w:space="0" w:color="auto"/>
            </w:tcBorders>
          </w:tcPr>
          <w:p w14:paraId="756827B3" w14:textId="77777777" w:rsidR="00402E6A" w:rsidRPr="00402E6A" w:rsidRDefault="00402E6A" w:rsidP="00402E6A">
            <w:pPr>
              <w:widowControl w:val="0"/>
              <w:autoSpaceDN w:val="0"/>
              <w:adjustRightInd w:val="0"/>
              <w:spacing w:after="0" w:line="240" w:lineRule="auto"/>
              <w:rPr>
                <w:rFonts w:ascii="Times New Roman" w:hAnsi="Times New Roman" w:cs="Times New Roman"/>
                <w:sz w:val="24"/>
                <w:szCs w:val="24"/>
              </w:rPr>
            </w:pPr>
            <w:r w:rsidRPr="00402E6A">
              <w:rPr>
                <w:rFonts w:ascii="Times New Roman" w:hAnsi="Times New Roman" w:cs="Times New Roman"/>
                <w:sz w:val="24"/>
                <w:szCs w:val="24"/>
              </w:rPr>
              <w:t>Проведение электрогазосварочных работ без соответствующего разрешения</w:t>
            </w:r>
          </w:p>
        </w:tc>
        <w:tc>
          <w:tcPr>
            <w:tcW w:w="2880" w:type="dxa"/>
            <w:tcBorders>
              <w:top w:val="single" w:sz="4" w:space="0" w:color="auto"/>
            </w:tcBorders>
          </w:tcPr>
          <w:p w14:paraId="37C7FF5B"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10000</w:t>
            </w:r>
          </w:p>
        </w:tc>
      </w:tr>
      <w:tr w:rsidR="00402E6A" w:rsidRPr="00402E6A" w14:paraId="728F3FF5" w14:textId="77777777" w:rsidTr="00402E6A">
        <w:tc>
          <w:tcPr>
            <w:tcW w:w="1080" w:type="dxa"/>
          </w:tcPr>
          <w:p w14:paraId="13B7AC4D"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2.2.</w:t>
            </w:r>
          </w:p>
        </w:tc>
        <w:tc>
          <w:tcPr>
            <w:tcW w:w="6660" w:type="dxa"/>
          </w:tcPr>
          <w:p w14:paraId="0859D194" w14:textId="77777777" w:rsidR="00402E6A" w:rsidRPr="00402E6A" w:rsidRDefault="00402E6A" w:rsidP="00402E6A">
            <w:pPr>
              <w:widowControl w:val="0"/>
              <w:autoSpaceDN w:val="0"/>
              <w:adjustRightInd w:val="0"/>
              <w:spacing w:after="0" w:line="240" w:lineRule="auto"/>
              <w:rPr>
                <w:rFonts w:ascii="Times New Roman" w:hAnsi="Times New Roman" w:cs="Times New Roman"/>
                <w:sz w:val="24"/>
                <w:szCs w:val="24"/>
              </w:rPr>
            </w:pPr>
            <w:r w:rsidRPr="00402E6A">
              <w:rPr>
                <w:rFonts w:ascii="Times New Roman" w:hAnsi="Times New Roman" w:cs="Times New Roman"/>
                <w:sz w:val="24"/>
                <w:szCs w:val="24"/>
              </w:rPr>
              <w:t>Использование электробытовых приборов без соответствующего разрешения, повлекшее за собой причинение материального ущерба.</w:t>
            </w:r>
          </w:p>
        </w:tc>
        <w:tc>
          <w:tcPr>
            <w:tcW w:w="2880" w:type="dxa"/>
          </w:tcPr>
          <w:p w14:paraId="78C9D8CE"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5000 и возмещение материального ущерба</w:t>
            </w:r>
          </w:p>
        </w:tc>
      </w:tr>
      <w:tr w:rsidR="00402E6A" w:rsidRPr="00402E6A" w14:paraId="21B1E02D" w14:textId="77777777" w:rsidTr="00402E6A">
        <w:tc>
          <w:tcPr>
            <w:tcW w:w="1080" w:type="dxa"/>
          </w:tcPr>
          <w:p w14:paraId="7C959435"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2.3.</w:t>
            </w:r>
          </w:p>
        </w:tc>
        <w:tc>
          <w:tcPr>
            <w:tcW w:w="6660" w:type="dxa"/>
          </w:tcPr>
          <w:p w14:paraId="1163BF5A"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Пронос, провоз и/или распитие алкогольных напитков на территории Арендодателя; нахождение на территории Арендодателя в состоянии алкогольного, или наркотического опьянения</w:t>
            </w:r>
          </w:p>
        </w:tc>
        <w:tc>
          <w:tcPr>
            <w:tcW w:w="2880" w:type="dxa"/>
          </w:tcPr>
          <w:p w14:paraId="3AB08A2E"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5000</w:t>
            </w:r>
          </w:p>
        </w:tc>
      </w:tr>
      <w:tr w:rsidR="00402E6A" w:rsidRPr="00402E6A" w14:paraId="22E127F8" w14:textId="77777777" w:rsidTr="00402E6A">
        <w:tc>
          <w:tcPr>
            <w:tcW w:w="1080" w:type="dxa"/>
          </w:tcPr>
          <w:p w14:paraId="3FF1F38B"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2.4.</w:t>
            </w:r>
          </w:p>
        </w:tc>
        <w:tc>
          <w:tcPr>
            <w:tcW w:w="6660" w:type="dxa"/>
          </w:tcPr>
          <w:p w14:paraId="4018E321"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Загрязнение территории. Несоблюдение норм экологической безопасности</w:t>
            </w:r>
          </w:p>
        </w:tc>
        <w:tc>
          <w:tcPr>
            <w:tcW w:w="2880" w:type="dxa"/>
          </w:tcPr>
          <w:p w14:paraId="15CE3558"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5000 – 10000</w:t>
            </w:r>
          </w:p>
        </w:tc>
      </w:tr>
      <w:tr w:rsidR="00402E6A" w:rsidRPr="00402E6A" w14:paraId="5E94781C" w14:textId="77777777" w:rsidTr="00402E6A">
        <w:tc>
          <w:tcPr>
            <w:tcW w:w="1080" w:type="dxa"/>
          </w:tcPr>
          <w:p w14:paraId="32C71502"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2.5.</w:t>
            </w:r>
          </w:p>
        </w:tc>
        <w:tc>
          <w:tcPr>
            <w:tcW w:w="6660" w:type="dxa"/>
          </w:tcPr>
          <w:p w14:paraId="1A7DC53F"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Несвоевременный вывоз мусора</w:t>
            </w:r>
          </w:p>
        </w:tc>
        <w:tc>
          <w:tcPr>
            <w:tcW w:w="2880" w:type="dxa"/>
          </w:tcPr>
          <w:p w14:paraId="6604BB5B"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5000 – 10000</w:t>
            </w:r>
          </w:p>
        </w:tc>
      </w:tr>
      <w:tr w:rsidR="00402E6A" w:rsidRPr="00402E6A" w14:paraId="47131C15" w14:textId="77777777" w:rsidTr="00402E6A">
        <w:tc>
          <w:tcPr>
            <w:tcW w:w="1080" w:type="dxa"/>
            <w:tcBorders>
              <w:bottom w:val="nil"/>
            </w:tcBorders>
          </w:tcPr>
          <w:p w14:paraId="00D0B327"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2.6.</w:t>
            </w:r>
          </w:p>
        </w:tc>
        <w:tc>
          <w:tcPr>
            <w:tcW w:w="6660" w:type="dxa"/>
            <w:tcBorders>
              <w:bottom w:val="nil"/>
            </w:tcBorders>
          </w:tcPr>
          <w:p w14:paraId="61757EA3"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 xml:space="preserve">Организация свалок мусора </w:t>
            </w:r>
          </w:p>
        </w:tc>
        <w:tc>
          <w:tcPr>
            <w:tcW w:w="2880" w:type="dxa"/>
            <w:tcBorders>
              <w:bottom w:val="nil"/>
            </w:tcBorders>
          </w:tcPr>
          <w:p w14:paraId="73881824"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5000 – 10000</w:t>
            </w:r>
          </w:p>
        </w:tc>
      </w:tr>
      <w:tr w:rsidR="00402E6A" w:rsidRPr="00402E6A" w14:paraId="7DF608C6" w14:textId="77777777" w:rsidTr="00402E6A">
        <w:tc>
          <w:tcPr>
            <w:tcW w:w="1080" w:type="dxa"/>
            <w:tcBorders>
              <w:bottom w:val="single" w:sz="4" w:space="0" w:color="auto"/>
            </w:tcBorders>
          </w:tcPr>
          <w:p w14:paraId="432926F9" w14:textId="77777777" w:rsidR="00402E6A" w:rsidRPr="00402E6A" w:rsidRDefault="00402E6A" w:rsidP="00402E6A">
            <w:pPr>
              <w:widowControl w:val="0"/>
              <w:autoSpaceDN w:val="0"/>
              <w:adjustRightInd w:val="0"/>
              <w:spacing w:after="0" w:line="240" w:lineRule="auto"/>
              <w:jc w:val="right"/>
              <w:rPr>
                <w:rFonts w:ascii="Times New Roman" w:hAnsi="Times New Roman" w:cs="Times New Roman"/>
                <w:sz w:val="24"/>
                <w:szCs w:val="24"/>
              </w:rPr>
            </w:pPr>
            <w:r w:rsidRPr="00402E6A">
              <w:rPr>
                <w:rFonts w:ascii="Times New Roman" w:hAnsi="Times New Roman" w:cs="Times New Roman"/>
                <w:sz w:val="24"/>
                <w:szCs w:val="24"/>
              </w:rPr>
              <w:t>2.7.</w:t>
            </w:r>
          </w:p>
        </w:tc>
        <w:tc>
          <w:tcPr>
            <w:tcW w:w="6660" w:type="dxa"/>
            <w:tcBorders>
              <w:bottom w:val="single" w:sz="4" w:space="0" w:color="auto"/>
            </w:tcBorders>
          </w:tcPr>
          <w:p w14:paraId="1CC8F407" w14:textId="77777777" w:rsidR="00402E6A" w:rsidRPr="00402E6A" w:rsidRDefault="00402E6A" w:rsidP="00402E6A">
            <w:pPr>
              <w:widowControl w:val="0"/>
              <w:autoSpaceDN w:val="0"/>
              <w:adjustRightInd w:val="0"/>
              <w:spacing w:after="0" w:line="240" w:lineRule="auto"/>
              <w:jc w:val="both"/>
              <w:rPr>
                <w:rFonts w:ascii="Times New Roman" w:hAnsi="Times New Roman" w:cs="Times New Roman"/>
                <w:sz w:val="24"/>
                <w:szCs w:val="24"/>
              </w:rPr>
            </w:pPr>
            <w:r w:rsidRPr="00402E6A">
              <w:rPr>
                <w:rFonts w:ascii="Times New Roman" w:hAnsi="Times New Roman" w:cs="Times New Roman"/>
                <w:sz w:val="24"/>
                <w:szCs w:val="24"/>
              </w:rPr>
              <w:t xml:space="preserve">Самовольное сжигание мусора </w:t>
            </w:r>
          </w:p>
        </w:tc>
        <w:tc>
          <w:tcPr>
            <w:tcW w:w="2880" w:type="dxa"/>
            <w:tcBorders>
              <w:bottom w:val="single" w:sz="4" w:space="0" w:color="auto"/>
            </w:tcBorders>
          </w:tcPr>
          <w:p w14:paraId="644674A7" w14:textId="77777777" w:rsidR="00402E6A" w:rsidRPr="00402E6A" w:rsidRDefault="00402E6A" w:rsidP="00402E6A">
            <w:pPr>
              <w:widowControl w:val="0"/>
              <w:autoSpaceDN w:val="0"/>
              <w:adjustRightInd w:val="0"/>
              <w:spacing w:after="0" w:line="240" w:lineRule="auto"/>
              <w:jc w:val="center"/>
              <w:rPr>
                <w:rFonts w:ascii="Times New Roman" w:hAnsi="Times New Roman" w:cs="Times New Roman"/>
                <w:sz w:val="24"/>
                <w:szCs w:val="24"/>
              </w:rPr>
            </w:pPr>
            <w:r w:rsidRPr="00402E6A">
              <w:rPr>
                <w:rFonts w:ascii="Times New Roman" w:hAnsi="Times New Roman" w:cs="Times New Roman"/>
                <w:sz w:val="24"/>
                <w:szCs w:val="24"/>
              </w:rPr>
              <w:t>5000 – 10000</w:t>
            </w:r>
          </w:p>
        </w:tc>
      </w:tr>
    </w:tbl>
    <w:p w14:paraId="034CCA22" w14:textId="77777777" w:rsidR="00402E6A" w:rsidRPr="00402E6A" w:rsidRDefault="00402E6A" w:rsidP="00402E6A">
      <w:pPr>
        <w:spacing w:after="0" w:line="240" w:lineRule="auto"/>
        <w:rPr>
          <w:rFonts w:ascii="Times New Roman" w:hAnsi="Times New Roman" w:cs="Times New Roman"/>
          <w:sz w:val="24"/>
          <w:szCs w:val="24"/>
        </w:rPr>
      </w:pPr>
      <w:r w:rsidRPr="00402E6A">
        <w:rPr>
          <w:rFonts w:ascii="Times New Roman" w:hAnsi="Times New Roman" w:cs="Times New Roman"/>
          <w:sz w:val="24"/>
          <w:szCs w:val="24"/>
        </w:rPr>
        <w:t xml:space="preserve">     </w:t>
      </w:r>
    </w:p>
    <w:tbl>
      <w:tblPr>
        <w:tblW w:w="9802" w:type="dxa"/>
        <w:tblLayout w:type="fixed"/>
        <w:tblLook w:val="01E0" w:firstRow="1" w:lastRow="1" w:firstColumn="1" w:lastColumn="1" w:noHBand="0" w:noVBand="0"/>
      </w:tblPr>
      <w:tblGrid>
        <w:gridCol w:w="4832"/>
        <w:gridCol w:w="4970"/>
      </w:tblGrid>
      <w:tr w:rsidR="00402E6A" w:rsidRPr="00555048" w14:paraId="2D5FA7F9" w14:textId="77777777" w:rsidTr="00B668B8">
        <w:trPr>
          <w:trHeight w:val="505"/>
        </w:trPr>
        <w:tc>
          <w:tcPr>
            <w:tcW w:w="4832" w:type="dxa"/>
          </w:tcPr>
          <w:p w14:paraId="33F330D3" w14:textId="77777777" w:rsidR="00402E6A" w:rsidRPr="00555048" w:rsidRDefault="00402E6A" w:rsidP="00B668B8">
            <w:pPr>
              <w:pStyle w:val="18"/>
              <w:jc w:val="both"/>
              <w:rPr>
                <w:rFonts w:ascii="Times New Roman" w:hAnsi="Times New Roman"/>
                <w:bCs/>
                <w:sz w:val="24"/>
                <w:szCs w:val="24"/>
              </w:rPr>
            </w:pPr>
          </w:p>
          <w:p w14:paraId="13A4EA85" w14:textId="77777777" w:rsidR="00402E6A" w:rsidRPr="00555048" w:rsidRDefault="00402E6A" w:rsidP="00B668B8">
            <w:pPr>
              <w:pStyle w:val="18"/>
              <w:jc w:val="both"/>
              <w:rPr>
                <w:rFonts w:ascii="Times New Roman" w:hAnsi="Times New Roman"/>
                <w:bCs/>
                <w:sz w:val="24"/>
                <w:szCs w:val="24"/>
              </w:rPr>
            </w:pPr>
            <w:r w:rsidRPr="00555048">
              <w:rPr>
                <w:rFonts w:ascii="Times New Roman" w:hAnsi="Times New Roman"/>
                <w:bCs/>
                <w:sz w:val="24"/>
                <w:szCs w:val="24"/>
              </w:rPr>
              <w:t>Арендодатель:</w:t>
            </w:r>
          </w:p>
        </w:tc>
        <w:tc>
          <w:tcPr>
            <w:tcW w:w="4970" w:type="dxa"/>
          </w:tcPr>
          <w:p w14:paraId="38C5AEF5" w14:textId="77777777" w:rsidR="00402E6A" w:rsidRPr="00555048" w:rsidRDefault="00402E6A" w:rsidP="00B668B8">
            <w:pPr>
              <w:pStyle w:val="18"/>
              <w:jc w:val="both"/>
              <w:rPr>
                <w:rFonts w:ascii="Times New Roman" w:hAnsi="Times New Roman"/>
                <w:bCs/>
                <w:sz w:val="24"/>
                <w:szCs w:val="24"/>
              </w:rPr>
            </w:pPr>
          </w:p>
          <w:p w14:paraId="12D5C127" w14:textId="77777777" w:rsidR="00402E6A" w:rsidRPr="00555048" w:rsidRDefault="00402E6A" w:rsidP="00B668B8">
            <w:pPr>
              <w:pStyle w:val="18"/>
              <w:jc w:val="both"/>
              <w:rPr>
                <w:rFonts w:ascii="Times New Roman" w:hAnsi="Times New Roman"/>
                <w:bCs/>
                <w:sz w:val="24"/>
                <w:szCs w:val="24"/>
              </w:rPr>
            </w:pPr>
            <w:r w:rsidRPr="00555048">
              <w:rPr>
                <w:rFonts w:ascii="Times New Roman" w:hAnsi="Times New Roman"/>
                <w:bCs/>
                <w:sz w:val="24"/>
                <w:szCs w:val="24"/>
              </w:rPr>
              <w:t>Арендатор:</w:t>
            </w:r>
          </w:p>
        </w:tc>
      </w:tr>
    </w:tbl>
    <w:p w14:paraId="62BB9986" w14:textId="7AEA22FA" w:rsidR="00402E6A" w:rsidRPr="00402E6A" w:rsidRDefault="00402E6A" w:rsidP="00402E6A">
      <w:pPr>
        <w:spacing w:after="0" w:line="240" w:lineRule="auto"/>
        <w:rPr>
          <w:rFonts w:ascii="Times New Roman" w:hAnsi="Times New Roman" w:cs="Times New Roman"/>
          <w:sz w:val="24"/>
          <w:szCs w:val="24"/>
        </w:rPr>
      </w:pPr>
    </w:p>
    <w:p w14:paraId="602D6530" w14:textId="77777777" w:rsidR="002771CC" w:rsidRPr="006D31ED" w:rsidRDefault="002771CC" w:rsidP="002771CC">
      <w:pPr>
        <w:ind w:left="5400"/>
        <w:rPr>
          <w:rFonts w:ascii="Times New Roman" w:hAnsi="Times New Roman"/>
          <w:sz w:val="24"/>
          <w:szCs w:val="24"/>
        </w:rPr>
        <w:sectPr w:rsidR="002771CC" w:rsidRPr="006D31ED" w:rsidSect="00402E6A">
          <w:pgSz w:w="11906" w:h="16838"/>
          <w:pgMar w:top="1134" w:right="850" w:bottom="993" w:left="1134" w:header="708" w:footer="708" w:gutter="0"/>
          <w:cols w:space="708"/>
          <w:docGrid w:linePitch="360"/>
        </w:sectPr>
      </w:pPr>
    </w:p>
    <w:p w14:paraId="308AD4A1" w14:textId="77777777" w:rsidR="00841577" w:rsidRDefault="00841577" w:rsidP="00DC3CFD">
      <w:pPr>
        <w:spacing w:after="0" w:line="240" w:lineRule="auto"/>
        <w:ind w:left="5400"/>
        <w:jc w:val="right"/>
        <w:rPr>
          <w:rFonts w:ascii="Times New Roman" w:hAnsi="Times New Roman" w:cs="Times New Roman"/>
          <w:sz w:val="24"/>
          <w:szCs w:val="24"/>
        </w:rPr>
      </w:pPr>
    </w:p>
    <w:p w14:paraId="590BE3CD" w14:textId="77777777" w:rsidR="00841577" w:rsidRDefault="00841577" w:rsidP="00DC3CFD">
      <w:pPr>
        <w:spacing w:after="0" w:line="240" w:lineRule="auto"/>
        <w:ind w:left="5400"/>
        <w:jc w:val="right"/>
        <w:rPr>
          <w:rFonts w:ascii="Times New Roman" w:hAnsi="Times New Roman" w:cs="Times New Roman"/>
          <w:sz w:val="24"/>
          <w:szCs w:val="24"/>
        </w:rPr>
      </w:pPr>
    </w:p>
    <w:p w14:paraId="488FD1DB" w14:textId="77777777" w:rsidR="002771CC" w:rsidRPr="006E0CAF" w:rsidRDefault="002771CC" w:rsidP="00DC3CFD">
      <w:pPr>
        <w:spacing w:after="0" w:line="240" w:lineRule="auto"/>
        <w:ind w:left="5400"/>
        <w:jc w:val="right"/>
        <w:rPr>
          <w:rFonts w:ascii="Times New Roman" w:hAnsi="Times New Roman" w:cs="Times New Roman"/>
          <w:sz w:val="24"/>
          <w:szCs w:val="24"/>
        </w:rPr>
      </w:pPr>
      <w:r w:rsidRPr="006E0CAF">
        <w:rPr>
          <w:rFonts w:ascii="Times New Roman" w:hAnsi="Times New Roman" w:cs="Times New Roman"/>
          <w:sz w:val="24"/>
          <w:szCs w:val="24"/>
        </w:rPr>
        <w:t xml:space="preserve">Приложение № 5 к Договору аренды </w:t>
      </w:r>
    </w:p>
    <w:p w14:paraId="50729C38" w14:textId="77777777" w:rsidR="002771CC" w:rsidRPr="006E0CAF" w:rsidRDefault="002771CC" w:rsidP="00DC3CFD">
      <w:pPr>
        <w:spacing w:after="0" w:line="240" w:lineRule="auto"/>
        <w:ind w:left="5400"/>
        <w:jc w:val="right"/>
        <w:rPr>
          <w:rFonts w:ascii="Times New Roman" w:hAnsi="Times New Roman" w:cs="Times New Roman"/>
          <w:sz w:val="24"/>
          <w:szCs w:val="24"/>
        </w:rPr>
      </w:pPr>
      <w:r w:rsidRPr="006E0CAF">
        <w:rPr>
          <w:rFonts w:ascii="Times New Roman" w:hAnsi="Times New Roman" w:cs="Times New Roman"/>
          <w:sz w:val="24"/>
          <w:szCs w:val="24"/>
        </w:rPr>
        <w:t>объект</w:t>
      </w:r>
      <w:r w:rsidR="00320841" w:rsidRPr="006E0CAF">
        <w:rPr>
          <w:rFonts w:ascii="Times New Roman" w:hAnsi="Times New Roman" w:cs="Times New Roman"/>
          <w:sz w:val="24"/>
          <w:szCs w:val="24"/>
        </w:rPr>
        <w:t>а</w:t>
      </w:r>
      <w:r w:rsidRPr="006E0CAF">
        <w:rPr>
          <w:rFonts w:ascii="Times New Roman" w:hAnsi="Times New Roman" w:cs="Times New Roman"/>
          <w:sz w:val="24"/>
          <w:szCs w:val="24"/>
        </w:rPr>
        <w:t xml:space="preserve"> недвижимого имущества </w:t>
      </w:r>
    </w:p>
    <w:p w14:paraId="44729B62" w14:textId="6E97F803" w:rsidR="002771CC" w:rsidRPr="006E0CAF" w:rsidRDefault="002771CC" w:rsidP="00CA7285">
      <w:pPr>
        <w:spacing w:after="0" w:line="240" w:lineRule="auto"/>
        <w:ind w:left="5400"/>
        <w:jc w:val="right"/>
        <w:rPr>
          <w:rFonts w:ascii="Times New Roman" w:hAnsi="Times New Roman" w:cs="Times New Roman"/>
          <w:sz w:val="24"/>
          <w:szCs w:val="24"/>
        </w:rPr>
      </w:pPr>
      <w:r w:rsidRPr="006E0CAF">
        <w:rPr>
          <w:rFonts w:ascii="Times New Roman" w:hAnsi="Times New Roman" w:cs="Times New Roman"/>
          <w:sz w:val="24"/>
          <w:szCs w:val="24"/>
        </w:rPr>
        <w:t>№ ___ от «</w:t>
      </w:r>
      <w:r w:rsidR="00320841" w:rsidRPr="006E0CAF">
        <w:rPr>
          <w:rFonts w:ascii="Times New Roman" w:hAnsi="Times New Roman" w:cs="Times New Roman"/>
          <w:sz w:val="24"/>
          <w:szCs w:val="24"/>
        </w:rPr>
        <w:t>___</w:t>
      </w:r>
      <w:r w:rsidRPr="006E0CAF">
        <w:rPr>
          <w:rFonts w:ascii="Times New Roman" w:hAnsi="Times New Roman" w:cs="Times New Roman"/>
          <w:sz w:val="24"/>
          <w:szCs w:val="24"/>
        </w:rPr>
        <w:t xml:space="preserve"> » ________ 20</w:t>
      </w:r>
      <w:r w:rsidR="001326E7" w:rsidRPr="006E0CAF">
        <w:rPr>
          <w:rFonts w:ascii="Times New Roman" w:hAnsi="Times New Roman" w:cs="Times New Roman"/>
          <w:sz w:val="24"/>
          <w:szCs w:val="24"/>
        </w:rPr>
        <w:t>2</w:t>
      </w:r>
      <w:r w:rsidR="00402E6A">
        <w:rPr>
          <w:rFonts w:ascii="Times New Roman" w:hAnsi="Times New Roman" w:cs="Times New Roman"/>
          <w:sz w:val="24"/>
          <w:szCs w:val="24"/>
        </w:rPr>
        <w:t>4</w:t>
      </w:r>
      <w:r w:rsidR="00320841" w:rsidRPr="006E0CAF">
        <w:rPr>
          <w:rFonts w:ascii="Times New Roman" w:hAnsi="Times New Roman" w:cs="Times New Roman"/>
          <w:sz w:val="24"/>
          <w:szCs w:val="24"/>
        </w:rPr>
        <w:t xml:space="preserve"> </w:t>
      </w:r>
      <w:r w:rsidRPr="006E0CAF">
        <w:rPr>
          <w:rFonts w:ascii="Times New Roman" w:hAnsi="Times New Roman" w:cs="Times New Roman"/>
          <w:sz w:val="24"/>
          <w:szCs w:val="24"/>
        </w:rPr>
        <w:t>г.</w:t>
      </w:r>
    </w:p>
    <w:p w14:paraId="7BBFDFEE" w14:textId="77777777" w:rsidR="006968E8" w:rsidRPr="00CA7285" w:rsidRDefault="00F63268" w:rsidP="006E0CAF">
      <w:pPr>
        <w:pStyle w:val="a8"/>
        <w:rPr>
          <w:b/>
          <w:sz w:val="24"/>
          <w:szCs w:val="24"/>
          <w:lang w:val="ru-RU"/>
        </w:rPr>
      </w:pPr>
      <w:r w:rsidRPr="006E0CAF">
        <w:rPr>
          <w:b/>
          <w:sz w:val="24"/>
          <w:szCs w:val="24"/>
          <w:lang w:val="ru-RU"/>
        </w:rPr>
        <w:t xml:space="preserve">                                                </w:t>
      </w:r>
      <w:r w:rsidR="006968E8" w:rsidRPr="00CA7285">
        <w:rPr>
          <w:b/>
          <w:sz w:val="24"/>
          <w:szCs w:val="24"/>
          <w:lang w:val="ru-RU"/>
        </w:rPr>
        <w:t>СОГЛАШЕНИЕ     № 240/</w:t>
      </w:r>
    </w:p>
    <w:p w14:paraId="4AD7C1B0" w14:textId="77777777" w:rsidR="006521A4" w:rsidRDefault="006521A4" w:rsidP="00CA7285">
      <w:pPr>
        <w:jc w:val="center"/>
        <w:rPr>
          <w:rFonts w:ascii="Times New Roman" w:eastAsia="Times New Roman" w:hAnsi="Times New Roman" w:cs="Times New Roman"/>
          <w:sz w:val="24"/>
          <w:szCs w:val="24"/>
        </w:rPr>
      </w:pPr>
      <w:r w:rsidRPr="006521A4">
        <w:rPr>
          <w:rFonts w:ascii="Times New Roman" w:eastAsia="Times New Roman" w:hAnsi="Times New Roman" w:cs="Times New Roman"/>
          <w:sz w:val="24"/>
          <w:szCs w:val="24"/>
        </w:rPr>
        <w:t>о поставке электрической энергии.</w:t>
      </w:r>
    </w:p>
    <w:p w14:paraId="1CFCD1D4" w14:textId="522E4B89" w:rsidR="006968E8" w:rsidRDefault="006968E8" w:rsidP="00CA7285">
      <w:pPr>
        <w:jc w:val="center"/>
        <w:rPr>
          <w:rFonts w:ascii="Times New Roman" w:hAnsi="Times New Roman" w:cs="Times New Roman"/>
          <w:sz w:val="24"/>
          <w:szCs w:val="24"/>
        </w:rPr>
      </w:pPr>
      <w:r w:rsidRPr="006E0CAF">
        <w:rPr>
          <w:rFonts w:ascii="Times New Roman" w:hAnsi="Times New Roman" w:cs="Times New Roman"/>
          <w:sz w:val="24"/>
          <w:szCs w:val="24"/>
        </w:rPr>
        <w:t>г. Красногорск</w:t>
      </w:r>
      <w:r w:rsidR="00943BF3" w:rsidRPr="006E0CAF">
        <w:rPr>
          <w:rFonts w:ascii="Times New Roman" w:hAnsi="Times New Roman" w:cs="Times New Roman"/>
          <w:sz w:val="24"/>
          <w:szCs w:val="24"/>
        </w:rPr>
        <w:t xml:space="preserve">       </w:t>
      </w:r>
      <w:r w:rsidRPr="006E0CAF">
        <w:rPr>
          <w:rFonts w:ascii="Times New Roman" w:hAnsi="Times New Roman" w:cs="Times New Roman"/>
          <w:sz w:val="24"/>
          <w:szCs w:val="24"/>
        </w:rPr>
        <w:t xml:space="preserve">                                                                                  </w:t>
      </w:r>
      <w:r w:rsidR="00DC3CFD">
        <w:rPr>
          <w:rFonts w:ascii="Times New Roman" w:hAnsi="Times New Roman" w:cs="Times New Roman"/>
          <w:sz w:val="24"/>
          <w:szCs w:val="24"/>
        </w:rPr>
        <w:t xml:space="preserve">    </w:t>
      </w:r>
      <w:r w:rsidRPr="006E0CAF">
        <w:rPr>
          <w:rFonts w:ascii="Times New Roman" w:hAnsi="Times New Roman" w:cs="Times New Roman"/>
          <w:sz w:val="24"/>
          <w:szCs w:val="24"/>
        </w:rPr>
        <w:t xml:space="preserve">      </w:t>
      </w:r>
      <w:r w:rsidRPr="006E0CAF">
        <w:rPr>
          <w:rFonts w:ascii="Times New Roman" w:hAnsi="Times New Roman" w:cs="Times New Roman"/>
          <w:sz w:val="24"/>
          <w:szCs w:val="24"/>
          <w:lang w:eastAsia="ru-RU"/>
        </w:rPr>
        <w:t>«__»__________ 20</w:t>
      </w:r>
      <w:r w:rsidR="00893B40" w:rsidRPr="006E0CAF">
        <w:rPr>
          <w:rFonts w:ascii="Times New Roman" w:hAnsi="Times New Roman" w:cs="Times New Roman"/>
          <w:sz w:val="24"/>
          <w:szCs w:val="24"/>
          <w:lang w:eastAsia="ru-RU"/>
        </w:rPr>
        <w:t>2</w:t>
      </w:r>
      <w:r w:rsidR="00402E6A">
        <w:rPr>
          <w:rFonts w:ascii="Times New Roman" w:hAnsi="Times New Roman" w:cs="Times New Roman"/>
          <w:sz w:val="24"/>
          <w:szCs w:val="24"/>
          <w:lang w:eastAsia="ru-RU"/>
        </w:rPr>
        <w:t>4</w:t>
      </w:r>
      <w:r w:rsidRPr="006E0CAF">
        <w:rPr>
          <w:rFonts w:ascii="Times New Roman" w:hAnsi="Times New Roman" w:cs="Times New Roman"/>
          <w:sz w:val="24"/>
          <w:szCs w:val="24"/>
          <w:lang w:eastAsia="ru-RU"/>
        </w:rPr>
        <w:t xml:space="preserve"> г.</w:t>
      </w:r>
    </w:p>
    <w:p w14:paraId="2A0A6EA2" w14:textId="77777777" w:rsidR="006968E8" w:rsidRPr="006E0CAF" w:rsidRDefault="006968E8" w:rsidP="006E0CAF">
      <w:pPr>
        <w:spacing w:after="0" w:line="240" w:lineRule="auto"/>
        <w:ind w:firstLine="708"/>
        <w:jc w:val="both"/>
        <w:rPr>
          <w:rFonts w:ascii="Times New Roman" w:hAnsi="Times New Roman" w:cs="Times New Roman"/>
          <w:sz w:val="24"/>
          <w:szCs w:val="24"/>
        </w:rPr>
      </w:pPr>
      <w:r w:rsidRPr="006E0CAF">
        <w:rPr>
          <w:rFonts w:ascii="Times New Roman" w:hAnsi="Times New Roman" w:cs="Times New Roman"/>
          <w:sz w:val="24"/>
          <w:szCs w:val="24"/>
        </w:rPr>
        <w:t>Публичное акционерное общество «Красногорский завод им. С.А.</w:t>
      </w:r>
      <w:r w:rsidR="005F6387" w:rsidRPr="006E0CAF">
        <w:rPr>
          <w:rFonts w:ascii="Times New Roman" w:hAnsi="Times New Roman" w:cs="Times New Roman"/>
          <w:sz w:val="24"/>
          <w:szCs w:val="24"/>
        </w:rPr>
        <w:t xml:space="preserve"> </w:t>
      </w:r>
      <w:r w:rsidRPr="006E0CAF">
        <w:rPr>
          <w:rFonts w:ascii="Times New Roman" w:hAnsi="Times New Roman" w:cs="Times New Roman"/>
          <w:sz w:val="24"/>
          <w:szCs w:val="24"/>
        </w:rPr>
        <w:t xml:space="preserve">Зверева» (далее – ПАО КМЗ), именуемое  в дальнейшем «АРЕНДОДАТЕЛЬ», в лице ______________________________, действующего на основании _______________, с одной стороны, и </w:t>
      </w:r>
    </w:p>
    <w:p w14:paraId="417CB977" w14:textId="61E0A426" w:rsidR="006E0CAF" w:rsidRDefault="006968E8" w:rsidP="00CA7285">
      <w:pPr>
        <w:spacing w:after="0" w:line="240" w:lineRule="auto"/>
        <w:ind w:firstLine="540"/>
        <w:jc w:val="both"/>
        <w:rPr>
          <w:rFonts w:ascii="Times New Roman" w:hAnsi="Times New Roman" w:cs="Times New Roman"/>
          <w:sz w:val="24"/>
          <w:szCs w:val="24"/>
        </w:rPr>
      </w:pPr>
      <w:r w:rsidRPr="006E0CAF">
        <w:rPr>
          <w:rFonts w:ascii="Times New Roman" w:hAnsi="Times New Roman" w:cs="Times New Roman"/>
          <w:sz w:val="24"/>
          <w:szCs w:val="24"/>
        </w:rPr>
        <w:t>____________________ (далее по тексту – __________________</w:t>
      </w:r>
      <w:r w:rsidR="00402E6A">
        <w:rPr>
          <w:rFonts w:ascii="Times New Roman" w:hAnsi="Times New Roman" w:cs="Times New Roman"/>
          <w:sz w:val="24"/>
          <w:szCs w:val="24"/>
        </w:rPr>
        <w:t xml:space="preserve">_____), именуемое в дальнейшем </w:t>
      </w:r>
      <w:r w:rsidRPr="006E0CAF">
        <w:rPr>
          <w:rFonts w:ascii="Times New Roman" w:hAnsi="Times New Roman" w:cs="Times New Roman"/>
          <w:sz w:val="24"/>
          <w:szCs w:val="24"/>
        </w:rPr>
        <w:t>АРЕНДАТОР, в лице _____________________________, действующего на основании _______________, с другой стороны, при совместном упоминании именуемые в дальнейшем Стороны, заключили настоящее  соглашение (далее по тексту - Соглашение) о нижеследующем:</w:t>
      </w:r>
    </w:p>
    <w:p w14:paraId="038E9797" w14:textId="77777777" w:rsidR="00AD469C" w:rsidRPr="00CA7285" w:rsidRDefault="00AD469C" w:rsidP="00CA7285">
      <w:pPr>
        <w:spacing w:after="0" w:line="240" w:lineRule="auto"/>
        <w:ind w:firstLine="540"/>
        <w:jc w:val="both"/>
        <w:rPr>
          <w:rFonts w:ascii="Times New Roman" w:hAnsi="Times New Roman" w:cs="Times New Roman"/>
          <w:sz w:val="24"/>
          <w:szCs w:val="24"/>
        </w:rPr>
      </w:pPr>
    </w:p>
    <w:p w14:paraId="68E3DFDF" w14:textId="77777777" w:rsidR="006E0CAF" w:rsidRPr="006E0CAF" w:rsidRDefault="006E0CAF" w:rsidP="00CA7285">
      <w:pPr>
        <w:spacing w:after="0" w:line="240" w:lineRule="auto"/>
        <w:ind w:firstLine="709"/>
        <w:jc w:val="both"/>
        <w:rPr>
          <w:rFonts w:ascii="Times New Roman" w:hAnsi="Times New Roman" w:cs="Times New Roman"/>
          <w:b/>
          <w:sz w:val="24"/>
          <w:szCs w:val="24"/>
        </w:rPr>
      </w:pPr>
      <w:r w:rsidRPr="006E0CAF">
        <w:rPr>
          <w:rFonts w:ascii="Times New Roman" w:hAnsi="Times New Roman" w:cs="Times New Roman"/>
          <w:b/>
          <w:sz w:val="24"/>
          <w:szCs w:val="24"/>
        </w:rPr>
        <w:t>1.ПРЕДМЕТ СОГЛАШЕНИЯ, ОБЩИЕ ПОЛОЖЕНИЯ:</w:t>
      </w:r>
    </w:p>
    <w:p w14:paraId="3660A06F" w14:textId="77777777" w:rsidR="0001320F" w:rsidRDefault="0001320F" w:rsidP="00CA7285">
      <w:pPr>
        <w:overflowPunct w:val="0"/>
        <w:autoSpaceDE w:val="0"/>
        <w:spacing w:after="0" w:line="240" w:lineRule="auto"/>
        <w:ind w:firstLine="709"/>
        <w:jc w:val="both"/>
        <w:rPr>
          <w:rFonts w:ascii="Times New Roman" w:eastAsia="Times New Roman" w:hAnsi="Times New Roman" w:cs="Times New Roman"/>
          <w:sz w:val="24"/>
          <w:szCs w:val="24"/>
          <w:lang w:eastAsia="ar-SA"/>
        </w:rPr>
      </w:pPr>
      <w:r w:rsidRPr="0001320F">
        <w:rPr>
          <w:rFonts w:ascii="Times New Roman" w:eastAsia="Times New Roman" w:hAnsi="Times New Roman" w:cs="Times New Roman"/>
          <w:sz w:val="24"/>
          <w:szCs w:val="24"/>
          <w:lang w:eastAsia="ar-SA"/>
        </w:rPr>
        <w:t xml:space="preserve">1.1.АРЕНДОДАТЕЛЬ принимает на себя обязательства оказать АРЕНДАТОРУ, а АРЕНДАТОР - оплатить оказание следующих услуг: </w:t>
      </w:r>
    </w:p>
    <w:p w14:paraId="46EC7D2F" w14:textId="77777777" w:rsidR="00495128" w:rsidRDefault="00D6550E" w:rsidP="00495128">
      <w:pPr>
        <w:pStyle w:val="311"/>
        <w:spacing w:after="0"/>
        <w:ind w:firstLine="709"/>
        <w:jc w:val="both"/>
        <w:rPr>
          <w:rFonts w:cs="Times New Roman"/>
          <w:sz w:val="24"/>
          <w:szCs w:val="24"/>
        </w:rPr>
      </w:pPr>
      <w:r w:rsidRPr="009B5278">
        <w:rPr>
          <w:rFonts w:cs="Times New Roman"/>
          <w:sz w:val="24"/>
          <w:szCs w:val="24"/>
        </w:rPr>
        <w:t>1.1.1.</w:t>
      </w:r>
      <w:r w:rsidR="00495128" w:rsidRPr="00495128">
        <w:t xml:space="preserve"> </w:t>
      </w:r>
      <w:r w:rsidR="00495128" w:rsidRPr="00495128">
        <w:rPr>
          <w:rFonts w:cs="Times New Roman"/>
          <w:sz w:val="24"/>
          <w:szCs w:val="24"/>
        </w:rPr>
        <w:t>Поставка электрической энергии по II</w:t>
      </w:r>
      <w:r w:rsidR="00495128">
        <w:rPr>
          <w:rFonts w:cs="Times New Roman"/>
          <w:sz w:val="24"/>
          <w:szCs w:val="24"/>
        </w:rPr>
        <w:t>I категории электроснабжения в:</w:t>
      </w:r>
    </w:p>
    <w:p w14:paraId="788CD5A4" w14:textId="798B40DF" w:rsidR="00495128" w:rsidRPr="00495128" w:rsidRDefault="00495128" w:rsidP="00495128">
      <w:pPr>
        <w:pStyle w:val="311"/>
        <w:spacing w:after="0"/>
        <w:ind w:firstLine="709"/>
        <w:jc w:val="both"/>
        <w:rPr>
          <w:rFonts w:cs="Times New Roman"/>
          <w:sz w:val="24"/>
          <w:szCs w:val="24"/>
        </w:rPr>
      </w:pPr>
      <w:r w:rsidRPr="00495128">
        <w:rPr>
          <w:rFonts w:cs="Times New Roman"/>
          <w:sz w:val="24"/>
          <w:szCs w:val="24"/>
        </w:rPr>
        <w:t>- здание Компрессорной БРЗ площадью 45 кв. м. (инв.101135, кадастровый номер 50:11:0010104:3212);</w:t>
      </w:r>
    </w:p>
    <w:p w14:paraId="4DECF8FA" w14:textId="77777777" w:rsidR="00495128" w:rsidRPr="00495128" w:rsidRDefault="00495128" w:rsidP="00495128">
      <w:pPr>
        <w:pStyle w:val="311"/>
        <w:spacing w:after="0"/>
        <w:ind w:firstLine="709"/>
        <w:jc w:val="both"/>
        <w:rPr>
          <w:rFonts w:cs="Times New Roman"/>
          <w:sz w:val="24"/>
          <w:szCs w:val="24"/>
        </w:rPr>
      </w:pPr>
      <w:r w:rsidRPr="00495128">
        <w:rPr>
          <w:rFonts w:cs="Times New Roman"/>
          <w:sz w:val="24"/>
          <w:szCs w:val="24"/>
        </w:rPr>
        <w:t>- часть земельного участка площадью 700 кв. м.  (кадастровый номер 50:11:0010104:19163), прилегающий к складу хранения инертных материалов (инв.101127);</w:t>
      </w:r>
    </w:p>
    <w:p w14:paraId="1718672A" w14:textId="77777777" w:rsidR="00495128" w:rsidRPr="00495128" w:rsidRDefault="00495128" w:rsidP="00495128">
      <w:pPr>
        <w:pStyle w:val="311"/>
        <w:spacing w:after="0"/>
        <w:ind w:firstLine="709"/>
        <w:jc w:val="both"/>
        <w:rPr>
          <w:rFonts w:cs="Times New Roman"/>
          <w:sz w:val="24"/>
          <w:szCs w:val="24"/>
        </w:rPr>
      </w:pPr>
      <w:r w:rsidRPr="00495128">
        <w:rPr>
          <w:rFonts w:cs="Times New Roman"/>
          <w:sz w:val="24"/>
          <w:szCs w:val="24"/>
        </w:rPr>
        <w:t>- часть земельного участка площадью 1208 кв. м. (кадастровый номер 50:11:0010104:19780) в районе склада УКСа;</w:t>
      </w:r>
    </w:p>
    <w:p w14:paraId="5C7482A0" w14:textId="77777777" w:rsidR="00495128" w:rsidRDefault="00495128" w:rsidP="00495128">
      <w:pPr>
        <w:pStyle w:val="311"/>
        <w:spacing w:after="0"/>
        <w:ind w:firstLine="709"/>
        <w:jc w:val="both"/>
        <w:rPr>
          <w:rFonts w:cs="Times New Roman"/>
          <w:sz w:val="24"/>
          <w:szCs w:val="24"/>
        </w:rPr>
      </w:pPr>
      <w:r w:rsidRPr="00495128">
        <w:rPr>
          <w:rFonts w:cs="Times New Roman"/>
          <w:sz w:val="24"/>
          <w:szCs w:val="24"/>
        </w:rPr>
        <w:t>находящиеся по адресу: 143403, Московская область, г. Красногорск, ул. Речная, 8.</w:t>
      </w:r>
    </w:p>
    <w:p w14:paraId="7B3FC569" w14:textId="5105D023" w:rsidR="00402E6A" w:rsidRPr="00D6550E" w:rsidRDefault="00D6550E" w:rsidP="00402E6A">
      <w:pPr>
        <w:pStyle w:val="afff2"/>
        <w:ind w:firstLine="709"/>
        <w:jc w:val="both"/>
        <w:rPr>
          <w:rFonts w:ascii="Times New Roman" w:hAnsi="Times New Roman"/>
          <w:sz w:val="24"/>
          <w:szCs w:val="24"/>
        </w:rPr>
      </w:pPr>
      <w:r w:rsidRPr="00D6550E">
        <w:rPr>
          <w:rFonts w:ascii="Times New Roman" w:hAnsi="Times New Roman"/>
          <w:sz w:val="24"/>
          <w:szCs w:val="24"/>
        </w:rPr>
        <w:t>1.2. Настоящее Соглашение заключено на основании Договора аренды нед</w:t>
      </w:r>
      <w:r w:rsidR="00EF63CA">
        <w:rPr>
          <w:rFonts w:ascii="Times New Roman" w:hAnsi="Times New Roman"/>
          <w:sz w:val="24"/>
          <w:szCs w:val="24"/>
        </w:rPr>
        <w:t>вижимого имущества №_____ от «__» _______</w:t>
      </w:r>
      <w:r w:rsidR="00402E6A">
        <w:rPr>
          <w:rFonts w:ascii="Times New Roman" w:hAnsi="Times New Roman"/>
          <w:sz w:val="24"/>
          <w:szCs w:val="24"/>
        </w:rPr>
        <w:t xml:space="preserve"> 2024 </w:t>
      </w:r>
      <w:r w:rsidRPr="00D6550E">
        <w:rPr>
          <w:rFonts w:ascii="Times New Roman" w:hAnsi="Times New Roman"/>
          <w:sz w:val="24"/>
          <w:szCs w:val="24"/>
        </w:rPr>
        <w:t>г. является его Приложением № 5 и неотъемлемой частью,  определяет условия оказания АРЕНДОДАТЕЛЕМ услуг электро</w:t>
      </w:r>
      <w:r w:rsidR="00495128">
        <w:rPr>
          <w:rFonts w:ascii="Times New Roman" w:hAnsi="Times New Roman"/>
          <w:sz w:val="24"/>
          <w:szCs w:val="24"/>
        </w:rPr>
        <w:t xml:space="preserve">снабжению </w:t>
      </w:r>
      <w:r w:rsidRPr="00D6550E">
        <w:rPr>
          <w:rFonts w:ascii="Times New Roman" w:hAnsi="Times New Roman"/>
          <w:sz w:val="24"/>
          <w:szCs w:val="24"/>
        </w:rPr>
        <w:t>АРЕНДАТОРУ.</w:t>
      </w:r>
    </w:p>
    <w:p w14:paraId="06AA08C4" w14:textId="2251F4D8" w:rsidR="00D6550E" w:rsidRPr="00D6550E" w:rsidRDefault="00D6550E" w:rsidP="00CA7285">
      <w:pPr>
        <w:pStyle w:val="afff2"/>
        <w:ind w:firstLine="709"/>
        <w:jc w:val="both"/>
        <w:rPr>
          <w:rFonts w:ascii="Times New Roman" w:hAnsi="Times New Roman"/>
          <w:sz w:val="24"/>
          <w:szCs w:val="24"/>
        </w:rPr>
      </w:pPr>
      <w:r w:rsidRPr="00D6550E">
        <w:rPr>
          <w:rFonts w:ascii="Times New Roman" w:hAnsi="Times New Roman"/>
          <w:sz w:val="24"/>
          <w:szCs w:val="24"/>
        </w:rPr>
        <w:t>1.3. Взаимоотношения между АРЕНДОДАТЕЛЕМ и АРЕНДАТОРОМ в части, не урегулированной настоящим Соглашением, определяются Договором аренды недв</w:t>
      </w:r>
      <w:r w:rsidR="00EF63CA">
        <w:rPr>
          <w:rFonts w:ascii="Times New Roman" w:hAnsi="Times New Roman"/>
          <w:sz w:val="24"/>
          <w:szCs w:val="24"/>
        </w:rPr>
        <w:t>ижимого имущества №______ от «___» _______</w:t>
      </w:r>
      <w:r w:rsidR="00402E6A">
        <w:rPr>
          <w:rFonts w:ascii="Times New Roman" w:hAnsi="Times New Roman"/>
          <w:sz w:val="24"/>
          <w:szCs w:val="24"/>
        </w:rPr>
        <w:t xml:space="preserve"> 2024</w:t>
      </w:r>
      <w:r w:rsidRPr="00D6550E">
        <w:rPr>
          <w:rFonts w:ascii="Times New Roman" w:hAnsi="Times New Roman"/>
          <w:sz w:val="24"/>
          <w:szCs w:val="24"/>
        </w:rPr>
        <w:t>г.</w:t>
      </w:r>
    </w:p>
    <w:p w14:paraId="105A3481" w14:textId="1402DF1A" w:rsidR="00AD469C" w:rsidRPr="00D6550E" w:rsidRDefault="00D6550E" w:rsidP="00CA7285">
      <w:pPr>
        <w:pStyle w:val="afff2"/>
        <w:ind w:firstLine="709"/>
        <w:jc w:val="both"/>
        <w:rPr>
          <w:rFonts w:ascii="Times New Roman" w:hAnsi="Times New Roman"/>
          <w:sz w:val="24"/>
          <w:szCs w:val="24"/>
        </w:rPr>
      </w:pPr>
      <w:r w:rsidRPr="00D6550E">
        <w:rPr>
          <w:rFonts w:ascii="Times New Roman" w:hAnsi="Times New Roman"/>
          <w:sz w:val="24"/>
          <w:szCs w:val="24"/>
        </w:rPr>
        <w:t>1.4.</w:t>
      </w:r>
      <w:r w:rsidR="00BF31F2">
        <w:rPr>
          <w:rFonts w:ascii="Times New Roman" w:hAnsi="Times New Roman"/>
          <w:sz w:val="24"/>
          <w:szCs w:val="24"/>
        </w:rPr>
        <w:t xml:space="preserve"> </w:t>
      </w:r>
      <w:r w:rsidR="00495128" w:rsidRPr="00495128">
        <w:rPr>
          <w:rFonts w:ascii="Times New Roman" w:hAnsi="Times New Roman"/>
          <w:sz w:val="24"/>
          <w:szCs w:val="24"/>
        </w:rPr>
        <w:t>При исполнении соглашения, а также применения терминов и определений в Соглашении, Стороны руководствуются № 35-ФЗ «Об электроэнергетике», и другими нормативными актами, принятыми в соответствии с вышеуказанными федеральными законами.</w:t>
      </w:r>
    </w:p>
    <w:p w14:paraId="745B4D2E" w14:textId="77777777" w:rsidR="00D6550E" w:rsidRPr="00D6550E" w:rsidRDefault="00D6550E" w:rsidP="00CA7285">
      <w:pPr>
        <w:pStyle w:val="afff2"/>
        <w:ind w:firstLine="709"/>
        <w:rPr>
          <w:rFonts w:ascii="Times New Roman" w:hAnsi="Times New Roman"/>
          <w:b/>
          <w:sz w:val="24"/>
          <w:szCs w:val="24"/>
        </w:rPr>
      </w:pPr>
      <w:r w:rsidRPr="00D6550E">
        <w:rPr>
          <w:rFonts w:ascii="Times New Roman" w:hAnsi="Times New Roman"/>
          <w:b/>
          <w:sz w:val="24"/>
          <w:szCs w:val="24"/>
        </w:rPr>
        <w:t>2.ОБЯЗАННОСТИ И ПРАВА АРЕНДОДАТЕЛЯ.</w:t>
      </w:r>
    </w:p>
    <w:p w14:paraId="2DF33DEB"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2.1. АРЕНДОДАТЕЛЬ обязуется:</w:t>
      </w:r>
    </w:p>
    <w:p w14:paraId="679B3291"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2.1.1.Подавать электрическую энергию, АРЕНДАТОРА в объёме, установленном настоящим Соглашением  (Приложения № 1).</w:t>
      </w:r>
    </w:p>
    <w:p w14:paraId="47EFC87B"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2.1.2.Предупреждать об отключениях, ограничениях электроснабжения АРЕНДАТОРА для проведения  плановых и аварийных работ по ремонту оборудования АРЕНДОДАТЕЛЯ и АРЕНДАТОРА.</w:t>
      </w:r>
    </w:p>
    <w:p w14:paraId="54EAEE6C"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2.1.3.Осуществлять регистрацию, опломбирование расчётных приборов и средств учета.</w:t>
      </w:r>
    </w:p>
    <w:p w14:paraId="53C999F9"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2.2. АРЕНДОДАТЕЛЬ имеет право:</w:t>
      </w:r>
    </w:p>
    <w:p w14:paraId="7824BF25"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2.2.1.Беспрепятственного доступа в любое время суток к электрическим установкам, приборам и средствам учета АРЕНДАТОРА в присутствии его представителя в целях:</w:t>
      </w:r>
    </w:p>
    <w:p w14:paraId="34C5D88A"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контроля над соблюдением установленных режимов электропотребления;</w:t>
      </w:r>
    </w:p>
    <w:p w14:paraId="251107C4"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обслуживания электрических сетей и установок, находящихся на балансе и в эксплуатации АРЕНДОДАТЕЛЯ;</w:t>
      </w:r>
    </w:p>
    <w:p w14:paraId="1963B7AF"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проведение мероприятий по сокращению подачи электрической энергии за задолженность.</w:t>
      </w:r>
    </w:p>
    <w:p w14:paraId="218A6102"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lastRenderedPageBreak/>
        <w:t>2.2.2.Прекращать подачу электрической энергии полностью или частично после предупреждения АРЕНДАТОРА в случаях:</w:t>
      </w:r>
    </w:p>
    <w:p w14:paraId="54B8588D"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xml:space="preserve">- не допуска работника АРЕНДОДАТЕЛЯ к электроустановкам АРЕНДАТОРА, приборам и средствам учёта;                    </w:t>
      </w:r>
    </w:p>
    <w:p w14:paraId="3F29F65C"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неоплаты электрической  энергии в установленные Договором сроки, а также за неоплату задолженности по ранее действующим Договорам;</w:t>
      </w:r>
    </w:p>
    <w:p w14:paraId="47DCF8CB"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присоединение токоприёмников помимо счётчиков, нарушения или изменения схемы учета электрической энергии, повреждения приборов и средств учета по вине АРЕНДАТОРА или хищения  электрической энергии;</w:t>
      </w:r>
    </w:p>
    <w:p w14:paraId="034167A1"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самовольного присоединения субарендаторов и увеличение АРЕНДАТОРОМ установленной или разрешенной к использованию электрической мощности сверх значений, обусловленных Договором;</w:t>
      </w:r>
    </w:p>
    <w:p w14:paraId="7F3143D5"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снижения показателей качества электрической энергии по вине АРЕНДАТОРА до значений, нарушающих нормальное функционирование электроустановок АРЕНДОДАТЕЛЯ или других АРЕНДАТОРОВ;</w:t>
      </w:r>
    </w:p>
    <w:p w14:paraId="5C2551B4" w14:textId="77777777" w:rsid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нарушения установленного режима электропотребления;</w:t>
      </w:r>
    </w:p>
    <w:p w14:paraId="0B09A2E3" w14:textId="1EBC43E7" w:rsidR="00D6550E" w:rsidRPr="00B363B3" w:rsidRDefault="00D6550E" w:rsidP="00495128">
      <w:pPr>
        <w:pStyle w:val="afff2"/>
        <w:ind w:firstLine="709"/>
        <w:jc w:val="both"/>
        <w:rPr>
          <w:rFonts w:ascii="Times New Roman" w:hAnsi="Times New Roman"/>
          <w:sz w:val="24"/>
          <w:szCs w:val="24"/>
        </w:rPr>
      </w:pPr>
      <w:r w:rsidRPr="00D6550E">
        <w:rPr>
          <w:rFonts w:ascii="Times New Roman" w:hAnsi="Times New Roman"/>
          <w:sz w:val="24"/>
          <w:szCs w:val="24"/>
        </w:rPr>
        <w:t xml:space="preserve">- установленных Договором аренды недвижимого имущества </w:t>
      </w:r>
      <w:r w:rsidRPr="00B363B3">
        <w:rPr>
          <w:rFonts w:ascii="Times New Roman" w:hAnsi="Times New Roman"/>
          <w:sz w:val="24"/>
          <w:szCs w:val="24"/>
        </w:rPr>
        <w:t>№</w:t>
      </w:r>
      <w:r w:rsidR="00EF63CA">
        <w:rPr>
          <w:rFonts w:ascii="Times New Roman" w:hAnsi="Times New Roman"/>
          <w:sz w:val="24"/>
          <w:szCs w:val="24"/>
        </w:rPr>
        <w:t>_______ от «__» _____</w:t>
      </w:r>
      <w:r w:rsidRPr="00B363B3">
        <w:rPr>
          <w:rFonts w:ascii="Times New Roman" w:hAnsi="Times New Roman"/>
          <w:sz w:val="24"/>
          <w:szCs w:val="24"/>
        </w:rPr>
        <w:t xml:space="preserve"> 2023г. </w:t>
      </w:r>
    </w:p>
    <w:p w14:paraId="0BBAA101" w14:textId="77777777" w:rsidR="00D6550E" w:rsidRPr="00D6550E" w:rsidRDefault="00D6550E" w:rsidP="00CA7285">
      <w:pPr>
        <w:pStyle w:val="afff2"/>
        <w:ind w:firstLine="709"/>
        <w:jc w:val="both"/>
        <w:rPr>
          <w:rFonts w:ascii="Times New Roman" w:hAnsi="Times New Roman"/>
          <w:sz w:val="24"/>
          <w:szCs w:val="24"/>
        </w:rPr>
      </w:pPr>
      <w:r w:rsidRPr="00D6550E">
        <w:rPr>
          <w:rFonts w:ascii="Times New Roman" w:hAnsi="Times New Roman"/>
          <w:sz w:val="24"/>
          <w:szCs w:val="24"/>
        </w:rPr>
        <w:t xml:space="preserve">- по предписанию органов Государственного энергетического надзора, направленному в адрес АРЕНДОДАТЕЛЯ, за неудовлетворительное состояние электроустановок АРЕНДАТОРА, угрожающее аварией, пожаром или создающее угрозу жизни обслуживающему персоналу </w:t>
      </w:r>
    </w:p>
    <w:p w14:paraId="11BF623B" w14:textId="77777777" w:rsidR="00D6550E" w:rsidRDefault="00D6550E" w:rsidP="00CA7285">
      <w:pPr>
        <w:pStyle w:val="afff2"/>
        <w:ind w:firstLine="709"/>
        <w:jc w:val="both"/>
        <w:rPr>
          <w:rFonts w:ascii="Times New Roman" w:hAnsi="Times New Roman"/>
          <w:sz w:val="24"/>
          <w:szCs w:val="24"/>
        </w:rPr>
      </w:pPr>
      <w:r w:rsidRPr="00D6550E">
        <w:rPr>
          <w:rFonts w:ascii="Times New Roman" w:hAnsi="Times New Roman"/>
          <w:sz w:val="24"/>
          <w:szCs w:val="24"/>
        </w:rPr>
        <w:t>2.2.3. Производить прекращение или ограничение подачи электрической энергии АРЕНДАТОРУ без  соответствующего его предупреждения с последующим уведомлением в случае необходимости принятия мер по предотвращению и ликвидации аварии в системе АРЕНДОДАТЕЛЯ.</w:t>
      </w:r>
    </w:p>
    <w:p w14:paraId="6F9CF8A0" w14:textId="77777777" w:rsidR="00AD469C" w:rsidRPr="00D6550E" w:rsidRDefault="00AD469C" w:rsidP="00CA7285">
      <w:pPr>
        <w:pStyle w:val="afff2"/>
        <w:ind w:firstLine="709"/>
        <w:jc w:val="both"/>
        <w:rPr>
          <w:rFonts w:ascii="Times New Roman" w:hAnsi="Times New Roman"/>
          <w:sz w:val="24"/>
          <w:szCs w:val="24"/>
        </w:rPr>
      </w:pPr>
    </w:p>
    <w:p w14:paraId="7628341E" w14:textId="77777777" w:rsidR="00D6550E" w:rsidRPr="00D6550E" w:rsidRDefault="00D6550E" w:rsidP="00CA7285">
      <w:pPr>
        <w:pStyle w:val="afff2"/>
        <w:ind w:firstLine="709"/>
        <w:jc w:val="both"/>
        <w:rPr>
          <w:rFonts w:ascii="Times New Roman" w:hAnsi="Times New Roman"/>
          <w:b/>
          <w:sz w:val="24"/>
          <w:szCs w:val="24"/>
        </w:rPr>
      </w:pPr>
      <w:r w:rsidRPr="00D6550E">
        <w:rPr>
          <w:rFonts w:ascii="Times New Roman" w:hAnsi="Times New Roman"/>
          <w:b/>
          <w:sz w:val="24"/>
          <w:szCs w:val="24"/>
        </w:rPr>
        <w:t>3.ОБЯЗАННОСТИ И ПРАВА АРЕНДАТОРА.</w:t>
      </w:r>
    </w:p>
    <w:p w14:paraId="45EAB549"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3.1.АРЕНДАТОР обязуется:</w:t>
      </w:r>
    </w:p>
    <w:p w14:paraId="58398C42"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3.1.1. В течение месяца, со дня действия договора, установить счетчики на электроснабжение.</w:t>
      </w:r>
    </w:p>
    <w:p w14:paraId="32C6A402"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3.1.2. Оплатить предоставленные услуги.</w:t>
      </w:r>
    </w:p>
    <w:p w14:paraId="098EA703"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3.1.3.Обеспечивать беспрепятственный доступ персонала АРЕНДОДАТЕЛЯ в любое время суток к электрическим установкам и приборам учета.</w:t>
      </w:r>
    </w:p>
    <w:p w14:paraId="40A9E01A"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3.1.4. Ежемесячно оплачивать стоимость электрической энергии, в порядке, предусмотренном настоящим Соглашением.</w:t>
      </w:r>
    </w:p>
    <w:p w14:paraId="50072042"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3.1.5. Обеспечивать сохранность на своей территории и нести материальную и эксплуатационную ответственность за электрооборудование, кабельные линии, приборы и средства учета электрической энергии, автоматизированной системы учета, контроля и управления электропотреблением и других электроустановок и устройств, принадлежащих АРЕНДОДАТЕЛЮ.</w:t>
      </w:r>
    </w:p>
    <w:p w14:paraId="3C6D6383"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3.1.6. Сообщать АРЕНДОДАТЕЛЮ  обо всех нарушениях схем и неисправностях в работе приборов учета электрической энергии.</w:t>
      </w:r>
    </w:p>
    <w:p w14:paraId="4B8F62C5"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3.1.7. При нарушении схемы учета и повреждении расчётных электросчётчиков по вине АРЕНДАТОРА ремонт, замена и госповерка их производится за его счёт.</w:t>
      </w:r>
    </w:p>
    <w:p w14:paraId="56CCF2A9"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3.1.8. Не подключать к своим сетям электроприёмники субарендаторов.</w:t>
      </w:r>
    </w:p>
    <w:p w14:paraId="0F862818"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3.1.9. Производить отключение токоприёмников по требованию АРЕНДОДАТЕЛЯ в случае неполной или несвоевременной оплаты использованной им электрической энергии.</w:t>
      </w:r>
    </w:p>
    <w:p w14:paraId="28BCED5F"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3.1.10. Все переделки в системах электроснабжения согласовывать с АРЕНДОДАТЕЛЕМ.</w:t>
      </w:r>
    </w:p>
    <w:p w14:paraId="72EB2861"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xml:space="preserve">3.1.11.Эксплуатировать арендуемое помещение и инженерные сети (водоснабжение, канализация) в соответствии с Федеральными законами «Об охране окружающей среды» от 10.01.2002 г. №7-ФЗ, «О санитарно-эпидемиологическом благополучии населения» от 30.03.1999 г. №52-ФЗ, «О водоснабжении и водоотведении» от 07.12.2011 г. №416-ФЗ, Постановлением Правительства РФ от 29.07.2013 г. №644 «Об утверждении Правил холодного водоснабжения и водоотведения и о внесении изменений в некоторые акты Правительства Российской Федерации», Постановлением Правительства МО от 14.02.2005 г. №93/5 «Об утверждении порядка взимания платы за сброс сточных вод и загрязняющих веществ в системы </w:t>
      </w:r>
      <w:r w:rsidRPr="00495128">
        <w:rPr>
          <w:rFonts w:ascii="Times New Roman" w:hAnsi="Times New Roman"/>
          <w:sz w:val="24"/>
          <w:szCs w:val="24"/>
        </w:rPr>
        <w:lastRenderedPageBreak/>
        <w:t>коммунального водоотведения населенных пунктов на территории Московской области» и другого природоохранного законодательства Российской Федерации, санитарных норм и правил, самостоятельно организовывать и осуществлять производственный контроль за соблюдением требований экологической и санитарной безопасности.</w:t>
      </w:r>
    </w:p>
    <w:p w14:paraId="42790D65"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3.1.12. В целях контроля действий Арендатора по предотвращению загрязнения окружающей среды на территории Арендодателя, предоставлять по запросу Арендодателя сведения о соблюдении требований экологической и санитарной безопасности.</w:t>
      </w:r>
    </w:p>
    <w:p w14:paraId="3903B4C8"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3.2. АРЕНДАТОР имеет право:</w:t>
      </w:r>
    </w:p>
    <w:p w14:paraId="5E3B355F"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xml:space="preserve">3.2.1. Проводить проверку расчётных приборов и средств учета при обнаружении их неисправности. </w:t>
      </w:r>
    </w:p>
    <w:p w14:paraId="207B59C0"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3.2.2. Заявлять АРЕНДОДАТЕЛЮ об ошибках, обнаруженных в платёжном документе.</w:t>
      </w:r>
    </w:p>
    <w:p w14:paraId="372EE53B"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Подача заявлений об ошибке в платёжном документе не освобождает от обязанности оплатить в установленный срок платёжный документ.</w:t>
      </w:r>
    </w:p>
    <w:p w14:paraId="1D1CD10B"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3.2.3. Производить замену измерительных трансформаторов тока и напряжения, питающих расчётные приборы учета, с согласия АРЕНДОДАТЕЛЯ и в присутствии его представителя.</w:t>
      </w:r>
    </w:p>
    <w:p w14:paraId="758C46D8"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3.3. АРЕНДАТОР обязан:</w:t>
      </w:r>
    </w:p>
    <w:p w14:paraId="2186C0FC"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3.3.1.Представить технологическую карту производства.</w:t>
      </w:r>
    </w:p>
    <w:p w14:paraId="49A64868"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3.3.2.Назначить приказом ответственного за электробезопасность из числа ИТР, имеющего группу по электробезопасности не ниже 4.</w:t>
      </w:r>
    </w:p>
    <w:p w14:paraId="0B3494DA"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3.3.3.Представить проект на электроснабжение, водоснабжение производства.</w:t>
      </w:r>
    </w:p>
    <w:p w14:paraId="7B3F2537"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3.4.АРЕНДАТОР несёт ответственность за:</w:t>
      </w:r>
    </w:p>
    <w:p w14:paraId="4083ADC2"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3.4.1.Соблюдение требований охраны труда, пожарной безопасности, промышленной безопасности при эксплуатации энергооборудования.</w:t>
      </w:r>
    </w:p>
    <w:p w14:paraId="16ADD235"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xml:space="preserve">Допускать к работе лиц, только имеющих специальные навыки работы с оборудованием, аппаратурой,  удостоверения о допуске к работе с источниками повышенной опасности, прошедших инструктаж в установленном ГОСТ 12.004-90 порядке. </w:t>
      </w:r>
    </w:p>
    <w:p w14:paraId="2565EFDB"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3.4.2.Своевременный ремонт и профилактику оборудования, аппаратуры, трубопроводов пара, горячей воды и канализации.</w:t>
      </w:r>
    </w:p>
    <w:p w14:paraId="52AF6BAA"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3.4.3.Назначить ответственных лиц за выполнение установленных требований Правилами пожарной безопасности, Госгортехнадзора, с прохождением ими аттестацией на знание «Правил» в установленном порядке.</w:t>
      </w:r>
    </w:p>
    <w:p w14:paraId="2EC2410F"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3.4.4.Ущерб, нанесённый АРЕНДАТОРОМ третьим лицам.</w:t>
      </w:r>
    </w:p>
    <w:p w14:paraId="73FB0211" w14:textId="6D46B04B" w:rsidR="00AD469C"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3.4.5.Непредоставление своевременной и незамедлительной информации о случаях возгорания, аварийных ситуациях, травматизма возникших при эксплуатации оборудования, аппаратуры и трубопроводов согласно данному Соглашению.</w:t>
      </w:r>
    </w:p>
    <w:p w14:paraId="62341670" w14:textId="77777777" w:rsidR="00495128" w:rsidRPr="00D6550E" w:rsidRDefault="00495128" w:rsidP="00495128">
      <w:pPr>
        <w:pStyle w:val="afff2"/>
        <w:ind w:firstLine="709"/>
        <w:jc w:val="both"/>
        <w:rPr>
          <w:rFonts w:ascii="Times New Roman" w:hAnsi="Times New Roman"/>
          <w:sz w:val="24"/>
          <w:szCs w:val="24"/>
        </w:rPr>
      </w:pPr>
    </w:p>
    <w:p w14:paraId="287E5045" w14:textId="7F8B2E66" w:rsidR="00D6550E" w:rsidRPr="00D6550E" w:rsidRDefault="00AD469C" w:rsidP="00CA7285">
      <w:pPr>
        <w:pStyle w:val="afff2"/>
        <w:ind w:firstLine="709"/>
        <w:jc w:val="both"/>
        <w:rPr>
          <w:rFonts w:ascii="Times New Roman" w:hAnsi="Times New Roman"/>
          <w:sz w:val="24"/>
          <w:szCs w:val="24"/>
        </w:rPr>
      </w:pPr>
      <w:r>
        <w:rPr>
          <w:rFonts w:ascii="Times New Roman" w:hAnsi="Times New Roman"/>
          <w:b/>
          <w:sz w:val="24"/>
          <w:szCs w:val="24"/>
        </w:rPr>
        <w:t xml:space="preserve"> </w:t>
      </w:r>
      <w:r w:rsidR="00D6550E" w:rsidRPr="00D6550E">
        <w:rPr>
          <w:rFonts w:ascii="Times New Roman" w:hAnsi="Times New Roman"/>
          <w:b/>
          <w:sz w:val="24"/>
          <w:szCs w:val="24"/>
        </w:rPr>
        <w:t>4. ПОРЯДОК ОКАЗАНИЯ КОММУНАЛЬНЫХ УСЛУГ.</w:t>
      </w:r>
      <w:r w:rsidR="00D6550E" w:rsidRPr="00D6550E">
        <w:rPr>
          <w:rFonts w:ascii="Times New Roman" w:hAnsi="Times New Roman"/>
          <w:sz w:val="24"/>
          <w:szCs w:val="24"/>
        </w:rPr>
        <w:t xml:space="preserve"> </w:t>
      </w:r>
    </w:p>
    <w:p w14:paraId="41FEB29B" w14:textId="77777777" w:rsidR="00495128" w:rsidRPr="00495128" w:rsidRDefault="00D6550E" w:rsidP="00495128">
      <w:pPr>
        <w:pStyle w:val="afff2"/>
        <w:ind w:firstLine="709"/>
        <w:jc w:val="both"/>
        <w:rPr>
          <w:rFonts w:ascii="Times New Roman" w:hAnsi="Times New Roman"/>
          <w:sz w:val="24"/>
          <w:szCs w:val="24"/>
        </w:rPr>
      </w:pPr>
      <w:r w:rsidRPr="00D6550E">
        <w:rPr>
          <w:rFonts w:ascii="Times New Roman" w:hAnsi="Times New Roman"/>
          <w:sz w:val="24"/>
          <w:szCs w:val="24"/>
        </w:rPr>
        <w:t xml:space="preserve"> </w:t>
      </w:r>
      <w:r w:rsidR="00495128" w:rsidRPr="00495128">
        <w:rPr>
          <w:rFonts w:ascii="Times New Roman" w:hAnsi="Times New Roman"/>
          <w:sz w:val="24"/>
          <w:szCs w:val="24"/>
        </w:rPr>
        <w:t>4.1. Поставщик вправе прекратить отпуск энергоносителей полностью или частично в случаях:</w:t>
      </w:r>
    </w:p>
    <w:p w14:paraId="6316CAF5"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w:t>
      </w:r>
      <w:r w:rsidRPr="00495128">
        <w:rPr>
          <w:rFonts w:ascii="Times New Roman" w:hAnsi="Times New Roman"/>
          <w:sz w:val="24"/>
          <w:szCs w:val="24"/>
        </w:rPr>
        <w:tab/>
        <w:t>неоплаты предъявляемых Абоненту платежных документов;</w:t>
      </w:r>
    </w:p>
    <w:p w14:paraId="7C75135C"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w:t>
      </w:r>
      <w:r w:rsidRPr="00495128">
        <w:rPr>
          <w:rFonts w:ascii="Times New Roman" w:hAnsi="Times New Roman"/>
          <w:sz w:val="24"/>
          <w:szCs w:val="24"/>
        </w:rPr>
        <w:tab/>
        <w:t xml:space="preserve">нарушение Федерального закона № 190-ФЗ от 27.07.2010г. «О теплоснабжении», Федерального закона от 07.12.2011г. № 416-ФЗ «О водоснабжении и водоотведении», и других нормативных актов, принятых в соответствии с указанными законами. </w:t>
      </w:r>
    </w:p>
    <w:p w14:paraId="3274A204"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w:t>
      </w:r>
      <w:r w:rsidRPr="00495128">
        <w:rPr>
          <w:rFonts w:ascii="Times New Roman" w:hAnsi="Times New Roman"/>
          <w:sz w:val="24"/>
          <w:szCs w:val="24"/>
        </w:rPr>
        <w:tab/>
        <w:t>неудовлетворительного состояния  приборов учета и автоматики;</w:t>
      </w:r>
    </w:p>
    <w:p w14:paraId="3F783504"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w:t>
      </w:r>
      <w:r w:rsidRPr="00495128">
        <w:rPr>
          <w:rFonts w:ascii="Times New Roman" w:hAnsi="Times New Roman"/>
          <w:sz w:val="24"/>
          <w:szCs w:val="24"/>
        </w:rPr>
        <w:tab/>
        <w:t>запрета на допуск должностного лица Поставщика к установкам энергоносителей или приборам учета Абонента.</w:t>
      </w:r>
    </w:p>
    <w:p w14:paraId="0196B1D3"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4.2. Подача электрической энергии осуществляется при условии:</w:t>
      </w:r>
    </w:p>
    <w:p w14:paraId="0D309730"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4.2.1.Наличия согласования с отделом главного энергетика ПАО КМЗ установленной мощности на арендованных площадях.</w:t>
      </w:r>
    </w:p>
    <w:p w14:paraId="1C24D45F"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4.2.2. Наличия приказа о назначении по предприятию – арендатору ответственного лица за электрохозяйство.</w:t>
      </w:r>
    </w:p>
    <w:p w14:paraId="4BF40DE0"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4.2.3. Наличия письменного обращения о включении электросиловой и осветительной нагрузок на соответствующие арендованные площади.</w:t>
      </w:r>
    </w:p>
    <w:p w14:paraId="197FF25F" w14:textId="6CC525E6" w:rsidR="00AD469C"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4.3.По окончании расчетного месяца, в течение пяти дней Стороны составляют двусторонний Акт на оказание услуг.</w:t>
      </w:r>
    </w:p>
    <w:p w14:paraId="034DB49D" w14:textId="77777777" w:rsidR="00495128" w:rsidRDefault="00495128" w:rsidP="00495128">
      <w:pPr>
        <w:pStyle w:val="afff2"/>
        <w:ind w:firstLine="709"/>
        <w:jc w:val="both"/>
        <w:rPr>
          <w:rFonts w:ascii="Times New Roman" w:hAnsi="Times New Roman"/>
          <w:sz w:val="24"/>
          <w:szCs w:val="24"/>
        </w:rPr>
      </w:pPr>
    </w:p>
    <w:p w14:paraId="57168A0E" w14:textId="77777777" w:rsidR="00495128" w:rsidRPr="00D6550E" w:rsidRDefault="00495128" w:rsidP="00495128">
      <w:pPr>
        <w:pStyle w:val="afff2"/>
        <w:ind w:firstLine="709"/>
        <w:jc w:val="both"/>
        <w:rPr>
          <w:rFonts w:ascii="Times New Roman" w:hAnsi="Times New Roman"/>
          <w:sz w:val="24"/>
          <w:szCs w:val="24"/>
        </w:rPr>
      </w:pPr>
    </w:p>
    <w:p w14:paraId="231071D5" w14:textId="77777777" w:rsidR="00D6550E" w:rsidRPr="00D6550E" w:rsidRDefault="00D6550E" w:rsidP="00CA7285">
      <w:pPr>
        <w:pStyle w:val="afff2"/>
        <w:ind w:firstLine="709"/>
        <w:jc w:val="both"/>
        <w:rPr>
          <w:rFonts w:ascii="Times New Roman" w:hAnsi="Times New Roman"/>
          <w:b/>
          <w:sz w:val="24"/>
          <w:szCs w:val="24"/>
        </w:rPr>
      </w:pPr>
      <w:r w:rsidRPr="00D6550E">
        <w:rPr>
          <w:rFonts w:ascii="Times New Roman" w:hAnsi="Times New Roman"/>
          <w:b/>
          <w:sz w:val="24"/>
          <w:szCs w:val="24"/>
        </w:rPr>
        <w:t>5. ПОРЯДОК УЧЁТА ОБЪЁМА ОКАЗАНИЯ УСЛУГ.</w:t>
      </w:r>
    </w:p>
    <w:p w14:paraId="7A4AEECA" w14:textId="12643233"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5.1. Количество объ</w:t>
      </w:r>
      <w:r w:rsidR="00BB1DAD">
        <w:rPr>
          <w:rFonts w:ascii="Times New Roman" w:hAnsi="Times New Roman"/>
          <w:sz w:val="24"/>
          <w:szCs w:val="24"/>
        </w:rPr>
        <w:t>ёма услуг АРЕНДАТОРУ по данному</w:t>
      </w:r>
      <w:r w:rsidRPr="00495128">
        <w:rPr>
          <w:rFonts w:ascii="Times New Roman" w:hAnsi="Times New Roman"/>
          <w:sz w:val="24"/>
          <w:szCs w:val="24"/>
        </w:rPr>
        <w:t xml:space="preserve"> Соглашению определяется по приборам учета, установленным на оборудовании, принадлежащим АРЕНДАТОРУ. Установка и ответственность за надлежащее состояние приборов в целом, их исправность, своевременную поверку возлагается на АРЕНДАТОРА.</w:t>
      </w:r>
    </w:p>
    <w:p w14:paraId="27B7BF55" w14:textId="3088D5D8" w:rsidR="00495128" w:rsidRPr="00495128" w:rsidRDefault="00BB1DAD" w:rsidP="00495128">
      <w:pPr>
        <w:pStyle w:val="afff2"/>
        <w:ind w:firstLine="709"/>
        <w:jc w:val="both"/>
        <w:rPr>
          <w:rFonts w:ascii="Times New Roman" w:hAnsi="Times New Roman"/>
          <w:sz w:val="24"/>
          <w:szCs w:val="24"/>
        </w:rPr>
      </w:pPr>
      <w:r>
        <w:rPr>
          <w:rFonts w:ascii="Times New Roman" w:hAnsi="Times New Roman"/>
          <w:sz w:val="24"/>
          <w:szCs w:val="24"/>
        </w:rPr>
        <w:t xml:space="preserve">5.2. АРЕНДАТОР </w:t>
      </w:r>
      <w:r w:rsidR="00495128" w:rsidRPr="00495128">
        <w:rPr>
          <w:rFonts w:ascii="Times New Roman" w:hAnsi="Times New Roman"/>
          <w:sz w:val="24"/>
          <w:szCs w:val="24"/>
        </w:rPr>
        <w:t>обеспечивает свободный допуск в любое время суток уполномоченных представителей АРЕНДОДАТЕЛЯ для проведения проверки работы, правильности функционирования измерительных приборов.</w:t>
      </w:r>
    </w:p>
    <w:p w14:paraId="4F33F4C6"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5.3. При отсутствии или неисправности приборов учета у АРЕНДАТОРА, при истечении у них срока государственной поверки, количество отпускаемых услуг определяется:</w:t>
      </w:r>
    </w:p>
    <w:p w14:paraId="1742220E"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электроэнергии – по максимально установленной мощности всех токоприёмников у АРЕНДАТОРА из расчёта круглосуточной работы;</w:t>
      </w:r>
    </w:p>
    <w:p w14:paraId="5C81EEF7" w14:textId="5F21298F" w:rsidR="00AD469C"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5.4. При обнаружении неисправности приборов учета АРЕНДАТОР незамедлительно сообщает об  этом АРЕНДОДАТЕЛЮ.</w:t>
      </w:r>
    </w:p>
    <w:p w14:paraId="16BB1C93" w14:textId="77777777" w:rsidR="00495128" w:rsidRPr="00D6550E" w:rsidRDefault="00495128" w:rsidP="00495128">
      <w:pPr>
        <w:pStyle w:val="afff2"/>
        <w:ind w:firstLine="709"/>
        <w:jc w:val="both"/>
        <w:rPr>
          <w:rFonts w:ascii="Times New Roman" w:hAnsi="Times New Roman"/>
          <w:sz w:val="24"/>
          <w:szCs w:val="24"/>
        </w:rPr>
      </w:pPr>
    </w:p>
    <w:p w14:paraId="3780C87C" w14:textId="77777777" w:rsidR="00D6550E" w:rsidRPr="00D6550E" w:rsidRDefault="00D6550E" w:rsidP="00CA7285">
      <w:pPr>
        <w:pStyle w:val="afff2"/>
        <w:ind w:firstLine="709"/>
        <w:jc w:val="both"/>
        <w:rPr>
          <w:rFonts w:ascii="Times New Roman" w:hAnsi="Times New Roman"/>
          <w:b/>
          <w:sz w:val="24"/>
          <w:szCs w:val="24"/>
        </w:rPr>
      </w:pPr>
      <w:r w:rsidRPr="00D6550E">
        <w:rPr>
          <w:rFonts w:ascii="Times New Roman" w:hAnsi="Times New Roman"/>
          <w:b/>
          <w:sz w:val="24"/>
          <w:szCs w:val="24"/>
        </w:rPr>
        <w:t>6.ЦЕНА И ПОРЯДОК РАСЧЁТОВ.</w:t>
      </w:r>
    </w:p>
    <w:p w14:paraId="750222B2"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6.1. Стоимость услуг определяется в соответствии с Методологией определения тарифов на услуги и в установленном Законодательством РФ порядке.</w:t>
      </w:r>
    </w:p>
    <w:p w14:paraId="6DFA04EA"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На момент заключения Соглашения, тарифы составляют без учета НДС:</w:t>
      </w:r>
    </w:p>
    <w:p w14:paraId="08B3F5F8" w14:textId="77777777" w:rsid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 тариф на электроэнергию устанавливается ежемесячно на основании счет-фактуры от АО «Мосэнергосбыт».</w:t>
      </w:r>
    </w:p>
    <w:p w14:paraId="60F768B1" w14:textId="7AEFF26C" w:rsidR="00402E6A" w:rsidRDefault="00D6550E" w:rsidP="00495128">
      <w:pPr>
        <w:pStyle w:val="afff2"/>
        <w:ind w:firstLine="709"/>
        <w:jc w:val="both"/>
        <w:rPr>
          <w:rFonts w:ascii="Times New Roman" w:hAnsi="Times New Roman"/>
          <w:sz w:val="24"/>
          <w:szCs w:val="24"/>
        </w:rPr>
      </w:pPr>
      <w:r w:rsidRPr="00D6550E">
        <w:rPr>
          <w:rFonts w:ascii="Times New Roman" w:hAnsi="Times New Roman"/>
          <w:sz w:val="24"/>
          <w:szCs w:val="24"/>
        </w:rPr>
        <w:t xml:space="preserve">6.2.Оплата услуг производится не позднее  10-го числа месяца, следующим за отчётным. В случае просрочки оплаты услуг, к АРЕНДАТОРУ применяются санкции, согласно положениям Договора аренды недвижимого имущества </w:t>
      </w:r>
      <w:r w:rsidRPr="00FD14D4">
        <w:rPr>
          <w:rFonts w:ascii="Times New Roman" w:hAnsi="Times New Roman"/>
          <w:sz w:val="24"/>
          <w:szCs w:val="24"/>
        </w:rPr>
        <w:t>№</w:t>
      </w:r>
      <w:r w:rsidR="00BD1BD9">
        <w:rPr>
          <w:rFonts w:ascii="Times New Roman" w:hAnsi="Times New Roman"/>
          <w:sz w:val="24"/>
          <w:szCs w:val="24"/>
        </w:rPr>
        <w:t>_____ от «__» ______</w:t>
      </w:r>
      <w:r w:rsidR="00402E6A">
        <w:rPr>
          <w:rFonts w:ascii="Times New Roman" w:hAnsi="Times New Roman"/>
          <w:sz w:val="24"/>
          <w:szCs w:val="24"/>
        </w:rPr>
        <w:t xml:space="preserve"> 2024 </w:t>
      </w:r>
      <w:r w:rsidRPr="00FD14D4">
        <w:rPr>
          <w:rFonts w:ascii="Times New Roman" w:hAnsi="Times New Roman"/>
          <w:sz w:val="24"/>
          <w:szCs w:val="24"/>
        </w:rPr>
        <w:t>г.</w:t>
      </w:r>
    </w:p>
    <w:p w14:paraId="4C8446A8" w14:textId="329D3F45" w:rsidR="00D6550E" w:rsidRDefault="00D6550E" w:rsidP="00CA7285">
      <w:pPr>
        <w:pStyle w:val="afff2"/>
        <w:ind w:firstLine="709"/>
        <w:jc w:val="both"/>
        <w:rPr>
          <w:rFonts w:ascii="Times New Roman" w:hAnsi="Times New Roman"/>
          <w:sz w:val="24"/>
          <w:szCs w:val="24"/>
        </w:rPr>
      </w:pPr>
      <w:r w:rsidRPr="00FD14D4">
        <w:rPr>
          <w:rFonts w:ascii="Times New Roman" w:hAnsi="Times New Roman"/>
          <w:sz w:val="24"/>
          <w:szCs w:val="24"/>
        </w:rPr>
        <w:t xml:space="preserve">6.3.При изменении тарифов, изменение стоимости услуг производится АРЕНДОДАТЕЛЕМ с момента </w:t>
      </w:r>
      <w:r w:rsidRPr="00D6550E">
        <w:rPr>
          <w:rFonts w:ascii="Times New Roman" w:hAnsi="Times New Roman"/>
          <w:sz w:val="24"/>
          <w:szCs w:val="24"/>
        </w:rPr>
        <w:t>введения новых тарифов в одностороннем порядке с  уведомлением АРЕНДАТОРА в 15-ти дневный срок со дня утверждения новых тарифов.</w:t>
      </w:r>
    </w:p>
    <w:p w14:paraId="7FB96C5E" w14:textId="77777777" w:rsidR="00AD469C" w:rsidRDefault="00AD469C" w:rsidP="00CA7285">
      <w:pPr>
        <w:pStyle w:val="afff2"/>
        <w:ind w:firstLine="709"/>
        <w:jc w:val="both"/>
        <w:rPr>
          <w:rFonts w:ascii="Times New Roman" w:hAnsi="Times New Roman"/>
          <w:sz w:val="24"/>
          <w:szCs w:val="24"/>
        </w:rPr>
      </w:pPr>
    </w:p>
    <w:p w14:paraId="09978356" w14:textId="77777777" w:rsidR="00D6550E" w:rsidRPr="00D6550E" w:rsidRDefault="00D6550E" w:rsidP="00CA7285">
      <w:pPr>
        <w:pStyle w:val="afff2"/>
        <w:ind w:firstLine="709"/>
        <w:jc w:val="both"/>
        <w:rPr>
          <w:rFonts w:ascii="Times New Roman" w:hAnsi="Times New Roman"/>
          <w:b/>
          <w:sz w:val="24"/>
          <w:szCs w:val="24"/>
        </w:rPr>
      </w:pPr>
      <w:r w:rsidRPr="00D6550E">
        <w:rPr>
          <w:rFonts w:ascii="Times New Roman" w:hAnsi="Times New Roman"/>
          <w:b/>
          <w:sz w:val="24"/>
          <w:szCs w:val="24"/>
        </w:rPr>
        <w:t>7. ОТВЕТСТВЕННОСТЬ СТОРОН.</w:t>
      </w:r>
    </w:p>
    <w:p w14:paraId="149627BA" w14:textId="548D3324" w:rsidR="00D6550E" w:rsidRPr="00FD14D4" w:rsidRDefault="00D6550E" w:rsidP="00CA7285">
      <w:pPr>
        <w:pStyle w:val="afff2"/>
        <w:ind w:firstLine="709"/>
        <w:jc w:val="both"/>
        <w:rPr>
          <w:rFonts w:ascii="Times New Roman" w:hAnsi="Times New Roman"/>
          <w:sz w:val="24"/>
          <w:szCs w:val="24"/>
        </w:rPr>
      </w:pPr>
      <w:r w:rsidRPr="00D6550E">
        <w:rPr>
          <w:rFonts w:ascii="Times New Roman" w:hAnsi="Times New Roman"/>
          <w:sz w:val="24"/>
          <w:szCs w:val="24"/>
        </w:rPr>
        <w:t xml:space="preserve">7.1. Стороны несут имущественную ответственность за неисполнение или ненадлежащее исполнение обязательств по настоящему Соглашению в соответствии с Договором аренды недвижимого имущества </w:t>
      </w:r>
      <w:r w:rsidRPr="00FD14D4">
        <w:rPr>
          <w:rFonts w:ascii="Times New Roman" w:hAnsi="Times New Roman"/>
          <w:sz w:val="24"/>
          <w:szCs w:val="24"/>
        </w:rPr>
        <w:t>№</w:t>
      </w:r>
      <w:r w:rsidR="00BD1BD9">
        <w:rPr>
          <w:rFonts w:ascii="Times New Roman" w:hAnsi="Times New Roman"/>
          <w:sz w:val="24"/>
          <w:szCs w:val="24"/>
        </w:rPr>
        <w:t>______ от «__» ________</w:t>
      </w:r>
      <w:r w:rsidRPr="00FD14D4">
        <w:rPr>
          <w:rFonts w:ascii="Times New Roman" w:hAnsi="Times New Roman"/>
          <w:sz w:val="24"/>
          <w:szCs w:val="24"/>
        </w:rPr>
        <w:t xml:space="preserve"> 202</w:t>
      </w:r>
      <w:r w:rsidR="00402E6A">
        <w:rPr>
          <w:rFonts w:ascii="Times New Roman" w:hAnsi="Times New Roman"/>
          <w:sz w:val="24"/>
          <w:szCs w:val="24"/>
        </w:rPr>
        <w:t xml:space="preserve">4 </w:t>
      </w:r>
      <w:r w:rsidRPr="00FD14D4">
        <w:rPr>
          <w:rFonts w:ascii="Times New Roman" w:hAnsi="Times New Roman"/>
          <w:sz w:val="24"/>
          <w:szCs w:val="24"/>
        </w:rPr>
        <w:t>г., и действующим законодательством Российской Федерации.</w:t>
      </w:r>
    </w:p>
    <w:p w14:paraId="5F7EC7DC" w14:textId="0F7AA1C5" w:rsidR="00D6550E" w:rsidRPr="00D6550E" w:rsidRDefault="00D6550E" w:rsidP="00CA7285">
      <w:pPr>
        <w:pStyle w:val="afff2"/>
        <w:ind w:firstLine="709"/>
        <w:jc w:val="both"/>
        <w:rPr>
          <w:rFonts w:ascii="Times New Roman" w:hAnsi="Times New Roman"/>
          <w:sz w:val="24"/>
          <w:szCs w:val="24"/>
        </w:rPr>
      </w:pPr>
      <w:r w:rsidRPr="00D6550E">
        <w:rPr>
          <w:rFonts w:ascii="Times New Roman" w:hAnsi="Times New Roman"/>
          <w:sz w:val="24"/>
          <w:szCs w:val="24"/>
        </w:rPr>
        <w:t>7.2. Сторона, не исп</w:t>
      </w:r>
      <w:r w:rsidR="00586FBE">
        <w:rPr>
          <w:rFonts w:ascii="Times New Roman" w:hAnsi="Times New Roman"/>
          <w:sz w:val="24"/>
          <w:szCs w:val="24"/>
        </w:rPr>
        <w:t xml:space="preserve">олнившая свои обязательства по </w:t>
      </w:r>
      <w:r w:rsidRPr="00D6550E">
        <w:rPr>
          <w:rFonts w:ascii="Times New Roman" w:hAnsi="Times New Roman"/>
          <w:sz w:val="24"/>
          <w:szCs w:val="24"/>
        </w:rPr>
        <w:t>Соглашению, несёт ответственность, если не докажет, что настоящее исполнение обязательств оказалось невозможным вследствие непреодолимой силы (форс-мажор), т.е. чрезвычайных и непредотвратимых обстоятельств при конкретных условиях конкретного периода времени.</w:t>
      </w:r>
    </w:p>
    <w:p w14:paraId="76D72DD1" w14:textId="77777777" w:rsidR="00495128" w:rsidRPr="00495128" w:rsidRDefault="00D6550E" w:rsidP="00495128">
      <w:pPr>
        <w:pStyle w:val="afff2"/>
        <w:ind w:firstLine="709"/>
        <w:jc w:val="both"/>
        <w:rPr>
          <w:rFonts w:ascii="Times New Roman" w:hAnsi="Times New Roman"/>
          <w:sz w:val="24"/>
          <w:szCs w:val="24"/>
        </w:rPr>
      </w:pPr>
      <w:r w:rsidRPr="00D6550E">
        <w:rPr>
          <w:rFonts w:ascii="Times New Roman" w:hAnsi="Times New Roman"/>
          <w:sz w:val="24"/>
          <w:szCs w:val="24"/>
        </w:rPr>
        <w:t xml:space="preserve">7.3. </w:t>
      </w:r>
      <w:r w:rsidR="00495128" w:rsidRPr="00495128">
        <w:rPr>
          <w:rFonts w:ascii="Times New Roman" w:hAnsi="Times New Roman"/>
          <w:sz w:val="24"/>
          <w:szCs w:val="24"/>
        </w:rPr>
        <w:t>АРЕНДОДАТЕЛЬ не несёт ответственности за отключение электроэнергии в результате санкций АО «Мосэнергосбыт», ООО «Газпром межрегионгаз Москва», АО «Водоканал» аварий в электросетях АРЕНДАТОРА и других несанкционированных АРЕНДОДАТЕЛЕМ случаях отключений и возможным по этим причинам убыткам АРЕНДАТОРА.</w:t>
      </w:r>
    </w:p>
    <w:p w14:paraId="3805AA9B"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7.4. АРЕНДОДАТЕЛЬ не несёт ответственности за:</w:t>
      </w:r>
    </w:p>
    <w:p w14:paraId="4C6EC391"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7.4.1. Несчастные случаи, происшедшие с работниками АРЕНДАТОРА и третьих лиц, происшедших при эксплуатации АРЕНДАТОРА энергооборудования.</w:t>
      </w:r>
    </w:p>
    <w:p w14:paraId="5051618C" w14:textId="77777777" w:rsidR="00495128" w:rsidRPr="00495128"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7.4.2. Ущерб, нанесённый АРЕНДАТОРУ при возникновении обстоятельств непреодолимой силы.</w:t>
      </w:r>
    </w:p>
    <w:p w14:paraId="3A02DE64" w14:textId="15BAFFEA" w:rsidR="00AD469C" w:rsidRDefault="00495128" w:rsidP="00495128">
      <w:pPr>
        <w:pStyle w:val="afff2"/>
        <w:ind w:firstLine="709"/>
        <w:jc w:val="both"/>
        <w:rPr>
          <w:rFonts w:ascii="Times New Roman" w:hAnsi="Times New Roman"/>
          <w:sz w:val="24"/>
          <w:szCs w:val="24"/>
        </w:rPr>
      </w:pPr>
      <w:r w:rsidRPr="00495128">
        <w:rPr>
          <w:rFonts w:ascii="Times New Roman" w:hAnsi="Times New Roman"/>
          <w:sz w:val="24"/>
          <w:szCs w:val="24"/>
        </w:rPr>
        <w:t>7.5. В случае применения штрафных санкций компетентными органами в отношении  Арендодателя, за нарушения, произведенные Арендатором в сфере экологического законодательства, последний компенсирует понесенные убытки Арендодателю в полном</w:t>
      </w:r>
      <w:r w:rsidR="008E45EC">
        <w:rPr>
          <w:rFonts w:ascii="Times New Roman" w:hAnsi="Times New Roman"/>
          <w:sz w:val="24"/>
          <w:szCs w:val="24"/>
        </w:rPr>
        <w:t xml:space="preserve"> </w:t>
      </w:r>
      <w:r w:rsidR="008E45EC" w:rsidRPr="008E45EC">
        <w:rPr>
          <w:rFonts w:ascii="Times New Roman" w:hAnsi="Times New Roman"/>
          <w:sz w:val="24"/>
          <w:szCs w:val="24"/>
        </w:rPr>
        <w:t>объеме на основании выставляемого счета.</w:t>
      </w:r>
    </w:p>
    <w:p w14:paraId="41F881DC" w14:textId="77777777" w:rsidR="008E45EC" w:rsidRPr="00D6550E" w:rsidRDefault="008E45EC" w:rsidP="00495128">
      <w:pPr>
        <w:pStyle w:val="afff2"/>
        <w:ind w:firstLine="709"/>
        <w:jc w:val="both"/>
        <w:rPr>
          <w:rFonts w:ascii="Times New Roman" w:hAnsi="Times New Roman"/>
          <w:sz w:val="24"/>
          <w:szCs w:val="24"/>
        </w:rPr>
      </w:pPr>
    </w:p>
    <w:p w14:paraId="382F1BF8" w14:textId="77777777" w:rsidR="00841577" w:rsidRDefault="00841577" w:rsidP="00CA7285">
      <w:pPr>
        <w:pStyle w:val="afff2"/>
        <w:ind w:firstLine="709"/>
        <w:rPr>
          <w:rFonts w:ascii="Times New Roman" w:hAnsi="Times New Roman"/>
          <w:b/>
          <w:sz w:val="24"/>
          <w:szCs w:val="24"/>
        </w:rPr>
      </w:pPr>
    </w:p>
    <w:p w14:paraId="0250D389" w14:textId="77777777" w:rsidR="00841577" w:rsidRDefault="00841577" w:rsidP="00CA7285">
      <w:pPr>
        <w:pStyle w:val="afff2"/>
        <w:ind w:firstLine="709"/>
        <w:rPr>
          <w:rFonts w:ascii="Times New Roman" w:hAnsi="Times New Roman"/>
          <w:b/>
          <w:sz w:val="24"/>
          <w:szCs w:val="24"/>
        </w:rPr>
      </w:pPr>
    </w:p>
    <w:p w14:paraId="4177ABA7" w14:textId="77777777" w:rsidR="00D6550E" w:rsidRPr="00D6550E" w:rsidRDefault="00D6550E" w:rsidP="00CA7285">
      <w:pPr>
        <w:pStyle w:val="afff2"/>
        <w:ind w:firstLine="709"/>
        <w:rPr>
          <w:rFonts w:ascii="Times New Roman" w:hAnsi="Times New Roman"/>
          <w:b/>
          <w:sz w:val="24"/>
          <w:szCs w:val="24"/>
        </w:rPr>
      </w:pPr>
      <w:r w:rsidRPr="00D6550E">
        <w:rPr>
          <w:rFonts w:ascii="Times New Roman" w:hAnsi="Times New Roman"/>
          <w:b/>
          <w:sz w:val="24"/>
          <w:szCs w:val="24"/>
        </w:rPr>
        <w:lastRenderedPageBreak/>
        <w:t>8. ПОРЯДОК РАЗРЕШЕНИЯ СПОРОВ.</w:t>
      </w:r>
    </w:p>
    <w:p w14:paraId="2700F552" w14:textId="5B6787EC" w:rsidR="00D6550E" w:rsidRDefault="00D6550E" w:rsidP="00CA7285">
      <w:pPr>
        <w:pStyle w:val="afff2"/>
        <w:ind w:firstLine="709"/>
        <w:rPr>
          <w:rFonts w:ascii="Times New Roman" w:hAnsi="Times New Roman"/>
          <w:sz w:val="24"/>
          <w:szCs w:val="24"/>
        </w:rPr>
      </w:pPr>
      <w:r w:rsidRPr="00D6550E">
        <w:rPr>
          <w:rFonts w:ascii="Times New Roman" w:hAnsi="Times New Roman"/>
          <w:sz w:val="24"/>
          <w:szCs w:val="24"/>
        </w:rPr>
        <w:t xml:space="preserve">8.1. Споры и разногласия, возникающие между сторонами при исполнении настоящего Соглашения, решаются в соответствии с Разделом 7 Договора аренды недвижимого имущества </w:t>
      </w:r>
      <w:r w:rsidRPr="004C0107">
        <w:rPr>
          <w:rFonts w:ascii="Times New Roman" w:hAnsi="Times New Roman"/>
          <w:sz w:val="24"/>
          <w:szCs w:val="24"/>
        </w:rPr>
        <w:t>№</w:t>
      </w:r>
      <w:r w:rsidR="00F74A48">
        <w:rPr>
          <w:rFonts w:ascii="Times New Roman" w:hAnsi="Times New Roman"/>
          <w:sz w:val="24"/>
          <w:szCs w:val="24"/>
        </w:rPr>
        <w:t>______ от «</w:t>
      </w:r>
      <w:r w:rsidR="00F74A48" w:rsidRPr="00F74A48">
        <w:rPr>
          <w:rFonts w:ascii="Times New Roman" w:hAnsi="Times New Roman"/>
          <w:sz w:val="24"/>
          <w:szCs w:val="24"/>
        </w:rPr>
        <w:t>__</w:t>
      </w:r>
      <w:r w:rsidR="00F74A48">
        <w:rPr>
          <w:rFonts w:ascii="Times New Roman" w:hAnsi="Times New Roman"/>
          <w:sz w:val="24"/>
          <w:szCs w:val="24"/>
        </w:rPr>
        <w:t xml:space="preserve">» </w:t>
      </w:r>
      <w:r w:rsidR="00F74A48" w:rsidRPr="00F74A48">
        <w:rPr>
          <w:rFonts w:ascii="Times New Roman" w:hAnsi="Times New Roman"/>
          <w:sz w:val="24"/>
          <w:szCs w:val="24"/>
        </w:rPr>
        <w:t>___________</w:t>
      </w:r>
      <w:r w:rsidR="004872C8">
        <w:rPr>
          <w:rFonts w:ascii="Times New Roman" w:hAnsi="Times New Roman"/>
          <w:sz w:val="24"/>
          <w:szCs w:val="24"/>
        </w:rPr>
        <w:t xml:space="preserve"> 2024 </w:t>
      </w:r>
      <w:r w:rsidRPr="004C0107">
        <w:rPr>
          <w:rFonts w:ascii="Times New Roman" w:hAnsi="Times New Roman"/>
          <w:sz w:val="24"/>
          <w:szCs w:val="24"/>
        </w:rPr>
        <w:t>г.</w:t>
      </w:r>
    </w:p>
    <w:p w14:paraId="1B1A8071" w14:textId="77777777" w:rsidR="00AD469C" w:rsidRPr="004C0107" w:rsidRDefault="00AD469C" w:rsidP="00CA7285">
      <w:pPr>
        <w:pStyle w:val="afff2"/>
        <w:ind w:firstLine="709"/>
        <w:rPr>
          <w:rFonts w:ascii="Times New Roman" w:hAnsi="Times New Roman"/>
          <w:sz w:val="24"/>
          <w:szCs w:val="24"/>
        </w:rPr>
      </w:pPr>
    </w:p>
    <w:p w14:paraId="6AD0017C" w14:textId="00F89E6B" w:rsidR="00D6550E" w:rsidRPr="004C0107" w:rsidRDefault="00930373" w:rsidP="00CA7285">
      <w:pPr>
        <w:pStyle w:val="afff2"/>
        <w:ind w:firstLine="709"/>
        <w:rPr>
          <w:rFonts w:ascii="Times New Roman" w:hAnsi="Times New Roman"/>
          <w:sz w:val="24"/>
          <w:szCs w:val="24"/>
        </w:rPr>
      </w:pPr>
      <w:r>
        <w:rPr>
          <w:rFonts w:ascii="Times New Roman" w:hAnsi="Times New Roman"/>
          <w:b/>
          <w:sz w:val="24"/>
          <w:szCs w:val="24"/>
        </w:rPr>
        <w:t xml:space="preserve">9.СРОК ДЕЙСТВИЯ </w:t>
      </w:r>
      <w:r w:rsidR="00D6550E" w:rsidRPr="004C0107">
        <w:rPr>
          <w:rFonts w:ascii="Times New Roman" w:hAnsi="Times New Roman"/>
          <w:b/>
          <w:sz w:val="24"/>
          <w:szCs w:val="24"/>
        </w:rPr>
        <w:t>СОГЛАШЕНИЯ</w:t>
      </w:r>
      <w:r w:rsidR="00D6550E" w:rsidRPr="004C0107">
        <w:rPr>
          <w:rFonts w:ascii="Times New Roman" w:hAnsi="Times New Roman"/>
          <w:sz w:val="24"/>
          <w:szCs w:val="24"/>
        </w:rPr>
        <w:t>.</w:t>
      </w:r>
    </w:p>
    <w:p w14:paraId="48D5E2D0" w14:textId="1CCEA33C" w:rsidR="00D6550E" w:rsidRPr="004C0107" w:rsidRDefault="00D6550E" w:rsidP="00CA7285">
      <w:pPr>
        <w:pStyle w:val="afff2"/>
        <w:ind w:firstLine="709"/>
        <w:rPr>
          <w:rFonts w:ascii="Times New Roman" w:hAnsi="Times New Roman"/>
          <w:b/>
          <w:sz w:val="24"/>
          <w:szCs w:val="24"/>
        </w:rPr>
      </w:pPr>
      <w:r w:rsidRPr="008E45EC">
        <w:rPr>
          <w:rStyle w:val="111"/>
          <w:rFonts w:ascii="Times New Roman" w:hAnsi="Times New Roman"/>
          <w:b w:val="0"/>
          <w:sz w:val="24"/>
          <w:szCs w:val="24"/>
        </w:rPr>
        <w:t xml:space="preserve">9.1. Настоящее </w:t>
      </w:r>
      <w:r w:rsidRPr="008E45EC">
        <w:rPr>
          <w:rFonts w:ascii="Times New Roman" w:hAnsi="Times New Roman"/>
          <w:sz w:val="24"/>
          <w:szCs w:val="24"/>
        </w:rPr>
        <w:t>Соглашение</w:t>
      </w:r>
      <w:r w:rsidRPr="008E45EC">
        <w:rPr>
          <w:rStyle w:val="111"/>
          <w:rFonts w:ascii="Times New Roman" w:hAnsi="Times New Roman"/>
          <w:b w:val="0"/>
          <w:sz w:val="24"/>
          <w:szCs w:val="24"/>
        </w:rPr>
        <w:t xml:space="preserve"> действует</w:t>
      </w:r>
      <w:r w:rsidRPr="004C0107">
        <w:rPr>
          <w:rFonts w:ascii="Times New Roman" w:hAnsi="Times New Roman"/>
          <w:sz w:val="24"/>
          <w:szCs w:val="24"/>
        </w:rPr>
        <w:t xml:space="preserve"> в течение срока действия Договора аре</w:t>
      </w:r>
      <w:r w:rsidR="003307F3">
        <w:rPr>
          <w:rFonts w:ascii="Times New Roman" w:hAnsi="Times New Roman"/>
          <w:sz w:val="24"/>
          <w:szCs w:val="24"/>
        </w:rPr>
        <w:t>нды недвижимого имущества до «___» ______</w:t>
      </w:r>
      <w:r w:rsidR="004C0107" w:rsidRPr="004C0107">
        <w:rPr>
          <w:rFonts w:ascii="Times New Roman" w:hAnsi="Times New Roman"/>
          <w:sz w:val="24"/>
          <w:szCs w:val="24"/>
        </w:rPr>
        <w:t xml:space="preserve">  202</w:t>
      </w:r>
      <w:r w:rsidR="004872C8">
        <w:rPr>
          <w:rFonts w:ascii="Times New Roman" w:hAnsi="Times New Roman"/>
          <w:sz w:val="24"/>
          <w:szCs w:val="24"/>
        </w:rPr>
        <w:t xml:space="preserve">4 </w:t>
      </w:r>
      <w:r w:rsidRPr="004C0107">
        <w:rPr>
          <w:rFonts w:ascii="Times New Roman" w:hAnsi="Times New Roman"/>
          <w:sz w:val="24"/>
          <w:szCs w:val="24"/>
        </w:rPr>
        <w:t>г. в соответствии с п.10.9 договора №</w:t>
      </w:r>
      <w:r w:rsidR="003307F3">
        <w:rPr>
          <w:rFonts w:ascii="Times New Roman" w:hAnsi="Times New Roman"/>
          <w:sz w:val="24"/>
          <w:szCs w:val="24"/>
        </w:rPr>
        <w:t>______ от «__» _______</w:t>
      </w:r>
      <w:r w:rsidRPr="004C0107">
        <w:rPr>
          <w:rFonts w:ascii="Times New Roman" w:hAnsi="Times New Roman"/>
          <w:sz w:val="24"/>
          <w:szCs w:val="24"/>
        </w:rPr>
        <w:t xml:space="preserve"> 2</w:t>
      </w:r>
      <w:r w:rsidR="004872C8">
        <w:rPr>
          <w:rFonts w:ascii="Times New Roman" w:hAnsi="Times New Roman"/>
          <w:sz w:val="24"/>
          <w:szCs w:val="24"/>
        </w:rPr>
        <w:t xml:space="preserve">024 </w:t>
      </w:r>
      <w:r w:rsidRPr="004C0107">
        <w:rPr>
          <w:rFonts w:ascii="Times New Roman" w:hAnsi="Times New Roman"/>
          <w:sz w:val="24"/>
          <w:szCs w:val="24"/>
        </w:rPr>
        <w:t xml:space="preserve">г. </w:t>
      </w:r>
    </w:p>
    <w:p w14:paraId="506B2DA3" w14:textId="11277938" w:rsidR="00D6550E" w:rsidRDefault="00D6550E" w:rsidP="00CA7285">
      <w:pPr>
        <w:pStyle w:val="afff2"/>
        <w:ind w:firstLine="709"/>
        <w:rPr>
          <w:rFonts w:ascii="Times New Roman" w:hAnsi="Times New Roman"/>
          <w:sz w:val="24"/>
          <w:szCs w:val="24"/>
        </w:rPr>
      </w:pPr>
      <w:r w:rsidRPr="004C0107">
        <w:rPr>
          <w:rFonts w:ascii="Times New Roman" w:hAnsi="Times New Roman"/>
          <w:sz w:val="24"/>
          <w:szCs w:val="24"/>
        </w:rPr>
        <w:t>9.2. Соглашение считается продлённым на последующий период времени, в случае наличия продления срока действия  Договора аренды недвижимого имущества №</w:t>
      </w:r>
      <w:r w:rsidR="00D234C6">
        <w:rPr>
          <w:rFonts w:ascii="Times New Roman" w:hAnsi="Times New Roman"/>
          <w:sz w:val="24"/>
          <w:szCs w:val="24"/>
        </w:rPr>
        <w:t>______ от «__» _______</w:t>
      </w:r>
      <w:r w:rsidRPr="004C0107">
        <w:rPr>
          <w:rFonts w:ascii="Times New Roman" w:hAnsi="Times New Roman"/>
          <w:sz w:val="24"/>
          <w:szCs w:val="24"/>
        </w:rPr>
        <w:t xml:space="preserve"> 202</w:t>
      </w:r>
      <w:r w:rsidR="004872C8">
        <w:rPr>
          <w:rFonts w:ascii="Times New Roman" w:hAnsi="Times New Roman"/>
          <w:sz w:val="24"/>
          <w:szCs w:val="24"/>
        </w:rPr>
        <w:t xml:space="preserve">4 </w:t>
      </w:r>
      <w:r w:rsidRPr="004C0107">
        <w:rPr>
          <w:rFonts w:ascii="Times New Roman" w:hAnsi="Times New Roman"/>
          <w:sz w:val="24"/>
          <w:szCs w:val="24"/>
        </w:rPr>
        <w:t>г., а также соответствующего письменного согласия сторон.</w:t>
      </w:r>
    </w:p>
    <w:p w14:paraId="62BE27EB" w14:textId="77777777" w:rsidR="00AD469C" w:rsidRPr="004C0107" w:rsidRDefault="00AD469C" w:rsidP="00CA7285">
      <w:pPr>
        <w:pStyle w:val="afff2"/>
        <w:ind w:firstLine="709"/>
        <w:rPr>
          <w:rFonts w:ascii="Times New Roman" w:hAnsi="Times New Roman"/>
          <w:b/>
          <w:sz w:val="24"/>
          <w:szCs w:val="24"/>
        </w:rPr>
      </w:pPr>
    </w:p>
    <w:p w14:paraId="3AC2AB85" w14:textId="77777777" w:rsidR="00D6550E" w:rsidRPr="004C0107" w:rsidRDefault="00D6550E" w:rsidP="00CA7285">
      <w:pPr>
        <w:pStyle w:val="afff2"/>
        <w:ind w:firstLine="709"/>
        <w:rPr>
          <w:rFonts w:ascii="Times New Roman" w:hAnsi="Times New Roman"/>
          <w:b/>
          <w:sz w:val="24"/>
          <w:szCs w:val="24"/>
        </w:rPr>
      </w:pPr>
      <w:r w:rsidRPr="004C0107">
        <w:rPr>
          <w:rFonts w:ascii="Times New Roman" w:hAnsi="Times New Roman"/>
          <w:b/>
          <w:sz w:val="24"/>
          <w:szCs w:val="24"/>
        </w:rPr>
        <w:t>10.ПРОЧИЕ УСЛОВИЯ.</w:t>
      </w:r>
    </w:p>
    <w:p w14:paraId="233F19FD" w14:textId="77777777" w:rsidR="00941DF5" w:rsidRPr="00941DF5" w:rsidRDefault="00941DF5" w:rsidP="00941DF5">
      <w:pPr>
        <w:pStyle w:val="afff2"/>
        <w:ind w:firstLine="709"/>
        <w:rPr>
          <w:rFonts w:ascii="Times New Roman" w:hAnsi="Times New Roman"/>
          <w:sz w:val="24"/>
          <w:szCs w:val="24"/>
        </w:rPr>
      </w:pPr>
      <w:r w:rsidRPr="00941DF5">
        <w:rPr>
          <w:rFonts w:ascii="Times New Roman" w:hAnsi="Times New Roman"/>
          <w:sz w:val="24"/>
          <w:szCs w:val="24"/>
        </w:rPr>
        <w:t>10.1.Приложения к настоящему Соглашению</w:t>
      </w:r>
    </w:p>
    <w:p w14:paraId="6AFCD86A" w14:textId="77777777" w:rsidR="00941DF5" w:rsidRDefault="00941DF5" w:rsidP="00941DF5">
      <w:pPr>
        <w:pStyle w:val="afff2"/>
        <w:ind w:firstLine="709"/>
        <w:rPr>
          <w:rFonts w:ascii="Times New Roman" w:hAnsi="Times New Roman"/>
          <w:sz w:val="24"/>
          <w:szCs w:val="24"/>
        </w:rPr>
      </w:pPr>
      <w:r w:rsidRPr="00941DF5">
        <w:rPr>
          <w:rFonts w:ascii="Times New Roman" w:hAnsi="Times New Roman"/>
          <w:sz w:val="24"/>
          <w:szCs w:val="24"/>
        </w:rPr>
        <w:t>Приложение № 1 –  расчёт электроэнергии;</w:t>
      </w:r>
    </w:p>
    <w:p w14:paraId="367F5396" w14:textId="01075C4A" w:rsidR="00D6550E" w:rsidRPr="00D6550E" w:rsidRDefault="00D6550E" w:rsidP="00BB1DAD">
      <w:pPr>
        <w:pStyle w:val="afff2"/>
        <w:ind w:firstLine="709"/>
        <w:jc w:val="both"/>
        <w:rPr>
          <w:rFonts w:ascii="Times New Roman" w:hAnsi="Times New Roman"/>
          <w:sz w:val="24"/>
          <w:szCs w:val="24"/>
        </w:rPr>
      </w:pPr>
      <w:r w:rsidRPr="00D6550E">
        <w:rPr>
          <w:rFonts w:ascii="Times New Roman" w:hAnsi="Times New Roman"/>
          <w:sz w:val="24"/>
          <w:szCs w:val="24"/>
        </w:rPr>
        <w:t xml:space="preserve">10.2. Все изменения и дополнения к настоящему Соглашению заключаются в соответствии с п. </w:t>
      </w:r>
      <w:r w:rsidRPr="000204DE">
        <w:rPr>
          <w:rFonts w:ascii="Times New Roman" w:hAnsi="Times New Roman"/>
          <w:sz w:val="24"/>
          <w:szCs w:val="24"/>
        </w:rPr>
        <w:t xml:space="preserve">10.6. Договора аренды </w:t>
      </w:r>
      <w:r w:rsidRPr="00D6550E">
        <w:rPr>
          <w:rFonts w:ascii="Times New Roman" w:hAnsi="Times New Roman"/>
          <w:sz w:val="24"/>
          <w:szCs w:val="24"/>
        </w:rPr>
        <w:t xml:space="preserve">недвижимого </w:t>
      </w:r>
      <w:r w:rsidRPr="004C0107">
        <w:rPr>
          <w:rFonts w:ascii="Times New Roman" w:hAnsi="Times New Roman"/>
          <w:sz w:val="24"/>
          <w:szCs w:val="24"/>
        </w:rPr>
        <w:t>имущества №</w:t>
      </w:r>
      <w:r w:rsidR="00D234C6">
        <w:rPr>
          <w:rFonts w:ascii="Times New Roman" w:hAnsi="Times New Roman"/>
          <w:sz w:val="24"/>
          <w:szCs w:val="24"/>
        </w:rPr>
        <w:t>______ от «__» _____</w:t>
      </w:r>
      <w:r w:rsidR="00C70622">
        <w:rPr>
          <w:rFonts w:ascii="Times New Roman" w:hAnsi="Times New Roman"/>
          <w:sz w:val="24"/>
          <w:szCs w:val="24"/>
        </w:rPr>
        <w:t xml:space="preserve"> 2024 </w:t>
      </w:r>
      <w:r w:rsidRPr="004C0107">
        <w:rPr>
          <w:rFonts w:ascii="Times New Roman" w:hAnsi="Times New Roman"/>
          <w:sz w:val="24"/>
          <w:szCs w:val="24"/>
        </w:rPr>
        <w:t xml:space="preserve">г. </w:t>
      </w:r>
    </w:p>
    <w:p w14:paraId="4DB666A7" w14:textId="77777777" w:rsidR="00D6550E" w:rsidRPr="00D6550E" w:rsidRDefault="00D6550E" w:rsidP="00BB1DAD">
      <w:pPr>
        <w:pStyle w:val="afff2"/>
        <w:ind w:firstLine="709"/>
        <w:jc w:val="both"/>
        <w:rPr>
          <w:rFonts w:ascii="Times New Roman" w:hAnsi="Times New Roman"/>
          <w:sz w:val="24"/>
          <w:szCs w:val="24"/>
        </w:rPr>
      </w:pPr>
      <w:r w:rsidRPr="00D6550E">
        <w:rPr>
          <w:rFonts w:ascii="Times New Roman" w:hAnsi="Times New Roman"/>
          <w:sz w:val="24"/>
          <w:szCs w:val="24"/>
        </w:rPr>
        <w:t>10.3. Ни одна из Сторон не имеет права без согласования с другой стороной передавать свои обязательства и права третьей стороне.</w:t>
      </w:r>
    </w:p>
    <w:p w14:paraId="698CE13E" w14:textId="3286BECD" w:rsidR="00D6550E" w:rsidRPr="00D6550E" w:rsidRDefault="00D6550E" w:rsidP="00BB1DAD">
      <w:pPr>
        <w:pStyle w:val="afff2"/>
        <w:ind w:firstLine="709"/>
        <w:jc w:val="both"/>
        <w:rPr>
          <w:rFonts w:ascii="Times New Roman" w:hAnsi="Times New Roman"/>
          <w:sz w:val="24"/>
          <w:szCs w:val="24"/>
        </w:rPr>
      </w:pPr>
      <w:r w:rsidRPr="00D6550E">
        <w:rPr>
          <w:rFonts w:ascii="Times New Roman" w:hAnsi="Times New Roman"/>
          <w:sz w:val="24"/>
          <w:szCs w:val="24"/>
        </w:rPr>
        <w:t xml:space="preserve">10.4. Настоящее Соглашение является неотъемлемой частью и </w:t>
      </w:r>
      <w:r w:rsidRPr="004C0107">
        <w:rPr>
          <w:rFonts w:ascii="Times New Roman" w:hAnsi="Times New Roman"/>
          <w:sz w:val="24"/>
          <w:szCs w:val="24"/>
        </w:rPr>
        <w:t>Приложением № 5 к Договору аренды недвижимого имущества №</w:t>
      </w:r>
      <w:r w:rsidR="00D234C6">
        <w:rPr>
          <w:rFonts w:ascii="Times New Roman" w:hAnsi="Times New Roman"/>
          <w:sz w:val="24"/>
          <w:szCs w:val="24"/>
        </w:rPr>
        <w:t>______ от «___» ______</w:t>
      </w:r>
      <w:r w:rsidR="00C70622">
        <w:rPr>
          <w:rFonts w:ascii="Times New Roman" w:hAnsi="Times New Roman"/>
          <w:sz w:val="24"/>
          <w:szCs w:val="24"/>
        </w:rPr>
        <w:t xml:space="preserve"> 2024 </w:t>
      </w:r>
      <w:r w:rsidRPr="004C0107">
        <w:rPr>
          <w:rFonts w:ascii="Times New Roman" w:hAnsi="Times New Roman"/>
          <w:sz w:val="24"/>
          <w:szCs w:val="24"/>
        </w:rPr>
        <w:t xml:space="preserve">г. составлено в 2-х экземплярах, по одному экземпляру для каждой из Сторон. Документы являются идентичными </w:t>
      </w:r>
      <w:r w:rsidRPr="00D6550E">
        <w:rPr>
          <w:rFonts w:ascii="Times New Roman" w:hAnsi="Times New Roman"/>
          <w:sz w:val="24"/>
          <w:szCs w:val="24"/>
        </w:rPr>
        <w:t xml:space="preserve">и имеют одинаковую юридическую силу. </w:t>
      </w:r>
    </w:p>
    <w:p w14:paraId="5CA9F9CA" w14:textId="77777777" w:rsidR="00D6550E" w:rsidRPr="00D6550E" w:rsidRDefault="00D6550E" w:rsidP="00BB1DAD">
      <w:pPr>
        <w:pStyle w:val="afff2"/>
        <w:ind w:firstLine="709"/>
        <w:jc w:val="both"/>
        <w:rPr>
          <w:rFonts w:ascii="Times New Roman" w:hAnsi="Times New Roman"/>
          <w:sz w:val="24"/>
          <w:szCs w:val="24"/>
        </w:rPr>
      </w:pPr>
      <w:r w:rsidRPr="00D6550E">
        <w:rPr>
          <w:rFonts w:ascii="Times New Roman" w:hAnsi="Times New Roman"/>
          <w:sz w:val="24"/>
          <w:szCs w:val="24"/>
        </w:rPr>
        <w:t>10.5. Стороны назначают контактных лиц (Ответственных представителей), о чем уведомляют друг друга путём обмена официальными письмами.</w:t>
      </w:r>
    </w:p>
    <w:p w14:paraId="7FE0944B" w14:textId="5870B4D4" w:rsidR="00D6550E" w:rsidRDefault="00D6550E" w:rsidP="00BB1DAD">
      <w:pPr>
        <w:pStyle w:val="afff2"/>
        <w:ind w:firstLine="709"/>
        <w:jc w:val="both"/>
        <w:rPr>
          <w:rFonts w:ascii="Times New Roman" w:hAnsi="Times New Roman"/>
          <w:sz w:val="24"/>
          <w:szCs w:val="24"/>
        </w:rPr>
      </w:pPr>
      <w:r w:rsidRPr="00D6550E">
        <w:rPr>
          <w:rFonts w:ascii="Times New Roman" w:hAnsi="Times New Roman"/>
          <w:sz w:val="24"/>
          <w:szCs w:val="24"/>
        </w:rPr>
        <w:t xml:space="preserve">10.6. В случае изменения места нахождения, реквизитов, указанных в Разделе 11 настоящего Соглашения, стороны информируют об этом друг друга в письменном виде в соответствии с п. </w:t>
      </w:r>
      <w:r w:rsidRPr="000204DE">
        <w:rPr>
          <w:rFonts w:ascii="Times New Roman" w:hAnsi="Times New Roman"/>
          <w:sz w:val="24"/>
          <w:szCs w:val="24"/>
        </w:rPr>
        <w:t xml:space="preserve">10.4 Договора </w:t>
      </w:r>
      <w:r w:rsidRPr="00D6550E">
        <w:rPr>
          <w:rFonts w:ascii="Times New Roman" w:hAnsi="Times New Roman"/>
          <w:sz w:val="24"/>
          <w:szCs w:val="24"/>
        </w:rPr>
        <w:t xml:space="preserve">аренды недвижимого </w:t>
      </w:r>
      <w:r w:rsidRPr="004C0107">
        <w:rPr>
          <w:rFonts w:ascii="Times New Roman" w:hAnsi="Times New Roman"/>
          <w:sz w:val="24"/>
          <w:szCs w:val="24"/>
        </w:rPr>
        <w:t>имущества №</w:t>
      </w:r>
      <w:r w:rsidR="00D234C6">
        <w:rPr>
          <w:rFonts w:ascii="Times New Roman" w:hAnsi="Times New Roman"/>
          <w:sz w:val="24"/>
          <w:szCs w:val="24"/>
        </w:rPr>
        <w:t>______ от «__» ________</w:t>
      </w:r>
      <w:r w:rsidR="00C70622">
        <w:rPr>
          <w:rFonts w:ascii="Times New Roman" w:hAnsi="Times New Roman"/>
          <w:sz w:val="24"/>
          <w:szCs w:val="24"/>
        </w:rPr>
        <w:t xml:space="preserve"> 2024 </w:t>
      </w:r>
      <w:r w:rsidRPr="004C0107">
        <w:rPr>
          <w:rFonts w:ascii="Times New Roman" w:hAnsi="Times New Roman"/>
          <w:sz w:val="24"/>
          <w:szCs w:val="24"/>
        </w:rPr>
        <w:t>г.</w:t>
      </w:r>
    </w:p>
    <w:p w14:paraId="7C99A3D6" w14:textId="77777777" w:rsidR="00D6550E" w:rsidRPr="00D6550E" w:rsidRDefault="00D6550E" w:rsidP="00D6550E">
      <w:pPr>
        <w:pStyle w:val="afff2"/>
        <w:rPr>
          <w:rFonts w:ascii="Times New Roman" w:hAnsi="Times New Roman"/>
          <w:b/>
          <w:sz w:val="24"/>
          <w:szCs w:val="24"/>
        </w:rPr>
      </w:pPr>
    </w:p>
    <w:p w14:paraId="65A6003F" w14:textId="77777777" w:rsidR="00D6550E" w:rsidRPr="00D6550E" w:rsidRDefault="00D6550E" w:rsidP="00C70622">
      <w:pPr>
        <w:pStyle w:val="afff2"/>
        <w:ind w:firstLine="709"/>
        <w:rPr>
          <w:rFonts w:ascii="Times New Roman" w:hAnsi="Times New Roman"/>
          <w:b/>
          <w:bCs/>
          <w:sz w:val="24"/>
          <w:szCs w:val="24"/>
        </w:rPr>
      </w:pPr>
      <w:r w:rsidRPr="00D6550E">
        <w:rPr>
          <w:rFonts w:ascii="Times New Roman" w:hAnsi="Times New Roman"/>
          <w:b/>
          <w:sz w:val="24"/>
          <w:szCs w:val="24"/>
        </w:rPr>
        <w:t>11.</w:t>
      </w:r>
      <w:r w:rsidRPr="00D6550E">
        <w:rPr>
          <w:rFonts w:ascii="Times New Roman" w:hAnsi="Times New Roman"/>
          <w:b/>
          <w:bCs/>
          <w:sz w:val="24"/>
          <w:szCs w:val="24"/>
        </w:rPr>
        <w:t xml:space="preserve"> ЮРИДИЧЕСКИЕ АДРЕСА И БАНКОВСКИЕ  РЕКВИЗИТЫ СТОРОН:</w:t>
      </w:r>
    </w:p>
    <w:p w14:paraId="2C646C98" w14:textId="77777777" w:rsidR="00D6550E" w:rsidRPr="00D6550E" w:rsidRDefault="00D6550E" w:rsidP="00D6550E">
      <w:pPr>
        <w:pStyle w:val="afff2"/>
        <w:rPr>
          <w:rFonts w:ascii="Times New Roman" w:hAnsi="Times New Roman"/>
          <w:vanish/>
          <w:sz w:val="24"/>
          <w:szCs w:val="24"/>
        </w:rPr>
      </w:pPr>
    </w:p>
    <w:tbl>
      <w:tblPr>
        <w:tblW w:w="9997" w:type="dxa"/>
        <w:tblLook w:val="04A0" w:firstRow="1" w:lastRow="0" w:firstColumn="1" w:lastColumn="0" w:noHBand="0" w:noVBand="1"/>
      </w:tblPr>
      <w:tblGrid>
        <w:gridCol w:w="10058"/>
        <w:gridCol w:w="222"/>
      </w:tblGrid>
      <w:tr w:rsidR="00D6550E" w:rsidRPr="00D6550E" w14:paraId="18DEC8D3" w14:textId="77777777" w:rsidTr="00E44043">
        <w:trPr>
          <w:trHeight w:val="4243"/>
        </w:trPr>
        <w:tc>
          <w:tcPr>
            <w:tcW w:w="9775" w:type="dxa"/>
            <w:shd w:val="clear" w:color="auto" w:fill="auto"/>
          </w:tcPr>
          <w:p w14:paraId="5A23D37A" w14:textId="77777777" w:rsidR="00941DF5" w:rsidRDefault="00941DF5"/>
          <w:tbl>
            <w:tblPr>
              <w:tblW w:w="9896" w:type="dxa"/>
              <w:tblLook w:val="04A0" w:firstRow="1" w:lastRow="0" w:firstColumn="1" w:lastColumn="0" w:noHBand="0" w:noVBand="1"/>
            </w:tblPr>
            <w:tblGrid>
              <w:gridCol w:w="5070"/>
              <w:gridCol w:w="4826"/>
            </w:tblGrid>
            <w:tr w:rsidR="00D6550E" w:rsidRPr="00D6550E" w14:paraId="308F9CE2" w14:textId="77777777" w:rsidTr="00E44043">
              <w:trPr>
                <w:trHeight w:val="241"/>
              </w:trPr>
              <w:tc>
                <w:tcPr>
                  <w:tcW w:w="5070" w:type="dxa"/>
                  <w:shd w:val="clear" w:color="auto" w:fill="auto"/>
                </w:tcPr>
                <w:p w14:paraId="23A6D8CA" w14:textId="77777777" w:rsidR="00D6550E" w:rsidRPr="00D6550E" w:rsidRDefault="00D6550E" w:rsidP="00D6550E">
                  <w:pPr>
                    <w:pStyle w:val="afff2"/>
                    <w:rPr>
                      <w:rFonts w:ascii="Times New Roman" w:hAnsi="Times New Roman"/>
                      <w:sz w:val="24"/>
                      <w:szCs w:val="24"/>
                    </w:rPr>
                  </w:pPr>
                  <w:r w:rsidRPr="00D6550E">
                    <w:rPr>
                      <w:rFonts w:ascii="Times New Roman" w:hAnsi="Times New Roman"/>
                      <w:sz w:val="24"/>
                      <w:szCs w:val="24"/>
                    </w:rPr>
                    <w:t>Арендодатель:</w:t>
                  </w:r>
                </w:p>
              </w:tc>
              <w:tc>
                <w:tcPr>
                  <w:tcW w:w="4826" w:type="dxa"/>
                  <w:shd w:val="clear" w:color="auto" w:fill="auto"/>
                  <w:hideMark/>
                </w:tcPr>
                <w:p w14:paraId="52D7817E" w14:textId="77777777" w:rsidR="00D6550E" w:rsidRPr="00D6550E" w:rsidRDefault="00D6550E" w:rsidP="00D6550E">
                  <w:pPr>
                    <w:pStyle w:val="afff2"/>
                    <w:rPr>
                      <w:rFonts w:ascii="Times New Roman" w:hAnsi="Times New Roman"/>
                      <w:sz w:val="24"/>
                      <w:szCs w:val="24"/>
                    </w:rPr>
                  </w:pPr>
                  <w:r w:rsidRPr="00D6550E">
                    <w:rPr>
                      <w:rFonts w:ascii="Times New Roman" w:hAnsi="Times New Roman"/>
                      <w:sz w:val="24"/>
                      <w:szCs w:val="24"/>
                    </w:rPr>
                    <w:t>Арендатор:</w:t>
                  </w:r>
                </w:p>
              </w:tc>
            </w:tr>
            <w:tr w:rsidR="00D6550E" w:rsidRPr="00D6550E" w14:paraId="7E0607CB" w14:textId="77777777" w:rsidTr="00E44043">
              <w:trPr>
                <w:trHeight w:val="3390"/>
              </w:trPr>
              <w:tc>
                <w:tcPr>
                  <w:tcW w:w="5070" w:type="dxa"/>
                  <w:shd w:val="clear" w:color="auto" w:fill="auto"/>
                  <w:hideMark/>
                </w:tcPr>
                <w:p w14:paraId="10826957" w14:textId="77777777" w:rsidR="00D6550E" w:rsidRPr="00D6550E" w:rsidRDefault="00D6550E" w:rsidP="00D6550E">
                  <w:pPr>
                    <w:pStyle w:val="afff2"/>
                    <w:rPr>
                      <w:rFonts w:ascii="Times New Roman" w:hAnsi="Times New Roman"/>
                      <w:sz w:val="24"/>
                      <w:szCs w:val="24"/>
                    </w:rPr>
                  </w:pPr>
                  <w:r w:rsidRPr="00D6550E">
                    <w:rPr>
                      <w:rFonts w:ascii="Times New Roman" w:hAnsi="Times New Roman"/>
                      <w:sz w:val="24"/>
                      <w:szCs w:val="24"/>
                    </w:rPr>
                    <w:t xml:space="preserve">ПАО КМЗ </w:t>
                  </w:r>
                </w:p>
                <w:p w14:paraId="760FDCE8" w14:textId="77777777" w:rsidR="00D6550E" w:rsidRPr="00D6550E" w:rsidRDefault="00D6550E" w:rsidP="00D6550E">
                  <w:pPr>
                    <w:pStyle w:val="afff2"/>
                    <w:rPr>
                      <w:rFonts w:ascii="Times New Roman" w:hAnsi="Times New Roman"/>
                      <w:sz w:val="24"/>
                      <w:szCs w:val="24"/>
                    </w:rPr>
                  </w:pPr>
                  <w:r w:rsidRPr="00D6550E">
                    <w:rPr>
                      <w:rFonts w:ascii="Times New Roman" w:hAnsi="Times New Roman"/>
                      <w:sz w:val="24"/>
                      <w:szCs w:val="24"/>
                    </w:rPr>
                    <w:t>143403, Московская область,</w:t>
                  </w:r>
                </w:p>
                <w:p w14:paraId="599ABA39" w14:textId="4B641DA0" w:rsidR="00D6550E" w:rsidRPr="00D6550E" w:rsidRDefault="007609AF" w:rsidP="00D6550E">
                  <w:pPr>
                    <w:pStyle w:val="afff2"/>
                    <w:rPr>
                      <w:rFonts w:ascii="Times New Roman" w:hAnsi="Times New Roman"/>
                      <w:sz w:val="24"/>
                      <w:szCs w:val="24"/>
                    </w:rPr>
                  </w:pPr>
                  <w:r>
                    <w:rPr>
                      <w:rFonts w:ascii="Times New Roman" w:hAnsi="Times New Roman"/>
                      <w:sz w:val="24"/>
                      <w:szCs w:val="24"/>
                    </w:rPr>
                    <w:t>г. Красногорск, ул. Речная, влд.</w:t>
                  </w:r>
                  <w:r w:rsidR="00D6550E" w:rsidRPr="00D6550E">
                    <w:rPr>
                      <w:rFonts w:ascii="Times New Roman" w:hAnsi="Times New Roman"/>
                      <w:sz w:val="24"/>
                      <w:szCs w:val="24"/>
                    </w:rPr>
                    <w:t xml:space="preserve"> 8   </w:t>
                  </w:r>
                </w:p>
                <w:p w14:paraId="1FE705FC" w14:textId="77777777" w:rsidR="00D6550E" w:rsidRPr="00D6550E" w:rsidRDefault="00D6550E" w:rsidP="00D6550E">
                  <w:pPr>
                    <w:pStyle w:val="afff2"/>
                    <w:rPr>
                      <w:rFonts w:ascii="Times New Roman" w:hAnsi="Times New Roman"/>
                      <w:sz w:val="24"/>
                      <w:szCs w:val="24"/>
                    </w:rPr>
                  </w:pPr>
                  <w:r w:rsidRPr="00D6550E">
                    <w:rPr>
                      <w:rFonts w:ascii="Times New Roman" w:hAnsi="Times New Roman"/>
                      <w:sz w:val="24"/>
                      <w:szCs w:val="24"/>
                    </w:rPr>
                    <w:t xml:space="preserve">ИНН 5024022965   КПП 774550001  </w:t>
                  </w:r>
                </w:p>
                <w:p w14:paraId="7CDD4FE3" w14:textId="77777777" w:rsidR="00D6550E" w:rsidRPr="00D6550E" w:rsidRDefault="00D6550E" w:rsidP="00D6550E">
                  <w:pPr>
                    <w:pStyle w:val="afff2"/>
                    <w:rPr>
                      <w:rFonts w:ascii="Times New Roman" w:hAnsi="Times New Roman"/>
                      <w:bCs/>
                      <w:sz w:val="24"/>
                      <w:szCs w:val="24"/>
                    </w:rPr>
                  </w:pPr>
                  <w:r w:rsidRPr="00D6550E">
                    <w:rPr>
                      <w:rFonts w:ascii="Times New Roman" w:hAnsi="Times New Roman"/>
                      <w:bCs/>
                      <w:sz w:val="24"/>
                      <w:szCs w:val="24"/>
                    </w:rPr>
                    <w:t xml:space="preserve">Р/ с 40702810100250009226 в </w:t>
                  </w:r>
                </w:p>
                <w:p w14:paraId="514EB246" w14:textId="77777777" w:rsidR="00D6550E" w:rsidRPr="00D6550E" w:rsidRDefault="00D6550E" w:rsidP="00D6550E">
                  <w:pPr>
                    <w:pStyle w:val="afff2"/>
                    <w:rPr>
                      <w:rFonts w:ascii="Times New Roman" w:hAnsi="Times New Roman"/>
                      <w:bCs/>
                      <w:sz w:val="24"/>
                      <w:szCs w:val="24"/>
                    </w:rPr>
                  </w:pPr>
                  <w:r w:rsidRPr="00D6550E">
                    <w:rPr>
                      <w:rFonts w:ascii="Times New Roman" w:hAnsi="Times New Roman"/>
                      <w:bCs/>
                      <w:sz w:val="24"/>
                      <w:szCs w:val="24"/>
                    </w:rPr>
                    <w:t>АО АКБ «НОВИКОМБАНК»</w:t>
                  </w:r>
                </w:p>
                <w:p w14:paraId="5319F62E" w14:textId="77777777" w:rsidR="00D6550E" w:rsidRPr="00D6550E" w:rsidRDefault="00D6550E" w:rsidP="00D6550E">
                  <w:pPr>
                    <w:pStyle w:val="afff2"/>
                    <w:rPr>
                      <w:rFonts w:ascii="Times New Roman" w:hAnsi="Times New Roman"/>
                      <w:bCs/>
                      <w:sz w:val="24"/>
                      <w:szCs w:val="24"/>
                    </w:rPr>
                  </w:pPr>
                  <w:r w:rsidRPr="00D6550E">
                    <w:rPr>
                      <w:rFonts w:ascii="Times New Roman" w:hAnsi="Times New Roman"/>
                      <w:bCs/>
                      <w:sz w:val="24"/>
                      <w:szCs w:val="24"/>
                    </w:rPr>
                    <w:t xml:space="preserve">г. Москва </w:t>
                  </w:r>
                </w:p>
                <w:p w14:paraId="260618E1" w14:textId="77777777" w:rsidR="00D6550E" w:rsidRPr="00D6550E" w:rsidRDefault="00D6550E" w:rsidP="00D6550E">
                  <w:pPr>
                    <w:pStyle w:val="afff2"/>
                    <w:rPr>
                      <w:rFonts w:ascii="Times New Roman" w:hAnsi="Times New Roman"/>
                      <w:bCs/>
                      <w:sz w:val="24"/>
                      <w:szCs w:val="24"/>
                    </w:rPr>
                  </w:pPr>
                  <w:r w:rsidRPr="00D6550E">
                    <w:rPr>
                      <w:rFonts w:ascii="Times New Roman" w:hAnsi="Times New Roman"/>
                      <w:bCs/>
                      <w:sz w:val="24"/>
                      <w:szCs w:val="24"/>
                    </w:rPr>
                    <w:t>К/с 30101810245250000162</w:t>
                  </w:r>
                </w:p>
                <w:p w14:paraId="52F5453B" w14:textId="77777777" w:rsidR="00D6550E" w:rsidRPr="00D6550E" w:rsidRDefault="00D6550E" w:rsidP="00D6550E">
                  <w:pPr>
                    <w:pStyle w:val="afff2"/>
                    <w:rPr>
                      <w:rFonts w:ascii="Times New Roman" w:hAnsi="Times New Roman"/>
                      <w:sz w:val="24"/>
                      <w:szCs w:val="24"/>
                    </w:rPr>
                  </w:pPr>
                  <w:r w:rsidRPr="00D6550E">
                    <w:rPr>
                      <w:rFonts w:ascii="Times New Roman" w:hAnsi="Times New Roman"/>
                      <w:bCs/>
                      <w:sz w:val="24"/>
                      <w:szCs w:val="24"/>
                    </w:rPr>
                    <w:t>БИК 044525162</w:t>
                  </w:r>
                </w:p>
                <w:p w14:paraId="6C251FBA" w14:textId="29A9A3D0" w:rsidR="00D6550E" w:rsidRPr="00D6550E" w:rsidRDefault="00D6550E" w:rsidP="00D6550E">
                  <w:pPr>
                    <w:pStyle w:val="afff2"/>
                    <w:rPr>
                      <w:rFonts w:ascii="Times New Roman" w:hAnsi="Times New Roman"/>
                      <w:sz w:val="24"/>
                      <w:szCs w:val="24"/>
                    </w:rPr>
                  </w:pPr>
                </w:p>
                <w:p w14:paraId="673F211F" w14:textId="77777777" w:rsidR="00D6550E" w:rsidRPr="00D6550E" w:rsidRDefault="00D6550E" w:rsidP="00D6550E">
                  <w:pPr>
                    <w:pStyle w:val="afff2"/>
                    <w:rPr>
                      <w:rFonts w:ascii="Times New Roman" w:hAnsi="Times New Roman"/>
                      <w:sz w:val="24"/>
                      <w:szCs w:val="24"/>
                    </w:rPr>
                  </w:pPr>
                </w:p>
                <w:p w14:paraId="7BE69A85" w14:textId="77777777" w:rsidR="00D6550E" w:rsidRPr="00D6550E" w:rsidRDefault="00D6550E" w:rsidP="00D6550E">
                  <w:pPr>
                    <w:pStyle w:val="afff2"/>
                    <w:rPr>
                      <w:rFonts w:ascii="Times New Roman" w:hAnsi="Times New Roman"/>
                      <w:sz w:val="24"/>
                      <w:szCs w:val="24"/>
                    </w:rPr>
                  </w:pPr>
                </w:p>
                <w:p w14:paraId="58C2CE9C" w14:textId="686C9C00" w:rsidR="00D6550E" w:rsidRPr="00D6550E" w:rsidRDefault="00D6550E" w:rsidP="00D6550E">
                  <w:pPr>
                    <w:pStyle w:val="afff2"/>
                    <w:rPr>
                      <w:rFonts w:ascii="Times New Roman" w:hAnsi="Times New Roman"/>
                      <w:sz w:val="24"/>
                      <w:szCs w:val="24"/>
                    </w:rPr>
                  </w:pPr>
                  <w:r w:rsidRPr="00D6550E">
                    <w:rPr>
                      <w:rFonts w:ascii="Times New Roman" w:hAnsi="Times New Roman"/>
                      <w:sz w:val="24"/>
                      <w:szCs w:val="24"/>
                      <w:lang w:eastAsia="ar-SA"/>
                    </w:rPr>
                    <w:t>__</w:t>
                  </w:r>
                  <w:r>
                    <w:rPr>
                      <w:rFonts w:ascii="Times New Roman" w:hAnsi="Times New Roman"/>
                      <w:sz w:val="24"/>
                      <w:szCs w:val="24"/>
                      <w:lang w:eastAsia="ar-SA"/>
                    </w:rPr>
                    <w:t>___________________________</w:t>
                  </w:r>
                </w:p>
              </w:tc>
              <w:tc>
                <w:tcPr>
                  <w:tcW w:w="4826" w:type="dxa"/>
                  <w:shd w:val="clear" w:color="auto" w:fill="auto"/>
                </w:tcPr>
                <w:p w14:paraId="6A24505E" w14:textId="77777777" w:rsidR="00D6550E" w:rsidRDefault="00D6550E" w:rsidP="00D6550E">
                  <w:pPr>
                    <w:pStyle w:val="afff2"/>
                    <w:rPr>
                      <w:rFonts w:ascii="Times New Roman" w:hAnsi="Times New Roman"/>
                      <w:sz w:val="24"/>
                      <w:szCs w:val="24"/>
                    </w:rPr>
                  </w:pPr>
                </w:p>
                <w:p w14:paraId="2D2F311E" w14:textId="77777777" w:rsidR="00D6550E" w:rsidRDefault="00D6550E" w:rsidP="00D6550E">
                  <w:pPr>
                    <w:pStyle w:val="afff2"/>
                    <w:rPr>
                      <w:rFonts w:ascii="Times New Roman" w:hAnsi="Times New Roman"/>
                      <w:sz w:val="24"/>
                      <w:szCs w:val="24"/>
                    </w:rPr>
                  </w:pPr>
                </w:p>
                <w:p w14:paraId="067C26CA" w14:textId="77777777" w:rsidR="00D6550E" w:rsidRDefault="00D6550E" w:rsidP="00D6550E">
                  <w:pPr>
                    <w:pStyle w:val="afff2"/>
                    <w:rPr>
                      <w:rFonts w:ascii="Times New Roman" w:hAnsi="Times New Roman"/>
                      <w:sz w:val="24"/>
                      <w:szCs w:val="24"/>
                    </w:rPr>
                  </w:pPr>
                </w:p>
                <w:p w14:paraId="63E8D385" w14:textId="77777777" w:rsidR="00D6550E" w:rsidRDefault="00D6550E" w:rsidP="00D6550E">
                  <w:pPr>
                    <w:pStyle w:val="afff2"/>
                    <w:rPr>
                      <w:rFonts w:ascii="Times New Roman" w:hAnsi="Times New Roman"/>
                      <w:sz w:val="24"/>
                      <w:szCs w:val="24"/>
                    </w:rPr>
                  </w:pPr>
                </w:p>
                <w:p w14:paraId="760781BC" w14:textId="77777777" w:rsidR="00D6550E" w:rsidRDefault="00D6550E" w:rsidP="00D6550E">
                  <w:pPr>
                    <w:pStyle w:val="afff2"/>
                    <w:rPr>
                      <w:rFonts w:ascii="Times New Roman" w:hAnsi="Times New Roman"/>
                      <w:sz w:val="24"/>
                      <w:szCs w:val="24"/>
                    </w:rPr>
                  </w:pPr>
                </w:p>
                <w:p w14:paraId="19090322" w14:textId="77777777" w:rsidR="00D6550E" w:rsidRDefault="00D6550E" w:rsidP="00D6550E">
                  <w:pPr>
                    <w:pStyle w:val="afff2"/>
                    <w:rPr>
                      <w:rFonts w:ascii="Times New Roman" w:hAnsi="Times New Roman"/>
                      <w:sz w:val="24"/>
                      <w:szCs w:val="24"/>
                    </w:rPr>
                  </w:pPr>
                </w:p>
                <w:p w14:paraId="09C9F051" w14:textId="77777777" w:rsidR="00D6550E" w:rsidRDefault="00D6550E" w:rsidP="00D6550E">
                  <w:pPr>
                    <w:pStyle w:val="afff2"/>
                    <w:rPr>
                      <w:rFonts w:ascii="Times New Roman" w:hAnsi="Times New Roman"/>
                      <w:sz w:val="24"/>
                      <w:szCs w:val="24"/>
                    </w:rPr>
                  </w:pPr>
                </w:p>
                <w:p w14:paraId="23151969" w14:textId="77777777" w:rsidR="00D6550E" w:rsidRDefault="00D6550E" w:rsidP="00D6550E">
                  <w:pPr>
                    <w:pStyle w:val="afff2"/>
                    <w:rPr>
                      <w:rFonts w:ascii="Times New Roman" w:hAnsi="Times New Roman"/>
                      <w:sz w:val="24"/>
                      <w:szCs w:val="24"/>
                    </w:rPr>
                  </w:pPr>
                </w:p>
                <w:p w14:paraId="7B7C9DA5" w14:textId="77777777" w:rsidR="00D6550E" w:rsidRDefault="00D6550E" w:rsidP="00D6550E">
                  <w:pPr>
                    <w:pStyle w:val="afff2"/>
                    <w:rPr>
                      <w:rFonts w:ascii="Times New Roman" w:hAnsi="Times New Roman"/>
                      <w:sz w:val="24"/>
                      <w:szCs w:val="24"/>
                    </w:rPr>
                  </w:pPr>
                </w:p>
                <w:p w14:paraId="76B8AE3C" w14:textId="77777777" w:rsidR="00D6550E" w:rsidRDefault="00D6550E" w:rsidP="00D6550E">
                  <w:pPr>
                    <w:pStyle w:val="afff2"/>
                    <w:rPr>
                      <w:rFonts w:ascii="Times New Roman" w:hAnsi="Times New Roman"/>
                      <w:sz w:val="24"/>
                      <w:szCs w:val="24"/>
                    </w:rPr>
                  </w:pPr>
                </w:p>
                <w:p w14:paraId="07CB34D9" w14:textId="77777777" w:rsidR="00D6550E" w:rsidRPr="00D6550E" w:rsidRDefault="00D6550E" w:rsidP="00D6550E">
                  <w:pPr>
                    <w:pStyle w:val="afff2"/>
                    <w:rPr>
                      <w:rFonts w:ascii="Times New Roman" w:hAnsi="Times New Roman"/>
                      <w:sz w:val="24"/>
                      <w:szCs w:val="24"/>
                    </w:rPr>
                  </w:pPr>
                </w:p>
                <w:p w14:paraId="0E2C19D7" w14:textId="77777777" w:rsidR="00D6550E" w:rsidRPr="00D6550E" w:rsidRDefault="00D6550E" w:rsidP="00D6550E">
                  <w:pPr>
                    <w:pStyle w:val="afff2"/>
                    <w:rPr>
                      <w:rFonts w:ascii="Times New Roman" w:hAnsi="Times New Roman"/>
                      <w:sz w:val="24"/>
                      <w:szCs w:val="24"/>
                    </w:rPr>
                  </w:pPr>
                </w:p>
                <w:p w14:paraId="4CE811F7" w14:textId="0367D1B2" w:rsidR="00D6550E" w:rsidRPr="00D6550E" w:rsidRDefault="00D6550E" w:rsidP="00D6550E">
                  <w:pPr>
                    <w:pStyle w:val="afff2"/>
                    <w:rPr>
                      <w:rFonts w:ascii="Times New Roman" w:hAnsi="Times New Roman"/>
                      <w:sz w:val="24"/>
                      <w:szCs w:val="24"/>
                    </w:rPr>
                  </w:pPr>
                  <w:r>
                    <w:rPr>
                      <w:rFonts w:ascii="Times New Roman" w:hAnsi="Times New Roman"/>
                      <w:sz w:val="24"/>
                      <w:szCs w:val="24"/>
                    </w:rPr>
                    <w:t xml:space="preserve"> __________________________</w:t>
                  </w:r>
                </w:p>
              </w:tc>
            </w:tr>
          </w:tbl>
          <w:p w14:paraId="4865F97F" w14:textId="77777777" w:rsidR="00D6550E" w:rsidRPr="00D6550E" w:rsidRDefault="00D6550E" w:rsidP="00D6550E">
            <w:pPr>
              <w:pStyle w:val="afff2"/>
              <w:rPr>
                <w:rFonts w:ascii="Times New Roman" w:hAnsi="Times New Roman"/>
                <w:sz w:val="24"/>
                <w:szCs w:val="24"/>
              </w:rPr>
            </w:pPr>
          </w:p>
        </w:tc>
        <w:tc>
          <w:tcPr>
            <w:tcW w:w="222" w:type="dxa"/>
            <w:shd w:val="clear" w:color="auto" w:fill="auto"/>
          </w:tcPr>
          <w:p w14:paraId="0B2155A1" w14:textId="77777777" w:rsidR="00D6550E" w:rsidRPr="00D6550E" w:rsidRDefault="00D6550E" w:rsidP="00D6550E">
            <w:pPr>
              <w:pStyle w:val="afff2"/>
              <w:rPr>
                <w:rFonts w:ascii="Times New Roman" w:hAnsi="Times New Roman"/>
                <w:sz w:val="24"/>
                <w:szCs w:val="24"/>
              </w:rPr>
            </w:pPr>
          </w:p>
        </w:tc>
      </w:tr>
    </w:tbl>
    <w:p w14:paraId="7B1752FD" w14:textId="77777777" w:rsidR="00151DAE" w:rsidRDefault="00151DAE" w:rsidP="00E10589">
      <w:pPr>
        <w:pStyle w:val="a8"/>
        <w:ind w:left="0"/>
        <w:rPr>
          <w:sz w:val="24"/>
          <w:szCs w:val="24"/>
          <w:lang w:val="ru-RU"/>
        </w:rPr>
      </w:pPr>
    </w:p>
    <w:p w14:paraId="340E5D68" w14:textId="77777777" w:rsidR="00AD469C" w:rsidRDefault="00AD469C" w:rsidP="00E10589">
      <w:pPr>
        <w:pStyle w:val="a8"/>
        <w:ind w:left="0"/>
        <w:rPr>
          <w:sz w:val="24"/>
          <w:szCs w:val="24"/>
          <w:lang w:val="ru-RU"/>
        </w:rPr>
      </w:pPr>
    </w:p>
    <w:p w14:paraId="6E6B228C" w14:textId="77777777" w:rsidR="00AD469C" w:rsidRDefault="00AD469C" w:rsidP="00E10589">
      <w:pPr>
        <w:pStyle w:val="a8"/>
        <w:ind w:left="0"/>
        <w:rPr>
          <w:sz w:val="24"/>
          <w:szCs w:val="24"/>
          <w:lang w:val="ru-RU"/>
        </w:rPr>
      </w:pPr>
    </w:p>
    <w:p w14:paraId="1F194DF2" w14:textId="77777777" w:rsidR="00AD469C" w:rsidRDefault="00AD469C" w:rsidP="00E10589">
      <w:pPr>
        <w:pStyle w:val="a8"/>
        <w:ind w:left="0"/>
        <w:rPr>
          <w:sz w:val="24"/>
          <w:szCs w:val="24"/>
          <w:lang w:val="ru-RU"/>
        </w:rPr>
      </w:pPr>
    </w:p>
    <w:p w14:paraId="28D004C6" w14:textId="77777777" w:rsidR="00AD469C" w:rsidRDefault="00AD469C" w:rsidP="00E10589">
      <w:pPr>
        <w:pStyle w:val="a8"/>
        <w:ind w:left="0"/>
        <w:rPr>
          <w:sz w:val="24"/>
          <w:szCs w:val="24"/>
          <w:lang w:val="ru-RU"/>
        </w:rPr>
      </w:pPr>
    </w:p>
    <w:p w14:paraId="4F53DAD3" w14:textId="77777777" w:rsidR="00AD469C" w:rsidRDefault="00AD469C" w:rsidP="00E10589">
      <w:pPr>
        <w:pStyle w:val="a8"/>
        <w:ind w:left="0"/>
        <w:rPr>
          <w:sz w:val="24"/>
          <w:szCs w:val="24"/>
          <w:lang w:val="ru-RU"/>
        </w:rPr>
      </w:pPr>
    </w:p>
    <w:p w14:paraId="5EFEA1A6" w14:textId="77777777" w:rsidR="00AD469C" w:rsidRDefault="00AD469C" w:rsidP="00E10589">
      <w:pPr>
        <w:pStyle w:val="a8"/>
        <w:ind w:left="0"/>
        <w:rPr>
          <w:sz w:val="24"/>
          <w:szCs w:val="24"/>
          <w:lang w:val="ru-RU"/>
        </w:rPr>
      </w:pPr>
    </w:p>
    <w:p w14:paraId="698C44B4" w14:textId="77777777" w:rsidR="00AD469C" w:rsidRDefault="00AD469C" w:rsidP="00E10589">
      <w:pPr>
        <w:pStyle w:val="a8"/>
        <w:ind w:left="0"/>
        <w:rPr>
          <w:sz w:val="24"/>
          <w:szCs w:val="24"/>
          <w:lang w:val="ru-RU"/>
        </w:rPr>
      </w:pPr>
    </w:p>
    <w:p w14:paraId="27C3F633" w14:textId="77777777" w:rsidR="00AD469C" w:rsidRDefault="00AD469C" w:rsidP="00E10589">
      <w:pPr>
        <w:pStyle w:val="a8"/>
        <w:ind w:left="0"/>
        <w:rPr>
          <w:sz w:val="24"/>
          <w:szCs w:val="24"/>
          <w:lang w:val="ru-RU"/>
        </w:rPr>
      </w:pPr>
    </w:p>
    <w:sectPr w:rsidR="00AD469C" w:rsidSect="00FD7984">
      <w:pgSz w:w="11906" w:h="16838"/>
      <w:pgMar w:top="568" w:right="566" w:bottom="56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07681" w14:textId="77777777" w:rsidR="00EC240E" w:rsidRDefault="00EC240E" w:rsidP="00965EAB">
      <w:pPr>
        <w:spacing w:after="0" w:line="240" w:lineRule="auto"/>
      </w:pPr>
      <w:r>
        <w:separator/>
      </w:r>
    </w:p>
  </w:endnote>
  <w:endnote w:type="continuationSeparator" w:id="0">
    <w:p w14:paraId="2944C393" w14:textId="77777777" w:rsidR="00EC240E" w:rsidRDefault="00EC240E"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12C0C" w14:textId="77777777" w:rsidR="00EC240E" w:rsidRDefault="00EC240E" w:rsidP="00965EAB">
      <w:pPr>
        <w:spacing w:after="0" w:line="240" w:lineRule="auto"/>
      </w:pPr>
      <w:r>
        <w:separator/>
      </w:r>
    </w:p>
  </w:footnote>
  <w:footnote w:type="continuationSeparator" w:id="0">
    <w:p w14:paraId="04126B29" w14:textId="77777777" w:rsidR="00EC240E" w:rsidRDefault="00EC240E" w:rsidP="00965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B45596C"/>
    <w:multiLevelType w:val="hybridMultilevel"/>
    <w:tmpl w:val="3E8870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9">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2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1">
    <w:nsid w:val="2A053933"/>
    <w:multiLevelType w:val="hybridMultilevel"/>
    <w:tmpl w:val="336057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3">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6">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9">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4EBA7EEB"/>
    <w:multiLevelType w:val="hybridMultilevel"/>
    <w:tmpl w:val="88E8991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2">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3">
    <w:nsid w:val="5C6C539A"/>
    <w:multiLevelType w:val="hybridMultilevel"/>
    <w:tmpl w:val="CB76E39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2C90C06"/>
    <w:multiLevelType w:val="hybridMultilevel"/>
    <w:tmpl w:val="D5EAE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29"/>
  </w:num>
  <w:num w:numId="2">
    <w:abstractNumId w:val="13"/>
  </w:num>
  <w:num w:numId="3">
    <w:abstractNumId w:val="16"/>
  </w:num>
  <w:num w:numId="4">
    <w:abstractNumId w:val="27"/>
  </w:num>
  <w:num w:numId="5">
    <w:abstractNumId w:val="33"/>
  </w:num>
  <w:num w:numId="6">
    <w:abstractNumId w:val="11"/>
  </w:num>
  <w:num w:numId="7">
    <w:abstractNumId w:val="35"/>
  </w:num>
  <w:num w:numId="8">
    <w:abstractNumId w:val="18"/>
  </w:num>
  <w:num w:numId="9">
    <w:abstractNumId w:val="22"/>
  </w:num>
  <w:num w:numId="10">
    <w:abstractNumId w:val="30"/>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8"/>
  </w:num>
  <w:num w:numId="21">
    <w:abstractNumId w:val="12"/>
  </w:num>
  <w:num w:numId="22">
    <w:abstractNumId w:val="26"/>
  </w:num>
  <w:num w:numId="23">
    <w:abstractNumId w:val="36"/>
  </w:num>
  <w:num w:numId="24">
    <w:abstractNumId w:val="20"/>
  </w:num>
  <w:num w:numId="25">
    <w:abstractNumId w:val="19"/>
  </w:num>
  <w:num w:numId="26">
    <w:abstractNumId w:val="25"/>
  </w:num>
  <w:num w:numId="27">
    <w:abstractNumId w:val="32"/>
  </w:num>
  <w:num w:numId="28">
    <w:abstractNumId w:val="14"/>
  </w:num>
  <w:num w:numId="29">
    <w:abstractNumId w:val="24"/>
  </w:num>
  <w:num w:numId="30">
    <w:abstractNumId w:val="23"/>
  </w:num>
  <w:num w:numId="31">
    <w:abstractNumId w:val="17"/>
  </w:num>
  <w:num w:numId="32">
    <w:abstractNumId w:val="31"/>
  </w:num>
  <w:num w:numId="33">
    <w:abstractNumId w:val="21"/>
  </w:num>
  <w:num w:numId="34">
    <w:abstractNumId w:val="34"/>
  </w:num>
  <w:num w:numId="35">
    <w:abstractNumId w:val="15"/>
  </w:num>
  <w:num w:numId="36">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5A0"/>
    <w:rsid w:val="00005F1D"/>
    <w:rsid w:val="00006C4E"/>
    <w:rsid w:val="0001320F"/>
    <w:rsid w:val="000204DE"/>
    <w:rsid w:val="00022DCB"/>
    <w:rsid w:val="00023210"/>
    <w:rsid w:val="00024809"/>
    <w:rsid w:val="00026B97"/>
    <w:rsid w:val="00030A75"/>
    <w:rsid w:val="0004487A"/>
    <w:rsid w:val="00044F6C"/>
    <w:rsid w:val="00044FBD"/>
    <w:rsid w:val="00046622"/>
    <w:rsid w:val="000501C6"/>
    <w:rsid w:val="00050EAE"/>
    <w:rsid w:val="00056C80"/>
    <w:rsid w:val="000613CF"/>
    <w:rsid w:val="00067304"/>
    <w:rsid w:val="00073F80"/>
    <w:rsid w:val="00077A77"/>
    <w:rsid w:val="0008265E"/>
    <w:rsid w:val="00087DE2"/>
    <w:rsid w:val="0009063B"/>
    <w:rsid w:val="00090658"/>
    <w:rsid w:val="000909FD"/>
    <w:rsid w:val="00092D63"/>
    <w:rsid w:val="000961B0"/>
    <w:rsid w:val="00096DFF"/>
    <w:rsid w:val="000972FE"/>
    <w:rsid w:val="000A0C54"/>
    <w:rsid w:val="000A2921"/>
    <w:rsid w:val="000A2DEA"/>
    <w:rsid w:val="000A6559"/>
    <w:rsid w:val="000A6CF7"/>
    <w:rsid w:val="000B1F35"/>
    <w:rsid w:val="000B2DFC"/>
    <w:rsid w:val="000B5BEC"/>
    <w:rsid w:val="000B60DC"/>
    <w:rsid w:val="000B76AE"/>
    <w:rsid w:val="000C0FC5"/>
    <w:rsid w:val="000C4CD2"/>
    <w:rsid w:val="000C643C"/>
    <w:rsid w:val="000D129F"/>
    <w:rsid w:val="000D2110"/>
    <w:rsid w:val="000D389C"/>
    <w:rsid w:val="000D58F6"/>
    <w:rsid w:val="000D59FE"/>
    <w:rsid w:val="000D6ABF"/>
    <w:rsid w:val="000E1436"/>
    <w:rsid w:val="000E1D83"/>
    <w:rsid w:val="000E4352"/>
    <w:rsid w:val="000E690F"/>
    <w:rsid w:val="000E6DF9"/>
    <w:rsid w:val="000F02D0"/>
    <w:rsid w:val="001016FF"/>
    <w:rsid w:val="00103866"/>
    <w:rsid w:val="001053FF"/>
    <w:rsid w:val="00106DD6"/>
    <w:rsid w:val="001101CC"/>
    <w:rsid w:val="00111522"/>
    <w:rsid w:val="0011481A"/>
    <w:rsid w:val="0011651C"/>
    <w:rsid w:val="001326E7"/>
    <w:rsid w:val="001358F7"/>
    <w:rsid w:val="00151DAE"/>
    <w:rsid w:val="00160F6E"/>
    <w:rsid w:val="00164107"/>
    <w:rsid w:val="00166794"/>
    <w:rsid w:val="00166E70"/>
    <w:rsid w:val="001749D6"/>
    <w:rsid w:val="00174C8A"/>
    <w:rsid w:val="00177684"/>
    <w:rsid w:val="001827C8"/>
    <w:rsid w:val="001844BD"/>
    <w:rsid w:val="00187C34"/>
    <w:rsid w:val="00191784"/>
    <w:rsid w:val="001A0DA0"/>
    <w:rsid w:val="001A494E"/>
    <w:rsid w:val="001A55DB"/>
    <w:rsid w:val="001B1D1D"/>
    <w:rsid w:val="001B380C"/>
    <w:rsid w:val="001C1C54"/>
    <w:rsid w:val="001C3AE3"/>
    <w:rsid w:val="001C5996"/>
    <w:rsid w:val="001C62BF"/>
    <w:rsid w:val="001D0C14"/>
    <w:rsid w:val="001D338E"/>
    <w:rsid w:val="001D45D1"/>
    <w:rsid w:val="001D7663"/>
    <w:rsid w:val="001D7C16"/>
    <w:rsid w:val="001E4028"/>
    <w:rsid w:val="001E466F"/>
    <w:rsid w:val="001F0267"/>
    <w:rsid w:val="001F053C"/>
    <w:rsid w:val="001F3B98"/>
    <w:rsid w:val="001F4659"/>
    <w:rsid w:val="002005AD"/>
    <w:rsid w:val="0020236F"/>
    <w:rsid w:val="002041DC"/>
    <w:rsid w:val="00204B79"/>
    <w:rsid w:val="00207076"/>
    <w:rsid w:val="00207303"/>
    <w:rsid w:val="00211FAA"/>
    <w:rsid w:val="00212A4A"/>
    <w:rsid w:val="00216BA4"/>
    <w:rsid w:val="00217D3C"/>
    <w:rsid w:val="00220C35"/>
    <w:rsid w:val="00231499"/>
    <w:rsid w:val="00233F8E"/>
    <w:rsid w:val="002359FE"/>
    <w:rsid w:val="00236620"/>
    <w:rsid w:val="00237AD4"/>
    <w:rsid w:val="00237F9B"/>
    <w:rsid w:val="00247F08"/>
    <w:rsid w:val="00247FBD"/>
    <w:rsid w:val="0025243D"/>
    <w:rsid w:val="00253060"/>
    <w:rsid w:val="00260745"/>
    <w:rsid w:val="00260E84"/>
    <w:rsid w:val="00262A6A"/>
    <w:rsid w:val="00263643"/>
    <w:rsid w:val="00263E22"/>
    <w:rsid w:val="002662DD"/>
    <w:rsid w:val="00271411"/>
    <w:rsid w:val="00271424"/>
    <w:rsid w:val="00272366"/>
    <w:rsid w:val="00273DEB"/>
    <w:rsid w:val="00275742"/>
    <w:rsid w:val="00276CCD"/>
    <w:rsid w:val="002771CC"/>
    <w:rsid w:val="0028083E"/>
    <w:rsid w:val="00282118"/>
    <w:rsid w:val="00284D19"/>
    <w:rsid w:val="00293811"/>
    <w:rsid w:val="0029595F"/>
    <w:rsid w:val="002965D4"/>
    <w:rsid w:val="002A5910"/>
    <w:rsid w:val="002A6033"/>
    <w:rsid w:val="002A61F5"/>
    <w:rsid w:val="002A686E"/>
    <w:rsid w:val="002A68A4"/>
    <w:rsid w:val="002A774B"/>
    <w:rsid w:val="002B0460"/>
    <w:rsid w:val="002B11C0"/>
    <w:rsid w:val="002B28F1"/>
    <w:rsid w:val="002B5420"/>
    <w:rsid w:val="002C6890"/>
    <w:rsid w:val="002C6E92"/>
    <w:rsid w:val="002D0BCB"/>
    <w:rsid w:val="002D4E55"/>
    <w:rsid w:val="002D523D"/>
    <w:rsid w:val="002D55F4"/>
    <w:rsid w:val="002E180F"/>
    <w:rsid w:val="002E4BAD"/>
    <w:rsid w:val="002E627D"/>
    <w:rsid w:val="002E64B0"/>
    <w:rsid w:val="002F10CB"/>
    <w:rsid w:val="002F13A7"/>
    <w:rsid w:val="002F21CF"/>
    <w:rsid w:val="00302AAA"/>
    <w:rsid w:val="00315A60"/>
    <w:rsid w:val="0031682D"/>
    <w:rsid w:val="00320329"/>
    <w:rsid w:val="00320841"/>
    <w:rsid w:val="003238F7"/>
    <w:rsid w:val="00326AC9"/>
    <w:rsid w:val="003307F3"/>
    <w:rsid w:val="00333BC5"/>
    <w:rsid w:val="003341F6"/>
    <w:rsid w:val="00337716"/>
    <w:rsid w:val="00343E36"/>
    <w:rsid w:val="003541E5"/>
    <w:rsid w:val="00355042"/>
    <w:rsid w:val="00355C5E"/>
    <w:rsid w:val="00370DAF"/>
    <w:rsid w:val="00371236"/>
    <w:rsid w:val="003712F1"/>
    <w:rsid w:val="003843E7"/>
    <w:rsid w:val="003868AA"/>
    <w:rsid w:val="00390630"/>
    <w:rsid w:val="0039159B"/>
    <w:rsid w:val="003943DA"/>
    <w:rsid w:val="003947E3"/>
    <w:rsid w:val="003959A6"/>
    <w:rsid w:val="00396FE9"/>
    <w:rsid w:val="003A2214"/>
    <w:rsid w:val="003B3A45"/>
    <w:rsid w:val="003B3BE4"/>
    <w:rsid w:val="003B5D31"/>
    <w:rsid w:val="003B67AC"/>
    <w:rsid w:val="003B7BD0"/>
    <w:rsid w:val="003C0A0D"/>
    <w:rsid w:val="003C10A3"/>
    <w:rsid w:val="003C424C"/>
    <w:rsid w:val="003D0C86"/>
    <w:rsid w:val="003D19B4"/>
    <w:rsid w:val="003D225C"/>
    <w:rsid w:val="003D36D4"/>
    <w:rsid w:val="003D6698"/>
    <w:rsid w:val="003E2610"/>
    <w:rsid w:val="003E52FD"/>
    <w:rsid w:val="003F0C87"/>
    <w:rsid w:val="003F1488"/>
    <w:rsid w:val="003F1A14"/>
    <w:rsid w:val="003F5756"/>
    <w:rsid w:val="00401EFC"/>
    <w:rsid w:val="00402E6A"/>
    <w:rsid w:val="004037CD"/>
    <w:rsid w:val="00406345"/>
    <w:rsid w:val="00406377"/>
    <w:rsid w:val="00407221"/>
    <w:rsid w:val="00411BB6"/>
    <w:rsid w:val="004213C6"/>
    <w:rsid w:val="004213F7"/>
    <w:rsid w:val="00421C76"/>
    <w:rsid w:val="00421E13"/>
    <w:rsid w:val="0042388E"/>
    <w:rsid w:val="0042436B"/>
    <w:rsid w:val="0042469F"/>
    <w:rsid w:val="00424FD4"/>
    <w:rsid w:val="00430165"/>
    <w:rsid w:val="00430F9F"/>
    <w:rsid w:val="004325B8"/>
    <w:rsid w:val="00434BFA"/>
    <w:rsid w:val="004400AE"/>
    <w:rsid w:val="004404BF"/>
    <w:rsid w:val="00445182"/>
    <w:rsid w:val="00447243"/>
    <w:rsid w:val="004515AB"/>
    <w:rsid w:val="00454B5F"/>
    <w:rsid w:val="00455062"/>
    <w:rsid w:val="00456951"/>
    <w:rsid w:val="004604C6"/>
    <w:rsid w:val="004628E1"/>
    <w:rsid w:val="00462A64"/>
    <w:rsid w:val="004637D9"/>
    <w:rsid w:val="004670CE"/>
    <w:rsid w:val="00472D5D"/>
    <w:rsid w:val="00483964"/>
    <w:rsid w:val="00484116"/>
    <w:rsid w:val="0048446B"/>
    <w:rsid w:val="00486207"/>
    <w:rsid w:val="00486B65"/>
    <w:rsid w:val="004872C8"/>
    <w:rsid w:val="00495128"/>
    <w:rsid w:val="00495B28"/>
    <w:rsid w:val="00496ECC"/>
    <w:rsid w:val="004A4BF2"/>
    <w:rsid w:val="004A5B2D"/>
    <w:rsid w:val="004B2F81"/>
    <w:rsid w:val="004B3C40"/>
    <w:rsid w:val="004B4DEB"/>
    <w:rsid w:val="004C0107"/>
    <w:rsid w:val="004C12BB"/>
    <w:rsid w:val="004C21CF"/>
    <w:rsid w:val="004C2AD4"/>
    <w:rsid w:val="004C39AD"/>
    <w:rsid w:val="004C6756"/>
    <w:rsid w:val="004D1B9D"/>
    <w:rsid w:val="004D4129"/>
    <w:rsid w:val="004E1DFE"/>
    <w:rsid w:val="004E28F0"/>
    <w:rsid w:val="004E74FB"/>
    <w:rsid w:val="004F1227"/>
    <w:rsid w:val="004F6D7A"/>
    <w:rsid w:val="005024E5"/>
    <w:rsid w:val="005106C6"/>
    <w:rsid w:val="00510AEB"/>
    <w:rsid w:val="00513380"/>
    <w:rsid w:val="00517149"/>
    <w:rsid w:val="00524393"/>
    <w:rsid w:val="00526AED"/>
    <w:rsid w:val="00527C3F"/>
    <w:rsid w:val="005316CF"/>
    <w:rsid w:val="00533E5F"/>
    <w:rsid w:val="0053652C"/>
    <w:rsid w:val="0053757B"/>
    <w:rsid w:val="00554E6B"/>
    <w:rsid w:val="00555048"/>
    <w:rsid w:val="00555CE0"/>
    <w:rsid w:val="00557296"/>
    <w:rsid w:val="0056333D"/>
    <w:rsid w:val="00565ADE"/>
    <w:rsid w:val="0057065F"/>
    <w:rsid w:val="0057114B"/>
    <w:rsid w:val="00576730"/>
    <w:rsid w:val="005802C9"/>
    <w:rsid w:val="00580E15"/>
    <w:rsid w:val="00586284"/>
    <w:rsid w:val="0058653A"/>
    <w:rsid w:val="00586FBE"/>
    <w:rsid w:val="00591FDC"/>
    <w:rsid w:val="00592BBE"/>
    <w:rsid w:val="0059402E"/>
    <w:rsid w:val="00596E16"/>
    <w:rsid w:val="005A53F1"/>
    <w:rsid w:val="005B09E7"/>
    <w:rsid w:val="005B1806"/>
    <w:rsid w:val="005B394F"/>
    <w:rsid w:val="005B7B1D"/>
    <w:rsid w:val="005C0CE4"/>
    <w:rsid w:val="005C13A3"/>
    <w:rsid w:val="005C2F34"/>
    <w:rsid w:val="005C3932"/>
    <w:rsid w:val="005D0002"/>
    <w:rsid w:val="005E0C55"/>
    <w:rsid w:val="005E1A1E"/>
    <w:rsid w:val="005E1A56"/>
    <w:rsid w:val="005E1EF0"/>
    <w:rsid w:val="005E5049"/>
    <w:rsid w:val="005F09ED"/>
    <w:rsid w:val="005F11F3"/>
    <w:rsid w:val="005F5429"/>
    <w:rsid w:val="005F6387"/>
    <w:rsid w:val="006017E6"/>
    <w:rsid w:val="00610A3F"/>
    <w:rsid w:val="006115C9"/>
    <w:rsid w:val="00611FEC"/>
    <w:rsid w:val="006222F7"/>
    <w:rsid w:val="00625074"/>
    <w:rsid w:val="00633DA4"/>
    <w:rsid w:val="00634860"/>
    <w:rsid w:val="0063709B"/>
    <w:rsid w:val="006521A4"/>
    <w:rsid w:val="00654E2B"/>
    <w:rsid w:val="006607D4"/>
    <w:rsid w:val="00661C3B"/>
    <w:rsid w:val="00661D61"/>
    <w:rsid w:val="00666ED6"/>
    <w:rsid w:val="0066787F"/>
    <w:rsid w:val="00677765"/>
    <w:rsid w:val="00682EBA"/>
    <w:rsid w:val="00684B55"/>
    <w:rsid w:val="0068783C"/>
    <w:rsid w:val="006878ED"/>
    <w:rsid w:val="00693804"/>
    <w:rsid w:val="00696859"/>
    <w:rsid w:val="006968E8"/>
    <w:rsid w:val="00696E3F"/>
    <w:rsid w:val="006A0BAE"/>
    <w:rsid w:val="006A6CF7"/>
    <w:rsid w:val="006B0207"/>
    <w:rsid w:val="006B0B79"/>
    <w:rsid w:val="006B4D93"/>
    <w:rsid w:val="006B5BB5"/>
    <w:rsid w:val="006C4CCC"/>
    <w:rsid w:val="006D049C"/>
    <w:rsid w:val="006D0626"/>
    <w:rsid w:val="006D250D"/>
    <w:rsid w:val="006D31ED"/>
    <w:rsid w:val="006D37E0"/>
    <w:rsid w:val="006D63F8"/>
    <w:rsid w:val="006D7178"/>
    <w:rsid w:val="006E0CAF"/>
    <w:rsid w:val="006E0EE0"/>
    <w:rsid w:val="006E10D8"/>
    <w:rsid w:val="006E13FA"/>
    <w:rsid w:val="006E3A48"/>
    <w:rsid w:val="006E7A5B"/>
    <w:rsid w:val="006F0312"/>
    <w:rsid w:val="006F094E"/>
    <w:rsid w:val="006F0AB5"/>
    <w:rsid w:val="006F6179"/>
    <w:rsid w:val="006F6232"/>
    <w:rsid w:val="007038E5"/>
    <w:rsid w:val="007077D3"/>
    <w:rsid w:val="00712E32"/>
    <w:rsid w:val="00713F38"/>
    <w:rsid w:val="007141BB"/>
    <w:rsid w:val="00717F69"/>
    <w:rsid w:val="00727AF8"/>
    <w:rsid w:val="00731E90"/>
    <w:rsid w:val="007444EC"/>
    <w:rsid w:val="00744F77"/>
    <w:rsid w:val="007609AF"/>
    <w:rsid w:val="00770DD7"/>
    <w:rsid w:val="007734FD"/>
    <w:rsid w:val="00773C61"/>
    <w:rsid w:val="0077473B"/>
    <w:rsid w:val="007774A1"/>
    <w:rsid w:val="00780799"/>
    <w:rsid w:val="00780F49"/>
    <w:rsid w:val="00785369"/>
    <w:rsid w:val="0078661C"/>
    <w:rsid w:val="00792A9F"/>
    <w:rsid w:val="007A21A1"/>
    <w:rsid w:val="007A2344"/>
    <w:rsid w:val="007A2D29"/>
    <w:rsid w:val="007A45F3"/>
    <w:rsid w:val="007A57FB"/>
    <w:rsid w:val="007A6D46"/>
    <w:rsid w:val="007B09A1"/>
    <w:rsid w:val="007B0B9D"/>
    <w:rsid w:val="007B753C"/>
    <w:rsid w:val="007C33AC"/>
    <w:rsid w:val="007C4D7C"/>
    <w:rsid w:val="007C6118"/>
    <w:rsid w:val="007C62ED"/>
    <w:rsid w:val="007D3FB5"/>
    <w:rsid w:val="007D4029"/>
    <w:rsid w:val="007D616A"/>
    <w:rsid w:val="007E771F"/>
    <w:rsid w:val="00800F76"/>
    <w:rsid w:val="00802747"/>
    <w:rsid w:val="00805A5A"/>
    <w:rsid w:val="008061EA"/>
    <w:rsid w:val="00806C77"/>
    <w:rsid w:val="00811314"/>
    <w:rsid w:val="00832241"/>
    <w:rsid w:val="00833938"/>
    <w:rsid w:val="00833CAC"/>
    <w:rsid w:val="00834312"/>
    <w:rsid w:val="00835025"/>
    <w:rsid w:val="00840BA5"/>
    <w:rsid w:val="00841577"/>
    <w:rsid w:val="00844ED6"/>
    <w:rsid w:val="008466DC"/>
    <w:rsid w:val="00846A84"/>
    <w:rsid w:val="00846DF3"/>
    <w:rsid w:val="00847BB7"/>
    <w:rsid w:val="00854F44"/>
    <w:rsid w:val="00856EA2"/>
    <w:rsid w:val="008575FA"/>
    <w:rsid w:val="00857EC5"/>
    <w:rsid w:val="00864C44"/>
    <w:rsid w:val="008650A6"/>
    <w:rsid w:val="0086640A"/>
    <w:rsid w:val="00873375"/>
    <w:rsid w:val="00876A69"/>
    <w:rsid w:val="00882DC9"/>
    <w:rsid w:val="008902C2"/>
    <w:rsid w:val="00893B40"/>
    <w:rsid w:val="0089543C"/>
    <w:rsid w:val="008A4992"/>
    <w:rsid w:val="008B14D7"/>
    <w:rsid w:val="008B1917"/>
    <w:rsid w:val="008B1B31"/>
    <w:rsid w:val="008C0974"/>
    <w:rsid w:val="008C4C5C"/>
    <w:rsid w:val="008D2DF8"/>
    <w:rsid w:val="008D5881"/>
    <w:rsid w:val="008D7AEF"/>
    <w:rsid w:val="008E1C78"/>
    <w:rsid w:val="008E45EC"/>
    <w:rsid w:val="008E5423"/>
    <w:rsid w:val="008F2B03"/>
    <w:rsid w:val="008F3E2D"/>
    <w:rsid w:val="008F59A9"/>
    <w:rsid w:val="009027F9"/>
    <w:rsid w:val="00904C65"/>
    <w:rsid w:val="00906946"/>
    <w:rsid w:val="009156D0"/>
    <w:rsid w:val="00917E00"/>
    <w:rsid w:val="0092073B"/>
    <w:rsid w:val="009242E0"/>
    <w:rsid w:val="009246D8"/>
    <w:rsid w:val="009266AC"/>
    <w:rsid w:val="00930373"/>
    <w:rsid w:val="00932221"/>
    <w:rsid w:val="00932B0F"/>
    <w:rsid w:val="0093427D"/>
    <w:rsid w:val="00941DF5"/>
    <w:rsid w:val="00943BF3"/>
    <w:rsid w:val="00944EFE"/>
    <w:rsid w:val="00945461"/>
    <w:rsid w:val="00956C44"/>
    <w:rsid w:val="009645A4"/>
    <w:rsid w:val="00964CF8"/>
    <w:rsid w:val="00965EAB"/>
    <w:rsid w:val="009704A8"/>
    <w:rsid w:val="00972637"/>
    <w:rsid w:val="00977B5B"/>
    <w:rsid w:val="00992326"/>
    <w:rsid w:val="0099248F"/>
    <w:rsid w:val="00995A30"/>
    <w:rsid w:val="009969BB"/>
    <w:rsid w:val="009A3562"/>
    <w:rsid w:val="009A5502"/>
    <w:rsid w:val="009A5DA7"/>
    <w:rsid w:val="009A6379"/>
    <w:rsid w:val="009A6551"/>
    <w:rsid w:val="009B0D39"/>
    <w:rsid w:val="009B121C"/>
    <w:rsid w:val="009B23B9"/>
    <w:rsid w:val="009B5278"/>
    <w:rsid w:val="009B5A54"/>
    <w:rsid w:val="009C7BAF"/>
    <w:rsid w:val="009D1343"/>
    <w:rsid w:val="009D4CCD"/>
    <w:rsid w:val="009E4E22"/>
    <w:rsid w:val="009E6043"/>
    <w:rsid w:val="009E7757"/>
    <w:rsid w:val="009F2E93"/>
    <w:rsid w:val="009F3A62"/>
    <w:rsid w:val="009F6862"/>
    <w:rsid w:val="009F7A90"/>
    <w:rsid w:val="00A031CC"/>
    <w:rsid w:val="00A03BC5"/>
    <w:rsid w:val="00A05035"/>
    <w:rsid w:val="00A06B6F"/>
    <w:rsid w:val="00A124DA"/>
    <w:rsid w:val="00A13055"/>
    <w:rsid w:val="00A13C2C"/>
    <w:rsid w:val="00A15ACB"/>
    <w:rsid w:val="00A1774E"/>
    <w:rsid w:val="00A2195D"/>
    <w:rsid w:val="00A25E00"/>
    <w:rsid w:val="00A265C2"/>
    <w:rsid w:val="00A32C43"/>
    <w:rsid w:val="00A34DB5"/>
    <w:rsid w:val="00A35C68"/>
    <w:rsid w:val="00A36757"/>
    <w:rsid w:val="00A40FB3"/>
    <w:rsid w:val="00A500DB"/>
    <w:rsid w:val="00A50589"/>
    <w:rsid w:val="00A50E99"/>
    <w:rsid w:val="00A5226C"/>
    <w:rsid w:val="00A53160"/>
    <w:rsid w:val="00A54CF6"/>
    <w:rsid w:val="00A55411"/>
    <w:rsid w:val="00A56D8D"/>
    <w:rsid w:val="00A64873"/>
    <w:rsid w:val="00A649B5"/>
    <w:rsid w:val="00A651E3"/>
    <w:rsid w:val="00A67582"/>
    <w:rsid w:val="00A8534E"/>
    <w:rsid w:val="00A859B3"/>
    <w:rsid w:val="00A90494"/>
    <w:rsid w:val="00A90FCF"/>
    <w:rsid w:val="00A943F5"/>
    <w:rsid w:val="00A96A6C"/>
    <w:rsid w:val="00AA027F"/>
    <w:rsid w:val="00AA14B7"/>
    <w:rsid w:val="00AA498D"/>
    <w:rsid w:val="00AA5333"/>
    <w:rsid w:val="00AA7958"/>
    <w:rsid w:val="00AA79AC"/>
    <w:rsid w:val="00AB194F"/>
    <w:rsid w:val="00AB1B25"/>
    <w:rsid w:val="00AB279F"/>
    <w:rsid w:val="00AB73F3"/>
    <w:rsid w:val="00AC19EA"/>
    <w:rsid w:val="00AC3DDF"/>
    <w:rsid w:val="00AC4D73"/>
    <w:rsid w:val="00AC56D6"/>
    <w:rsid w:val="00AD1067"/>
    <w:rsid w:val="00AD2544"/>
    <w:rsid w:val="00AD469C"/>
    <w:rsid w:val="00AE26E6"/>
    <w:rsid w:val="00AE324D"/>
    <w:rsid w:val="00AE3BC3"/>
    <w:rsid w:val="00AE3CE1"/>
    <w:rsid w:val="00AE3DB9"/>
    <w:rsid w:val="00AE45AC"/>
    <w:rsid w:val="00AE4C4F"/>
    <w:rsid w:val="00AF02FC"/>
    <w:rsid w:val="00AF04A6"/>
    <w:rsid w:val="00AF1636"/>
    <w:rsid w:val="00AF3DDC"/>
    <w:rsid w:val="00AF4AE9"/>
    <w:rsid w:val="00AF78AA"/>
    <w:rsid w:val="00B1046E"/>
    <w:rsid w:val="00B27E7E"/>
    <w:rsid w:val="00B310DC"/>
    <w:rsid w:val="00B363B3"/>
    <w:rsid w:val="00B3733C"/>
    <w:rsid w:val="00B609CB"/>
    <w:rsid w:val="00B61374"/>
    <w:rsid w:val="00B64AA7"/>
    <w:rsid w:val="00B668B8"/>
    <w:rsid w:val="00B704B8"/>
    <w:rsid w:val="00B82D84"/>
    <w:rsid w:val="00B83EB0"/>
    <w:rsid w:val="00B905C3"/>
    <w:rsid w:val="00B916C9"/>
    <w:rsid w:val="00B932A7"/>
    <w:rsid w:val="00BA1F6F"/>
    <w:rsid w:val="00BA394E"/>
    <w:rsid w:val="00BA5DA4"/>
    <w:rsid w:val="00BB1DAD"/>
    <w:rsid w:val="00BB548C"/>
    <w:rsid w:val="00BC5685"/>
    <w:rsid w:val="00BD0369"/>
    <w:rsid w:val="00BD041D"/>
    <w:rsid w:val="00BD1BD9"/>
    <w:rsid w:val="00BD3CB2"/>
    <w:rsid w:val="00BE240B"/>
    <w:rsid w:val="00BE270A"/>
    <w:rsid w:val="00BE2DE4"/>
    <w:rsid w:val="00BE4BFF"/>
    <w:rsid w:val="00BE7A29"/>
    <w:rsid w:val="00BF0A64"/>
    <w:rsid w:val="00BF0DDB"/>
    <w:rsid w:val="00BF31F2"/>
    <w:rsid w:val="00BF36CC"/>
    <w:rsid w:val="00BF3DB1"/>
    <w:rsid w:val="00C017F1"/>
    <w:rsid w:val="00C01956"/>
    <w:rsid w:val="00C03F0D"/>
    <w:rsid w:val="00C06324"/>
    <w:rsid w:val="00C12E6A"/>
    <w:rsid w:val="00C151A5"/>
    <w:rsid w:val="00C200C0"/>
    <w:rsid w:val="00C23C84"/>
    <w:rsid w:val="00C32795"/>
    <w:rsid w:val="00C32922"/>
    <w:rsid w:val="00C4055B"/>
    <w:rsid w:val="00C41E46"/>
    <w:rsid w:val="00C45099"/>
    <w:rsid w:val="00C45496"/>
    <w:rsid w:val="00C47D71"/>
    <w:rsid w:val="00C53B1E"/>
    <w:rsid w:val="00C5666C"/>
    <w:rsid w:val="00C57F4F"/>
    <w:rsid w:val="00C62310"/>
    <w:rsid w:val="00C63D3F"/>
    <w:rsid w:val="00C64385"/>
    <w:rsid w:val="00C66F5F"/>
    <w:rsid w:val="00C6733E"/>
    <w:rsid w:val="00C67573"/>
    <w:rsid w:val="00C67683"/>
    <w:rsid w:val="00C70622"/>
    <w:rsid w:val="00C71794"/>
    <w:rsid w:val="00C74C7F"/>
    <w:rsid w:val="00C84451"/>
    <w:rsid w:val="00C93821"/>
    <w:rsid w:val="00CA0BEE"/>
    <w:rsid w:val="00CA7285"/>
    <w:rsid w:val="00CA735B"/>
    <w:rsid w:val="00CA7ECE"/>
    <w:rsid w:val="00CC4821"/>
    <w:rsid w:val="00CC57EC"/>
    <w:rsid w:val="00CC599C"/>
    <w:rsid w:val="00CD0308"/>
    <w:rsid w:val="00CD2022"/>
    <w:rsid w:val="00CE1ABD"/>
    <w:rsid w:val="00CE314F"/>
    <w:rsid w:val="00CE4980"/>
    <w:rsid w:val="00CE6817"/>
    <w:rsid w:val="00CF12F4"/>
    <w:rsid w:val="00D00DF4"/>
    <w:rsid w:val="00D045A0"/>
    <w:rsid w:val="00D06904"/>
    <w:rsid w:val="00D103EB"/>
    <w:rsid w:val="00D13445"/>
    <w:rsid w:val="00D1784F"/>
    <w:rsid w:val="00D22E8E"/>
    <w:rsid w:val="00D234C6"/>
    <w:rsid w:val="00D24770"/>
    <w:rsid w:val="00D255CD"/>
    <w:rsid w:val="00D27867"/>
    <w:rsid w:val="00D3229E"/>
    <w:rsid w:val="00D535A0"/>
    <w:rsid w:val="00D5616F"/>
    <w:rsid w:val="00D5718C"/>
    <w:rsid w:val="00D601C7"/>
    <w:rsid w:val="00D603AA"/>
    <w:rsid w:val="00D624AA"/>
    <w:rsid w:val="00D6550E"/>
    <w:rsid w:val="00D65D92"/>
    <w:rsid w:val="00D66704"/>
    <w:rsid w:val="00D67ECD"/>
    <w:rsid w:val="00D70020"/>
    <w:rsid w:val="00D75082"/>
    <w:rsid w:val="00D76BF5"/>
    <w:rsid w:val="00D7705C"/>
    <w:rsid w:val="00D777FE"/>
    <w:rsid w:val="00D77D0F"/>
    <w:rsid w:val="00D8397F"/>
    <w:rsid w:val="00D87356"/>
    <w:rsid w:val="00D93B63"/>
    <w:rsid w:val="00D959B0"/>
    <w:rsid w:val="00D97504"/>
    <w:rsid w:val="00DA54F9"/>
    <w:rsid w:val="00DC2412"/>
    <w:rsid w:val="00DC360E"/>
    <w:rsid w:val="00DC3A05"/>
    <w:rsid w:val="00DC3CFD"/>
    <w:rsid w:val="00DC4D94"/>
    <w:rsid w:val="00DD1EF7"/>
    <w:rsid w:val="00DD3929"/>
    <w:rsid w:val="00DD51F0"/>
    <w:rsid w:val="00DD54E0"/>
    <w:rsid w:val="00DD6B1B"/>
    <w:rsid w:val="00DE23BE"/>
    <w:rsid w:val="00DE4BE2"/>
    <w:rsid w:val="00DE62D1"/>
    <w:rsid w:val="00DE7062"/>
    <w:rsid w:val="00DF64B7"/>
    <w:rsid w:val="00E00125"/>
    <w:rsid w:val="00E044C5"/>
    <w:rsid w:val="00E04C39"/>
    <w:rsid w:val="00E0644B"/>
    <w:rsid w:val="00E10589"/>
    <w:rsid w:val="00E107AD"/>
    <w:rsid w:val="00E115BB"/>
    <w:rsid w:val="00E11CB8"/>
    <w:rsid w:val="00E16DE2"/>
    <w:rsid w:val="00E21F2D"/>
    <w:rsid w:val="00E2266E"/>
    <w:rsid w:val="00E22FE8"/>
    <w:rsid w:val="00E24D1C"/>
    <w:rsid w:val="00E25DDE"/>
    <w:rsid w:val="00E2695B"/>
    <w:rsid w:val="00E27406"/>
    <w:rsid w:val="00E313E4"/>
    <w:rsid w:val="00E32C92"/>
    <w:rsid w:val="00E333D4"/>
    <w:rsid w:val="00E34AFF"/>
    <w:rsid w:val="00E35CDB"/>
    <w:rsid w:val="00E40008"/>
    <w:rsid w:val="00E41C3E"/>
    <w:rsid w:val="00E42F6A"/>
    <w:rsid w:val="00E44043"/>
    <w:rsid w:val="00E44323"/>
    <w:rsid w:val="00E454B6"/>
    <w:rsid w:val="00E52405"/>
    <w:rsid w:val="00E53B26"/>
    <w:rsid w:val="00E565EC"/>
    <w:rsid w:val="00E60553"/>
    <w:rsid w:val="00E65598"/>
    <w:rsid w:val="00E66305"/>
    <w:rsid w:val="00E700DD"/>
    <w:rsid w:val="00E72C54"/>
    <w:rsid w:val="00E73B52"/>
    <w:rsid w:val="00E75AD5"/>
    <w:rsid w:val="00E7759A"/>
    <w:rsid w:val="00E814CC"/>
    <w:rsid w:val="00E833FD"/>
    <w:rsid w:val="00E87158"/>
    <w:rsid w:val="00E87D1F"/>
    <w:rsid w:val="00E919F7"/>
    <w:rsid w:val="00E927BC"/>
    <w:rsid w:val="00E92EC2"/>
    <w:rsid w:val="00E93871"/>
    <w:rsid w:val="00E953F2"/>
    <w:rsid w:val="00E95FA1"/>
    <w:rsid w:val="00EA12AF"/>
    <w:rsid w:val="00EA5B09"/>
    <w:rsid w:val="00EA5F2B"/>
    <w:rsid w:val="00EB1A18"/>
    <w:rsid w:val="00EB359D"/>
    <w:rsid w:val="00EB5743"/>
    <w:rsid w:val="00EB7833"/>
    <w:rsid w:val="00EC1DDA"/>
    <w:rsid w:val="00EC240E"/>
    <w:rsid w:val="00EC3943"/>
    <w:rsid w:val="00EC4F2E"/>
    <w:rsid w:val="00EC5D94"/>
    <w:rsid w:val="00EC77F4"/>
    <w:rsid w:val="00ED0654"/>
    <w:rsid w:val="00ED301E"/>
    <w:rsid w:val="00ED3B64"/>
    <w:rsid w:val="00ED4C67"/>
    <w:rsid w:val="00EE7BFF"/>
    <w:rsid w:val="00EF145F"/>
    <w:rsid w:val="00EF1973"/>
    <w:rsid w:val="00EF30C8"/>
    <w:rsid w:val="00EF4F21"/>
    <w:rsid w:val="00EF63CA"/>
    <w:rsid w:val="00F0025F"/>
    <w:rsid w:val="00F00CCA"/>
    <w:rsid w:val="00F07970"/>
    <w:rsid w:val="00F1251B"/>
    <w:rsid w:val="00F1570F"/>
    <w:rsid w:val="00F16B04"/>
    <w:rsid w:val="00F178A4"/>
    <w:rsid w:val="00F22BC8"/>
    <w:rsid w:val="00F30DDF"/>
    <w:rsid w:val="00F3436A"/>
    <w:rsid w:val="00F37C3A"/>
    <w:rsid w:val="00F408C8"/>
    <w:rsid w:val="00F43FA8"/>
    <w:rsid w:val="00F53055"/>
    <w:rsid w:val="00F53901"/>
    <w:rsid w:val="00F5435E"/>
    <w:rsid w:val="00F574FD"/>
    <w:rsid w:val="00F57B01"/>
    <w:rsid w:val="00F63268"/>
    <w:rsid w:val="00F6551D"/>
    <w:rsid w:val="00F74506"/>
    <w:rsid w:val="00F74A48"/>
    <w:rsid w:val="00F752A9"/>
    <w:rsid w:val="00F83A6A"/>
    <w:rsid w:val="00F875BF"/>
    <w:rsid w:val="00F91CFB"/>
    <w:rsid w:val="00F9315A"/>
    <w:rsid w:val="00F94889"/>
    <w:rsid w:val="00FA0AD6"/>
    <w:rsid w:val="00FA5D31"/>
    <w:rsid w:val="00FA799D"/>
    <w:rsid w:val="00FB1DDE"/>
    <w:rsid w:val="00FC1DB9"/>
    <w:rsid w:val="00FC3608"/>
    <w:rsid w:val="00FC46E4"/>
    <w:rsid w:val="00FC6514"/>
    <w:rsid w:val="00FD14D4"/>
    <w:rsid w:val="00FD685C"/>
    <w:rsid w:val="00FD7984"/>
    <w:rsid w:val="00FE057E"/>
    <w:rsid w:val="00FE2B13"/>
    <w:rsid w:val="00FF3136"/>
    <w:rsid w:val="00FF3EF0"/>
    <w:rsid w:val="00FF4977"/>
    <w:rsid w:val="00FF5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303072"/>
  <w15:docId w15:val="{AD1AAB6A-4A9F-4B1B-A4D2-3DC76B287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link w:val="a5"/>
    <w:uiPriority w:val="99"/>
    <w:qFormat/>
    <w:rsid w:val="00D045A0"/>
    <w:pPr>
      <w:ind w:left="720"/>
    </w:pPr>
  </w:style>
  <w:style w:type="character" w:styleId="a6">
    <w:name w:val="Hyperlink"/>
    <w:basedOn w:val="a1"/>
    <w:uiPriority w:val="99"/>
    <w:rsid w:val="000A2921"/>
    <w:rPr>
      <w:color w:val="0000FF"/>
      <w:u w:val="single"/>
    </w:rPr>
  </w:style>
  <w:style w:type="table" w:styleId="a7">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8">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9"/>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9">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8"/>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a">
    <w:name w:val="Title"/>
    <w:aliases w:val="Çàãîëîâîê,Caaieiaie,&amp;#199,&amp;#224,&amp;#227,&amp;#238,&amp;#235,&amp;#226,&amp;#234"/>
    <w:basedOn w:val="a0"/>
    <w:link w:val="ab"/>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b">
    <w:name w:val="Название Знак"/>
    <w:aliases w:val="Çàãîëîâîê Знак,Caaieiaie Знак,&amp;#199 Знак,&amp;#224 Знак,&amp;#227 Знак,&amp;#238 Знак,&amp;#235 Знак,&amp;#226 Знак,&amp;#234 Знак"/>
    <w:basedOn w:val="a1"/>
    <w:link w:val="aa"/>
    <w:rsid w:val="00EF30C8"/>
    <w:rPr>
      <w:rFonts w:ascii="Arial" w:eastAsia="Times New Roman" w:hAnsi="Arial"/>
      <w:b/>
      <w:bCs/>
      <w:kern w:val="28"/>
      <w:sz w:val="32"/>
      <w:szCs w:val="32"/>
      <w:lang w:val="x-none" w:eastAsia="x-none"/>
    </w:rPr>
  </w:style>
  <w:style w:type="paragraph" w:styleId="ac">
    <w:name w:val="Subtitle"/>
    <w:basedOn w:val="a0"/>
    <w:link w:val="ad"/>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d">
    <w:name w:val="Подзаголовок Знак"/>
    <w:basedOn w:val="a1"/>
    <w:link w:val="ac"/>
    <w:rsid w:val="00EF30C8"/>
    <w:rPr>
      <w:rFonts w:ascii="Arial" w:eastAsia="Times New Roman" w:hAnsi="Arial"/>
      <w:sz w:val="24"/>
      <w:szCs w:val="24"/>
      <w:lang w:val="x-none" w:eastAsia="x-none"/>
    </w:rPr>
  </w:style>
  <w:style w:type="paragraph" w:styleId="ae">
    <w:name w:val="Date"/>
    <w:basedOn w:val="a0"/>
    <w:next w:val="a0"/>
    <w:link w:val="af"/>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
    <w:name w:val="Дата Знак"/>
    <w:basedOn w:val="a1"/>
    <w:link w:val="ae"/>
    <w:rsid w:val="00EF30C8"/>
    <w:rPr>
      <w:rFonts w:ascii="Times New Roman" w:eastAsia="Times New Roman" w:hAnsi="Times New Roman"/>
      <w:sz w:val="24"/>
      <w:szCs w:val="24"/>
      <w:lang w:val="x-none" w:eastAsia="x-none"/>
    </w:rPr>
  </w:style>
  <w:style w:type="paragraph" w:customStyle="1" w:styleId="af0">
    <w:name w:val="Подраздел"/>
    <w:basedOn w:val="a0"/>
    <w:link w:val="af1"/>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1">
    <w:name w:val="Подраздел Знак"/>
    <w:link w:val="af0"/>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2">
    <w:name w:val="header"/>
    <w:aliases w:val=" Знак5,Знак5"/>
    <w:basedOn w:val="a0"/>
    <w:link w:val="af3"/>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3">
    <w:name w:val="Верхний колонтитул Знак"/>
    <w:aliases w:val=" Знак5 Знак,Знак5 Знак"/>
    <w:basedOn w:val="a1"/>
    <w:link w:val="af2"/>
    <w:uiPriority w:val="99"/>
    <w:rsid w:val="00EF30C8"/>
    <w:rPr>
      <w:rFonts w:ascii="Arial" w:eastAsia="Times New Roman" w:hAnsi="Arial"/>
      <w:noProof/>
      <w:sz w:val="24"/>
      <w:szCs w:val="24"/>
      <w:lang w:val="x-none" w:eastAsia="x-none"/>
    </w:rPr>
  </w:style>
  <w:style w:type="character" w:customStyle="1" w:styleId="af4">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5"/>
    <w:semiHidden/>
    <w:rsid w:val="00EF30C8"/>
  </w:style>
  <w:style w:type="paragraph" w:styleId="af5">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4"/>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6">
    <w:name w:val="page number"/>
    <w:rsid w:val="00EF30C8"/>
    <w:rPr>
      <w:rFonts w:ascii="Times New Roman" w:hAnsi="Times New Roman" w:cs="Times New Roman"/>
    </w:rPr>
  </w:style>
  <w:style w:type="paragraph" w:styleId="af7">
    <w:name w:val="footer"/>
    <w:aliases w:val=" Знак4"/>
    <w:basedOn w:val="a0"/>
    <w:link w:val="af8"/>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8">
    <w:name w:val="Нижний колонтитул Знак"/>
    <w:aliases w:val=" Знак4 Знак"/>
    <w:basedOn w:val="a1"/>
    <w:link w:val="af7"/>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9">
    <w:name w:val="Plain Text"/>
    <w:basedOn w:val="a0"/>
    <w:link w:val="afa"/>
    <w:rsid w:val="00EF30C8"/>
    <w:pPr>
      <w:spacing w:after="0" w:line="240" w:lineRule="auto"/>
    </w:pPr>
    <w:rPr>
      <w:rFonts w:ascii="Courier New" w:eastAsia="Times New Roman" w:hAnsi="Courier New" w:cs="Times New Roman"/>
      <w:sz w:val="20"/>
      <w:szCs w:val="20"/>
      <w:lang w:val="x-none" w:eastAsia="x-none"/>
    </w:rPr>
  </w:style>
  <w:style w:type="character" w:customStyle="1" w:styleId="afa">
    <w:name w:val="Текст Знак"/>
    <w:basedOn w:val="a1"/>
    <w:link w:val="af9"/>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b">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c">
    <w:name w:val="Note Heading"/>
    <w:aliases w:val=" Знак2"/>
    <w:basedOn w:val="a0"/>
    <w:next w:val="a0"/>
    <w:link w:val="afd"/>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d">
    <w:name w:val="Заголовок записки Знак"/>
    <w:aliases w:val=" Знак2 Знак"/>
    <w:basedOn w:val="a1"/>
    <w:link w:val="afc"/>
    <w:rsid w:val="00EF30C8"/>
    <w:rPr>
      <w:rFonts w:ascii="Times New Roman" w:eastAsia="Times New Roman" w:hAnsi="Times New Roman"/>
      <w:sz w:val="24"/>
      <w:szCs w:val="24"/>
      <w:lang w:val="x-none" w:eastAsia="x-none"/>
    </w:rPr>
  </w:style>
  <w:style w:type="paragraph" w:styleId="afe">
    <w:name w:val="Body Text First Indent"/>
    <w:basedOn w:val="a8"/>
    <w:link w:val="aff"/>
    <w:rsid w:val="00EF30C8"/>
    <w:pPr>
      <w:widowControl/>
      <w:spacing w:after="120"/>
      <w:ind w:left="0" w:firstLine="210"/>
      <w:jc w:val="both"/>
    </w:pPr>
    <w:rPr>
      <w:sz w:val="24"/>
      <w:szCs w:val="24"/>
      <w:lang w:val="x-none" w:eastAsia="x-none"/>
    </w:rPr>
  </w:style>
  <w:style w:type="character" w:customStyle="1" w:styleId="aff">
    <w:name w:val="Красная строка Знак"/>
    <w:basedOn w:val="a9"/>
    <w:link w:val="afe"/>
    <w:rsid w:val="00EF30C8"/>
    <w:rPr>
      <w:rFonts w:ascii="Times New Roman" w:eastAsia="Times New Roman" w:hAnsi="Times New Roman"/>
      <w:sz w:val="24"/>
      <w:szCs w:val="24"/>
      <w:lang w:val="x-none" w:eastAsia="x-none"/>
    </w:rPr>
  </w:style>
  <w:style w:type="paragraph" w:styleId="aff0">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1"/>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1">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0"/>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1"/>
    <w:link w:val="26"/>
    <w:rsid w:val="00EF30C8"/>
    <w:rPr>
      <w:rFonts w:ascii="Times New Roman" w:eastAsia="Times New Roman" w:hAnsi="Times New Roman"/>
      <w:sz w:val="24"/>
      <w:szCs w:val="24"/>
      <w:lang w:val="x-none" w:eastAsia="x-none"/>
    </w:rPr>
  </w:style>
  <w:style w:type="paragraph" w:styleId="aff2">
    <w:name w:val="Signature"/>
    <w:basedOn w:val="a0"/>
    <w:link w:val="aff3"/>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3">
    <w:name w:val="Подпись Знак"/>
    <w:basedOn w:val="a1"/>
    <w:link w:val="aff2"/>
    <w:rsid w:val="00EF30C8"/>
    <w:rPr>
      <w:rFonts w:ascii="Times New Roman" w:eastAsia="Times New Roman" w:hAnsi="Times New Roman"/>
      <w:sz w:val="24"/>
      <w:szCs w:val="24"/>
      <w:lang w:val="x-none" w:eastAsia="x-none"/>
    </w:rPr>
  </w:style>
  <w:style w:type="paragraph" w:styleId="aff4">
    <w:name w:val="Salutation"/>
    <w:basedOn w:val="a0"/>
    <w:next w:val="a0"/>
    <w:link w:val="aff5"/>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5">
    <w:name w:val="Приветствие Знак"/>
    <w:basedOn w:val="a1"/>
    <w:link w:val="aff4"/>
    <w:rsid w:val="00EF30C8"/>
    <w:rPr>
      <w:rFonts w:ascii="Times New Roman" w:eastAsia="Times New Roman" w:hAnsi="Times New Roman"/>
      <w:sz w:val="24"/>
      <w:szCs w:val="24"/>
      <w:lang w:val="x-none" w:eastAsia="x-none"/>
    </w:rPr>
  </w:style>
  <w:style w:type="paragraph" w:styleId="aff6">
    <w:name w:val="Closing"/>
    <w:basedOn w:val="a0"/>
    <w:link w:val="aff7"/>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7">
    <w:name w:val="Прощание Знак"/>
    <w:basedOn w:val="a1"/>
    <w:link w:val="aff6"/>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8">
    <w:name w:val="Message Header"/>
    <w:basedOn w:val="a0"/>
    <w:link w:val="aff9"/>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9">
    <w:name w:val="Шапка Знак"/>
    <w:basedOn w:val="a1"/>
    <w:link w:val="aff8"/>
    <w:rsid w:val="00EF30C8"/>
    <w:rPr>
      <w:rFonts w:ascii="Arial" w:eastAsia="Times New Roman" w:hAnsi="Arial"/>
      <w:sz w:val="24"/>
      <w:szCs w:val="24"/>
      <w:shd w:val="pct20" w:color="auto" w:fill="auto"/>
      <w:lang w:val="x-none" w:eastAsia="x-none"/>
    </w:rPr>
  </w:style>
  <w:style w:type="paragraph" w:styleId="affa">
    <w:name w:val="E-mail Signature"/>
    <w:basedOn w:val="a0"/>
    <w:link w:val="affb"/>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b">
    <w:name w:val="Электронная подпись Знак"/>
    <w:basedOn w:val="a1"/>
    <w:link w:val="affa"/>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c">
    <w:name w:val="Текст выноски Знак"/>
    <w:link w:val="affd"/>
    <w:semiHidden/>
    <w:rsid w:val="00EF30C8"/>
    <w:rPr>
      <w:rFonts w:ascii="Tahoma" w:hAnsi="Tahoma"/>
      <w:sz w:val="16"/>
      <w:szCs w:val="16"/>
    </w:rPr>
  </w:style>
  <w:style w:type="paragraph" w:styleId="affd">
    <w:name w:val="Balloon Text"/>
    <w:basedOn w:val="a0"/>
    <w:link w:val="affc"/>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e">
    <w:name w:val="Document Map"/>
    <w:basedOn w:val="a0"/>
    <w:link w:val="afff"/>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f">
    <w:name w:val="Схема документа Знак"/>
    <w:basedOn w:val="a1"/>
    <w:link w:val="affe"/>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0">
    <w:name w:val="А_обычный"/>
    <w:basedOn w:val="a0"/>
    <w:link w:val="afff1"/>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1">
    <w:name w:val="А_обычный Знак"/>
    <w:link w:val="afff0"/>
    <w:rsid w:val="00EF30C8"/>
    <w:rPr>
      <w:rFonts w:ascii="Times New Roman" w:eastAsia="Times New Roman" w:hAnsi="Times New Roman"/>
      <w:sz w:val="24"/>
      <w:szCs w:val="24"/>
      <w:lang w:val="x-none" w:eastAsia="x-none"/>
    </w:rPr>
  </w:style>
  <w:style w:type="paragraph" w:customStyle="1" w:styleId="afff2">
    <w:name w:val="Без интервала Знак"/>
    <w:link w:val="afff3"/>
    <w:qFormat/>
    <w:rsid w:val="00EF30C8"/>
    <w:rPr>
      <w:lang w:eastAsia="en-US"/>
    </w:rPr>
  </w:style>
  <w:style w:type="character" w:customStyle="1" w:styleId="afff3">
    <w:name w:val="Без интервала Знак Знак"/>
    <w:link w:val="afff2"/>
    <w:rsid w:val="00EF30C8"/>
    <w:rPr>
      <w:lang w:eastAsia="en-US"/>
    </w:rPr>
  </w:style>
  <w:style w:type="paragraph" w:styleId="afff4">
    <w:name w:val="No Spacing"/>
    <w:next w:val="a4"/>
    <w:uiPriority w:val="1"/>
    <w:qFormat/>
    <w:rsid w:val="00EF30C8"/>
    <w:rPr>
      <w:rFonts w:ascii="Times New Roman" w:eastAsia="Times New Roman" w:hAnsi="Times New Roman"/>
      <w:sz w:val="24"/>
    </w:rPr>
  </w:style>
  <w:style w:type="character" w:customStyle="1" w:styleId="afff5">
    <w:name w:val="Текст примечания Знак"/>
    <w:link w:val="afff6"/>
    <w:uiPriority w:val="99"/>
    <w:rsid w:val="00EF30C8"/>
  </w:style>
  <w:style w:type="paragraph" w:styleId="afff6">
    <w:name w:val="annotation text"/>
    <w:basedOn w:val="a0"/>
    <w:link w:val="afff5"/>
    <w:uiPriority w:val="99"/>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7">
    <w:name w:val="Тема примечания Знак"/>
    <w:link w:val="afff8"/>
    <w:semiHidden/>
    <w:rsid w:val="00EF30C8"/>
    <w:rPr>
      <w:b/>
      <w:bCs/>
    </w:rPr>
  </w:style>
  <w:style w:type="paragraph" w:styleId="afff8">
    <w:name w:val="annotation subject"/>
    <w:basedOn w:val="afff6"/>
    <w:next w:val="afff6"/>
    <w:link w:val="afff7"/>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0"/>
    <w:link w:val="afff9"/>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9">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a">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b">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c">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d">
    <w:name w:val="КУ: Разделы договора"/>
    <w:basedOn w:val="a0"/>
    <w:next w:val="1"/>
    <w:link w:val="afffe"/>
    <w:rsid w:val="00EF30C8"/>
    <w:pPr>
      <w:keepNext/>
      <w:spacing w:before="120" w:after="120"/>
      <w:jc w:val="center"/>
      <w:outlineLvl w:val="0"/>
    </w:pPr>
    <w:rPr>
      <w:rFonts w:ascii="Cambria" w:eastAsia="Times New Roman" w:hAnsi="Cambria" w:cs="Times New Roman"/>
      <w:b/>
      <w:bCs/>
      <w:caps/>
      <w:sz w:val="28"/>
    </w:rPr>
  </w:style>
  <w:style w:type="character" w:customStyle="1" w:styleId="afffe">
    <w:name w:val="КУ: Разделы договора Знак"/>
    <w:link w:val="afffd"/>
    <w:locked/>
    <w:rsid w:val="00EF30C8"/>
    <w:rPr>
      <w:rFonts w:ascii="Cambria" w:eastAsia="Times New Roman" w:hAnsi="Cambria"/>
      <w:b/>
      <w:bCs/>
      <w:caps/>
      <w:sz w:val="28"/>
      <w:lang w:eastAsia="en-US"/>
    </w:rPr>
  </w:style>
  <w:style w:type="paragraph" w:customStyle="1" w:styleId="affff">
    <w:name w:val="КУ: Основной текст договора"/>
    <w:basedOn w:val="a0"/>
    <w:link w:val="affff0"/>
    <w:rsid w:val="00EF30C8"/>
    <w:pPr>
      <w:jc w:val="both"/>
    </w:pPr>
    <w:rPr>
      <w:rFonts w:eastAsia="Times New Roman" w:cs="Times New Roman"/>
    </w:rPr>
  </w:style>
  <w:style w:type="character" w:customStyle="1" w:styleId="affff0">
    <w:name w:val="КУ: Основной текст договора Знак"/>
    <w:link w:val="affff"/>
    <w:locked/>
    <w:rsid w:val="00EF30C8"/>
    <w:rPr>
      <w:rFonts w:eastAsia="Times New Roman"/>
      <w:lang w:eastAsia="en-US"/>
    </w:rPr>
  </w:style>
  <w:style w:type="paragraph" w:customStyle="1" w:styleId="affff1">
    <w:name w:val="КУ: Реквизиты"/>
    <w:basedOn w:val="affff"/>
    <w:link w:val="affff2"/>
    <w:rsid w:val="00EF30C8"/>
    <w:pPr>
      <w:spacing w:after="0"/>
      <w:ind w:left="708"/>
    </w:pPr>
  </w:style>
  <w:style w:type="character" w:customStyle="1" w:styleId="affff2">
    <w:name w:val="КУ: Реквизиты Знак"/>
    <w:link w:val="affff1"/>
    <w:locked/>
    <w:rsid w:val="00EF30C8"/>
    <w:rPr>
      <w:rFonts w:eastAsia="Times New Roman"/>
      <w:lang w:eastAsia="en-US"/>
    </w:rPr>
  </w:style>
  <w:style w:type="paragraph" w:customStyle="1" w:styleId="affff3">
    <w:name w:val="КУ: Заголовки договора и приложений"/>
    <w:basedOn w:val="a0"/>
    <w:next w:val="affff"/>
    <w:link w:val="affff4"/>
    <w:rsid w:val="00EF30C8"/>
    <w:pPr>
      <w:jc w:val="center"/>
      <w:outlineLvl w:val="0"/>
    </w:pPr>
    <w:rPr>
      <w:rFonts w:ascii="Cambria" w:eastAsia="Times New Roman" w:hAnsi="Cambria" w:cs="Times New Roman"/>
      <w:b/>
      <w:caps/>
      <w:sz w:val="28"/>
    </w:rPr>
  </w:style>
  <w:style w:type="character" w:customStyle="1" w:styleId="affff4">
    <w:name w:val="КУ: Заголовки договора и приложений Знак"/>
    <w:link w:val="affff3"/>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5">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6">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7">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8">
    <w:name w:val="Подпункт"/>
    <w:basedOn w:val="affff7"/>
    <w:rsid w:val="00EF30C8"/>
    <w:pPr>
      <w:tabs>
        <w:tab w:val="clear" w:pos="1620"/>
        <w:tab w:val="num" w:pos="2700"/>
      </w:tabs>
      <w:ind w:left="1908" w:hanging="648"/>
    </w:pPr>
  </w:style>
  <w:style w:type="character" w:customStyle="1" w:styleId="affff9">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a">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b">
    <w:name w:val="Strong"/>
    <w:qFormat/>
    <w:rsid w:val="00EF30C8"/>
    <w:rPr>
      <w:rFonts w:cs="Times New Roman"/>
      <w:b/>
    </w:rPr>
  </w:style>
  <w:style w:type="character" w:styleId="affffc">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d">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e">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f">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0">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1">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2">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3">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4">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5">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6">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7">
    <w:name w:val="Основной РПО"/>
    <w:basedOn w:val="a8"/>
    <w:rsid w:val="00EF30C8"/>
    <w:pPr>
      <w:widowControl/>
      <w:ind w:left="0" w:firstLine="567"/>
      <w:jc w:val="both"/>
    </w:pPr>
    <w:rPr>
      <w:rFonts w:ascii="Arial Narrow" w:hAnsi="Arial Narrow"/>
      <w:sz w:val="24"/>
      <w:szCs w:val="20"/>
      <w:lang w:val="ru-RU" w:eastAsia="ru-RU"/>
    </w:rPr>
  </w:style>
  <w:style w:type="paragraph" w:styleId="afffff8">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9">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a">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b">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c">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d">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5">
    <w:name w:val="Абзац списка Знак"/>
    <w:link w:val="a4"/>
    <w:uiPriority w:val="99"/>
    <w:locked/>
    <w:rsid w:val="00151DAE"/>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51569">
      <w:bodyDiv w:val="1"/>
      <w:marLeft w:val="0"/>
      <w:marRight w:val="0"/>
      <w:marTop w:val="0"/>
      <w:marBottom w:val="0"/>
      <w:divBdr>
        <w:top w:val="none" w:sz="0" w:space="0" w:color="auto"/>
        <w:left w:val="none" w:sz="0" w:space="0" w:color="auto"/>
        <w:bottom w:val="none" w:sz="0" w:space="0" w:color="auto"/>
        <w:right w:val="none" w:sz="0" w:space="0" w:color="auto"/>
      </w:divBdr>
    </w:div>
    <w:div w:id="283537789">
      <w:bodyDiv w:val="1"/>
      <w:marLeft w:val="0"/>
      <w:marRight w:val="0"/>
      <w:marTop w:val="0"/>
      <w:marBottom w:val="0"/>
      <w:divBdr>
        <w:top w:val="none" w:sz="0" w:space="0" w:color="auto"/>
        <w:left w:val="none" w:sz="0" w:space="0" w:color="auto"/>
        <w:bottom w:val="none" w:sz="0" w:space="0" w:color="auto"/>
        <w:right w:val="none" w:sz="0" w:space="0" w:color="auto"/>
      </w:divBdr>
    </w:div>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518550506">
      <w:bodyDiv w:val="1"/>
      <w:marLeft w:val="0"/>
      <w:marRight w:val="0"/>
      <w:marTop w:val="0"/>
      <w:marBottom w:val="0"/>
      <w:divBdr>
        <w:top w:val="none" w:sz="0" w:space="0" w:color="auto"/>
        <w:left w:val="none" w:sz="0" w:space="0" w:color="auto"/>
        <w:bottom w:val="none" w:sz="0" w:space="0" w:color="auto"/>
        <w:right w:val="none" w:sz="0" w:space="0" w:color="auto"/>
      </w:divBdr>
    </w:div>
    <w:div w:id="1962564696">
      <w:bodyDiv w:val="1"/>
      <w:marLeft w:val="0"/>
      <w:marRight w:val="0"/>
      <w:marTop w:val="0"/>
      <w:marBottom w:val="0"/>
      <w:divBdr>
        <w:top w:val="none" w:sz="0" w:space="0" w:color="auto"/>
        <w:left w:val="none" w:sz="0" w:space="0" w:color="auto"/>
        <w:bottom w:val="none" w:sz="0" w:space="0" w:color="auto"/>
        <w:right w:val="none" w:sz="0" w:space="0" w:color="auto"/>
      </w:divBdr>
    </w:div>
    <w:div w:id="203256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fr.ru" TargetMode="External"/><Relationship Id="rId13" Type="http://schemas.openxmlformats.org/officeDocument/2006/relationships/hyperlink" Target="file:///C:\Users\s30640\AppData\Local\Microsoft\Windows\Temporary%20Internet%20Files\Content.Outlook\7U3ZC2WE\01%20&#1055;&#1086;&#1083;&#1086;&#1078;&#1077;&#1085;&#1080;&#1077;%20&#1086;&#1073;%20&#1072;&#1088;&#1077;&#1085;&#1076;&#1077;%20&#1085;&#1077;&#1076;&#1074;&#1080;&#1078;&#1080;&#1084;&#1086;&#1075;&#1086;%20&#1080;&#1084;&#1091;&#1097;&#1077;&#1089;&#1090;&#1074;&#1072;%20&#1055;&#1040;&#1054;%20&#1050;&#1052;&#1047;%20(&#1086;&#1082;&#1090;&#1103;&#1073;&#1088;&#1100;%202015)(6542246_400_28_09_2015).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BA6E0-6B9C-4368-9AE8-559270AA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51</Pages>
  <Words>17605</Words>
  <Characters>100354</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Флигинская Светлана Викторовна</cp:lastModifiedBy>
  <cp:revision>309</cp:revision>
  <cp:lastPrinted>2024-10-22T13:22:00Z</cp:lastPrinted>
  <dcterms:created xsi:type="dcterms:W3CDTF">2023-06-07T07:15:00Z</dcterms:created>
  <dcterms:modified xsi:type="dcterms:W3CDTF">2024-10-24T12:40:00Z</dcterms:modified>
</cp:coreProperties>
</file>